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1C" w:rsidRDefault="00062B21" w:rsidP="0005011C">
      <w:r w:rsidRPr="00062B21">
        <w:rPr>
          <w:noProof/>
          <w:bdr w:val="thinThickThinMediumGap" w:sz="24" w:space="0" w:color="auto" w:frame="1"/>
        </w:rPr>
      </w:r>
      <w:r w:rsidR="00495F82" w:rsidRPr="00062B21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74.75pt;height:142.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b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b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b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E24F7A" w:rsidP="0005011C">
      <w:pPr>
        <w:rPr>
          <w:sz w:val="22"/>
          <w:szCs w:val="22"/>
        </w:rPr>
      </w:pPr>
      <w:r>
        <w:rPr>
          <w:b/>
        </w:rPr>
        <w:t>2</w:t>
      </w:r>
      <w:r w:rsidR="00495F82">
        <w:rPr>
          <w:b/>
        </w:rPr>
        <w:t>6</w:t>
      </w:r>
      <w:r w:rsidR="004B0720">
        <w:rPr>
          <w:b/>
        </w:rPr>
        <w:t xml:space="preserve"> </w:t>
      </w:r>
      <w:r w:rsidR="00495F82">
        <w:rPr>
          <w:b/>
        </w:rPr>
        <w:t>февраля</w:t>
      </w:r>
      <w:r>
        <w:rPr>
          <w:b/>
        </w:rPr>
        <w:t xml:space="preserve"> </w:t>
      </w:r>
      <w:r w:rsidR="00902CB7">
        <w:rPr>
          <w:b/>
        </w:rPr>
        <w:t xml:space="preserve"> </w:t>
      </w:r>
      <w:r w:rsidR="0005011C">
        <w:rPr>
          <w:b/>
        </w:rPr>
        <w:t>20</w:t>
      </w:r>
      <w:r w:rsidR="004B0720">
        <w:rPr>
          <w:b/>
        </w:rPr>
        <w:t>2</w:t>
      </w:r>
      <w:r>
        <w:rPr>
          <w:b/>
        </w:rPr>
        <w:t>1</w:t>
      </w:r>
      <w:r w:rsidR="0005011C">
        <w:rPr>
          <w:b/>
          <w:sz w:val="22"/>
          <w:szCs w:val="22"/>
        </w:rPr>
        <w:t xml:space="preserve"> года     № </w:t>
      </w:r>
      <w:r w:rsidR="00495F82">
        <w:rPr>
          <w:b/>
          <w:sz w:val="22"/>
          <w:szCs w:val="22"/>
        </w:rPr>
        <w:t xml:space="preserve"> 9</w:t>
      </w:r>
      <w:r>
        <w:rPr>
          <w:b/>
          <w:sz w:val="22"/>
          <w:szCs w:val="22"/>
        </w:rPr>
        <w:t xml:space="preserve"> </w:t>
      </w:r>
      <w:r w:rsidR="00BF6184">
        <w:rPr>
          <w:b/>
          <w:sz w:val="22"/>
          <w:szCs w:val="22"/>
        </w:rPr>
        <w:t xml:space="preserve"> </w:t>
      </w:r>
      <w:r w:rsidR="0005011C">
        <w:rPr>
          <w:b/>
          <w:sz w:val="22"/>
          <w:szCs w:val="22"/>
        </w:rPr>
        <w:t>(</w:t>
      </w:r>
      <w:r w:rsidR="00495F82">
        <w:rPr>
          <w:b/>
          <w:sz w:val="22"/>
          <w:szCs w:val="22"/>
        </w:rPr>
        <w:t xml:space="preserve"> 590</w:t>
      </w:r>
      <w:r w:rsidR="0005011C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05011C" w:rsidRDefault="0005011C" w:rsidP="0005011C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 xml:space="preserve">Средство  массовой информации  органов  местного  самоуправления  </w:t>
      </w:r>
      <w:proofErr w:type="spellStart"/>
      <w:r w:rsidRPr="00113E5B">
        <w:rPr>
          <w:b/>
          <w:sz w:val="28"/>
          <w:szCs w:val="28"/>
        </w:rPr>
        <w:t>Плесского</w:t>
      </w:r>
      <w:proofErr w:type="spellEnd"/>
      <w:r w:rsidRPr="00113E5B">
        <w:rPr>
          <w:b/>
          <w:sz w:val="28"/>
          <w:szCs w:val="28"/>
        </w:rPr>
        <w:t xml:space="preserve">  сельсовета  </w:t>
      </w:r>
      <w:proofErr w:type="spellStart"/>
      <w:r w:rsidRPr="00113E5B">
        <w:rPr>
          <w:b/>
          <w:sz w:val="28"/>
          <w:szCs w:val="28"/>
        </w:rPr>
        <w:t>Мокшанского</w:t>
      </w:r>
      <w:proofErr w:type="spellEnd"/>
      <w:r w:rsidRPr="00113E5B">
        <w:rPr>
          <w:b/>
          <w:sz w:val="28"/>
          <w:szCs w:val="28"/>
        </w:rPr>
        <w:t xml:space="preserve">  района  Пензенской области</w:t>
      </w:r>
    </w:p>
    <w:p w:rsidR="00FE6EC2" w:rsidRDefault="00FE6EC2" w:rsidP="0005011C">
      <w:pPr>
        <w:rPr>
          <w:sz w:val="22"/>
          <w:szCs w:val="22"/>
        </w:rPr>
      </w:pPr>
    </w:p>
    <w:p w:rsidR="0026592F" w:rsidRDefault="0026592F" w:rsidP="00495F82">
      <w:pPr>
        <w:pStyle w:val="6"/>
        <w:spacing w:before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6592F" w:rsidRDefault="0026592F" w:rsidP="00495F82">
      <w:pPr>
        <w:pStyle w:val="6"/>
        <w:spacing w:before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РЕШЕНИЕ</w:t>
      </w:r>
    </w:p>
    <w:p w:rsidR="0026592F" w:rsidRDefault="0026592F" w:rsidP="0026592F">
      <w:r>
        <w:t xml:space="preserve">                                                              от 25.02.2021 № 125-43/7</w:t>
      </w:r>
    </w:p>
    <w:p w:rsidR="0026592F" w:rsidRPr="0026592F" w:rsidRDefault="0026592F" w:rsidP="0026592F">
      <w:pPr>
        <w:jc w:val="center"/>
      </w:pPr>
      <w:r>
        <w:t xml:space="preserve">с. </w:t>
      </w:r>
      <w:proofErr w:type="spellStart"/>
      <w:r>
        <w:t>Плесс</w:t>
      </w:r>
      <w:proofErr w:type="spellEnd"/>
    </w:p>
    <w:p w:rsidR="00495F82" w:rsidRPr="009F4150" w:rsidRDefault="00495F82" w:rsidP="00495F82">
      <w:pPr>
        <w:pStyle w:val="6"/>
        <w:spacing w:before="120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9F415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 внесении изменений в отдельные решения Комитета местного самоуправления </w:t>
      </w:r>
      <w:proofErr w:type="spellStart"/>
      <w:r w:rsidRPr="009F4150">
        <w:rPr>
          <w:rFonts w:ascii="Times New Roman" w:hAnsi="Times New Roman" w:cs="Times New Roman"/>
          <w:b/>
          <w:color w:val="auto"/>
          <w:sz w:val="28"/>
          <w:szCs w:val="28"/>
        </w:rPr>
        <w:t>Плесского</w:t>
      </w:r>
      <w:proofErr w:type="spellEnd"/>
      <w:r w:rsidRPr="009F415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сельсовета </w:t>
      </w:r>
      <w:proofErr w:type="spellStart"/>
      <w:r w:rsidRPr="009F4150">
        <w:rPr>
          <w:rFonts w:ascii="Times New Roman" w:hAnsi="Times New Roman" w:cs="Times New Roman"/>
          <w:b/>
          <w:color w:val="auto"/>
          <w:sz w:val="28"/>
          <w:szCs w:val="28"/>
        </w:rPr>
        <w:t>Мокшанского</w:t>
      </w:r>
      <w:proofErr w:type="spellEnd"/>
      <w:r w:rsidRPr="009F415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района Пензенской области </w:t>
      </w:r>
    </w:p>
    <w:p w:rsidR="00495F82" w:rsidRPr="009F4150" w:rsidRDefault="00495F82" w:rsidP="00495F82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9F4150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от 25.12.2008 № 273-ФЗ «О противодействии коррупции», на основании Устава </w:t>
      </w:r>
      <w:proofErr w:type="spellStart"/>
      <w:r w:rsidRPr="009F4150">
        <w:rPr>
          <w:sz w:val="28"/>
          <w:szCs w:val="28"/>
        </w:rPr>
        <w:t>Плесского</w:t>
      </w:r>
      <w:proofErr w:type="spellEnd"/>
      <w:r w:rsidRPr="009F4150">
        <w:rPr>
          <w:sz w:val="28"/>
          <w:szCs w:val="28"/>
        </w:rPr>
        <w:t xml:space="preserve"> сельсовета </w:t>
      </w:r>
      <w:proofErr w:type="spellStart"/>
      <w:r w:rsidRPr="009F4150">
        <w:rPr>
          <w:sz w:val="28"/>
          <w:szCs w:val="28"/>
        </w:rPr>
        <w:t>Мокшанского</w:t>
      </w:r>
      <w:proofErr w:type="spellEnd"/>
      <w:r w:rsidRPr="009F4150">
        <w:rPr>
          <w:sz w:val="28"/>
          <w:szCs w:val="28"/>
        </w:rPr>
        <w:t xml:space="preserve"> района Пензенской области,</w:t>
      </w:r>
    </w:p>
    <w:p w:rsidR="00495F82" w:rsidRPr="009F4150" w:rsidRDefault="00495F82" w:rsidP="00495F82">
      <w:pPr>
        <w:autoSpaceDE w:val="0"/>
        <w:autoSpaceDN w:val="0"/>
        <w:adjustRightInd w:val="0"/>
        <w:spacing w:before="120"/>
        <w:ind w:firstLine="539"/>
        <w:jc w:val="both"/>
      </w:pPr>
    </w:p>
    <w:p w:rsidR="00495F82" w:rsidRPr="009F4150" w:rsidRDefault="00495F82" w:rsidP="00495F82">
      <w:pPr>
        <w:ind w:firstLine="709"/>
        <w:jc w:val="center"/>
        <w:rPr>
          <w:sz w:val="28"/>
          <w:szCs w:val="28"/>
        </w:rPr>
      </w:pPr>
      <w:r w:rsidRPr="009F4150">
        <w:rPr>
          <w:sz w:val="28"/>
          <w:szCs w:val="28"/>
        </w:rPr>
        <w:t>Комитет местного самоуправления    решил:</w:t>
      </w:r>
    </w:p>
    <w:p w:rsidR="00495F82" w:rsidRPr="009F4150" w:rsidRDefault="00495F82" w:rsidP="00495F82">
      <w:pPr>
        <w:ind w:firstLine="709"/>
        <w:jc w:val="center"/>
        <w:rPr>
          <w:b/>
          <w:spacing w:val="40"/>
          <w:sz w:val="28"/>
          <w:szCs w:val="28"/>
        </w:rPr>
      </w:pPr>
    </w:p>
    <w:p w:rsidR="00495F82" w:rsidRPr="009F4150" w:rsidRDefault="00495F82" w:rsidP="00495F82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 w:rsidRPr="009F4150">
        <w:rPr>
          <w:sz w:val="28"/>
          <w:szCs w:val="28"/>
        </w:rPr>
        <w:t xml:space="preserve">1. Внести в решение Комитета местного самоуправления </w:t>
      </w:r>
      <w:proofErr w:type="spellStart"/>
      <w:r w:rsidRPr="009F4150">
        <w:rPr>
          <w:sz w:val="28"/>
          <w:szCs w:val="28"/>
        </w:rPr>
        <w:t>Плесского</w:t>
      </w:r>
      <w:proofErr w:type="spellEnd"/>
      <w:r w:rsidRPr="009F4150">
        <w:rPr>
          <w:sz w:val="28"/>
          <w:szCs w:val="28"/>
        </w:rPr>
        <w:t xml:space="preserve"> сельсовета </w:t>
      </w:r>
      <w:proofErr w:type="spellStart"/>
      <w:r w:rsidRPr="009F4150">
        <w:rPr>
          <w:sz w:val="28"/>
          <w:szCs w:val="28"/>
        </w:rPr>
        <w:t>Мокшанского</w:t>
      </w:r>
      <w:proofErr w:type="spellEnd"/>
      <w:r w:rsidRPr="009F4150">
        <w:rPr>
          <w:sz w:val="28"/>
          <w:szCs w:val="28"/>
        </w:rPr>
        <w:t xml:space="preserve"> района Пензенской области </w:t>
      </w:r>
      <w:r w:rsidRPr="009F4150">
        <w:rPr>
          <w:i/>
          <w:sz w:val="28"/>
          <w:szCs w:val="28"/>
        </w:rPr>
        <w:t xml:space="preserve"> </w:t>
      </w:r>
      <w:r w:rsidRPr="009F4150">
        <w:rPr>
          <w:bCs/>
          <w:sz w:val="28"/>
          <w:szCs w:val="28"/>
        </w:rPr>
        <w:t>от 03.03.2015 № 58-14/6 «О некоторых вопросах, связанных с реализацией статьи 15 Федерального закона от 02.03.2007 № 25-ФЗ «О муниципальной службе в Российской Федерации» изменение, изложив пункт 6 в следующей редакции:</w:t>
      </w:r>
    </w:p>
    <w:p w:rsidR="00495F82" w:rsidRPr="009F4150" w:rsidRDefault="00495F82" w:rsidP="00495F82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 w:rsidRPr="009F4150">
        <w:rPr>
          <w:bCs/>
          <w:sz w:val="28"/>
          <w:szCs w:val="28"/>
        </w:rPr>
        <w:t xml:space="preserve">«6. </w:t>
      </w:r>
      <w:proofErr w:type="gramStart"/>
      <w:r w:rsidRPr="009F4150">
        <w:rPr>
          <w:bCs/>
          <w:sz w:val="28"/>
          <w:szCs w:val="28"/>
        </w:rPr>
        <w:t>Представленные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</w:t>
      </w:r>
      <w:proofErr w:type="gramEnd"/>
      <w:r w:rsidRPr="009F4150">
        <w:rPr>
          <w:bCs/>
          <w:sz w:val="28"/>
          <w:szCs w:val="28"/>
        </w:rPr>
        <w:t xml:space="preserve"> </w:t>
      </w:r>
      <w:proofErr w:type="gramStart"/>
      <w:r w:rsidRPr="009F4150">
        <w:rPr>
          <w:bCs/>
          <w:sz w:val="28"/>
          <w:szCs w:val="28"/>
        </w:rPr>
        <w:t xml:space="preserve">общая сумма таких сделок </w:t>
      </w:r>
      <w:r w:rsidRPr="009F4150">
        <w:rPr>
          <w:bCs/>
          <w:sz w:val="28"/>
          <w:szCs w:val="28"/>
        </w:rPr>
        <w:lastRenderedPageBreak/>
        <w:t xml:space="preserve">превышает общий доход лица, замещающего (занимающего) должность, включенную в перечень, предусмотренный пунктом 2 настоящего Решения,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официальном сайте органа местного самоуправления </w:t>
      </w:r>
      <w:proofErr w:type="spellStart"/>
      <w:r w:rsidRPr="009F4150">
        <w:rPr>
          <w:bCs/>
          <w:sz w:val="28"/>
          <w:szCs w:val="28"/>
        </w:rPr>
        <w:t>Плесского</w:t>
      </w:r>
      <w:proofErr w:type="spellEnd"/>
      <w:r w:rsidRPr="009F4150">
        <w:rPr>
          <w:bCs/>
          <w:sz w:val="28"/>
          <w:szCs w:val="28"/>
        </w:rPr>
        <w:t xml:space="preserve"> сельсовета </w:t>
      </w:r>
      <w:proofErr w:type="spellStart"/>
      <w:r w:rsidRPr="009F4150">
        <w:rPr>
          <w:bCs/>
          <w:sz w:val="28"/>
          <w:szCs w:val="28"/>
        </w:rPr>
        <w:t>Мокшанского</w:t>
      </w:r>
      <w:proofErr w:type="spellEnd"/>
      <w:r w:rsidRPr="009F4150">
        <w:rPr>
          <w:bCs/>
          <w:sz w:val="28"/>
          <w:szCs w:val="28"/>
        </w:rPr>
        <w:t xml:space="preserve"> района Пензенской области, и предоставляются для опубликования средствам массовой информации в порядке, определяемом нормативными правовыми актами</w:t>
      </w:r>
      <w:proofErr w:type="gramEnd"/>
      <w:r w:rsidRPr="009F4150">
        <w:rPr>
          <w:bCs/>
          <w:sz w:val="28"/>
          <w:szCs w:val="28"/>
        </w:rPr>
        <w:t xml:space="preserve"> Президента Российской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</w:t>
      </w:r>
      <w:proofErr w:type="gramStart"/>
      <w:r w:rsidRPr="009F4150">
        <w:rPr>
          <w:bCs/>
          <w:sz w:val="28"/>
          <w:szCs w:val="28"/>
        </w:rPr>
        <w:t>.».</w:t>
      </w:r>
      <w:proofErr w:type="gramEnd"/>
    </w:p>
    <w:p w:rsidR="00495F82" w:rsidRPr="009F4150" w:rsidRDefault="00495F82" w:rsidP="00495F82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9F4150">
        <w:rPr>
          <w:sz w:val="28"/>
          <w:szCs w:val="28"/>
        </w:rPr>
        <w:t xml:space="preserve">2. </w:t>
      </w:r>
      <w:proofErr w:type="gramStart"/>
      <w:r w:rsidRPr="009F4150">
        <w:rPr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proofErr w:type="spellStart"/>
      <w:r w:rsidRPr="009F4150">
        <w:rPr>
          <w:sz w:val="28"/>
          <w:szCs w:val="28"/>
        </w:rPr>
        <w:t>Плесского</w:t>
      </w:r>
      <w:proofErr w:type="spellEnd"/>
      <w:r w:rsidRPr="009F4150">
        <w:rPr>
          <w:sz w:val="28"/>
          <w:szCs w:val="28"/>
        </w:rPr>
        <w:t xml:space="preserve"> сельсовета </w:t>
      </w:r>
      <w:proofErr w:type="spellStart"/>
      <w:r w:rsidRPr="009F4150">
        <w:rPr>
          <w:sz w:val="28"/>
          <w:szCs w:val="28"/>
        </w:rPr>
        <w:t>Мокшанского</w:t>
      </w:r>
      <w:proofErr w:type="spellEnd"/>
      <w:r w:rsidRPr="009F4150">
        <w:rPr>
          <w:sz w:val="28"/>
          <w:szCs w:val="28"/>
        </w:rPr>
        <w:t xml:space="preserve"> района Пензенской области</w:t>
      </w:r>
      <w:r w:rsidRPr="009F4150">
        <w:rPr>
          <w:i/>
          <w:sz w:val="28"/>
          <w:szCs w:val="28"/>
        </w:rPr>
        <w:t xml:space="preserve"> </w:t>
      </w:r>
      <w:r w:rsidRPr="009F4150">
        <w:rPr>
          <w:bCs/>
          <w:sz w:val="28"/>
          <w:szCs w:val="28"/>
        </w:rPr>
        <w:t>от 03.03.2015 № 58-14/6  «О некоторых вопросах, связанных с реализацией</w:t>
      </w:r>
      <w:proofErr w:type="gramEnd"/>
      <w:r w:rsidRPr="009F4150">
        <w:rPr>
          <w:bCs/>
          <w:sz w:val="28"/>
          <w:szCs w:val="28"/>
        </w:rPr>
        <w:t xml:space="preserve"> статьи 15 Федерального закона от 02.03.2007 № 25-ФЗ «О муниципальной службе в Российской Федерации»</w:t>
      </w:r>
      <w:r w:rsidRPr="009F4150">
        <w:rPr>
          <w:sz w:val="28"/>
          <w:szCs w:val="28"/>
        </w:rPr>
        <w:t>, изменение, изложив подпункт «г» пункта 2 в следующей редакции:</w:t>
      </w:r>
    </w:p>
    <w:p w:rsidR="00495F82" w:rsidRPr="009F4150" w:rsidRDefault="00495F82" w:rsidP="00495F82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proofErr w:type="gramStart"/>
      <w:r w:rsidRPr="009F4150">
        <w:rPr>
          <w:sz w:val="28"/>
          <w:szCs w:val="28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</w:t>
      </w:r>
      <w:proofErr w:type="gramEnd"/>
      <w:r w:rsidRPr="009F4150">
        <w:rPr>
          <w:sz w:val="28"/>
          <w:szCs w:val="28"/>
        </w:rPr>
        <w:t xml:space="preserve"> отчетному периоду</w:t>
      </w:r>
      <w:proofErr w:type="gramStart"/>
      <w:r w:rsidRPr="009F4150">
        <w:rPr>
          <w:sz w:val="28"/>
          <w:szCs w:val="28"/>
        </w:rPr>
        <w:t>.».</w:t>
      </w:r>
      <w:proofErr w:type="gramEnd"/>
    </w:p>
    <w:p w:rsidR="00495F82" w:rsidRPr="009F4150" w:rsidRDefault="00495F82" w:rsidP="00495F82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9F4150">
        <w:rPr>
          <w:sz w:val="28"/>
          <w:szCs w:val="28"/>
        </w:rPr>
        <w:t xml:space="preserve">3. </w:t>
      </w:r>
      <w:proofErr w:type="gramStart"/>
      <w:r w:rsidRPr="009F4150">
        <w:rPr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proofErr w:type="spellStart"/>
      <w:r w:rsidRPr="009F4150">
        <w:rPr>
          <w:sz w:val="28"/>
          <w:szCs w:val="28"/>
        </w:rPr>
        <w:t>Плесского</w:t>
      </w:r>
      <w:proofErr w:type="spellEnd"/>
      <w:r w:rsidRPr="009F4150">
        <w:rPr>
          <w:sz w:val="28"/>
          <w:szCs w:val="28"/>
        </w:rPr>
        <w:t xml:space="preserve"> сельсовета </w:t>
      </w:r>
      <w:proofErr w:type="spellStart"/>
      <w:r w:rsidRPr="009F4150">
        <w:rPr>
          <w:sz w:val="28"/>
          <w:szCs w:val="28"/>
        </w:rPr>
        <w:t>Мокшанского</w:t>
      </w:r>
      <w:proofErr w:type="spellEnd"/>
      <w:r w:rsidRPr="009F4150">
        <w:rPr>
          <w:sz w:val="28"/>
          <w:szCs w:val="28"/>
        </w:rPr>
        <w:t xml:space="preserve"> района Пензенской области  от 20.10.2017 № 303-91/6 , изменение, изложив подпункт «г</w:t>
      </w:r>
      <w:proofErr w:type="gramEnd"/>
      <w:r w:rsidRPr="009F4150">
        <w:rPr>
          <w:sz w:val="28"/>
          <w:szCs w:val="28"/>
        </w:rPr>
        <w:t>» пункта 2 в следующей редакции:</w:t>
      </w:r>
    </w:p>
    <w:p w:rsidR="00495F82" w:rsidRPr="009F4150" w:rsidRDefault="00495F82" w:rsidP="00495F82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proofErr w:type="gramStart"/>
      <w:r w:rsidRPr="009F4150">
        <w:rPr>
          <w:sz w:val="28"/>
          <w:szCs w:val="28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</w:t>
      </w:r>
      <w:proofErr w:type="gramEnd"/>
      <w:r w:rsidRPr="009F4150">
        <w:rPr>
          <w:sz w:val="28"/>
          <w:szCs w:val="28"/>
        </w:rPr>
        <w:t xml:space="preserve"> года, </w:t>
      </w:r>
      <w:proofErr w:type="gramStart"/>
      <w:r w:rsidRPr="009F4150">
        <w:rPr>
          <w:sz w:val="28"/>
          <w:szCs w:val="28"/>
        </w:rPr>
        <w:t>предшествующих</w:t>
      </w:r>
      <w:proofErr w:type="gramEnd"/>
      <w:r w:rsidRPr="009F4150">
        <w:rPr>
          <w:sz w:val="28"/>
          <w:szCs w:val="28"/>
        </w:rPr>
        <w:t xml:space="preserve"> отчетному периоду.».</w:t>
      </w:r>
    </w:p>
    <w:p w:rsidR="00495F82" w:rsidRPr="009F4150" w:rsidRDefault="00495F82" w:rsidP="00495F8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F4150">
        <w:rPr>
          <w:sz w:val="28"/>
          <w:szCs w:val="28"/>
        </w:rPr>
        <w:t xml:space="preserve">3. </w:t>
      </w:r>
      <w:r w:rsidRPr="009F4150">
        <w:rPr>
          <w:spacing w:val="-2"/>
          <w:sz w:val="28"/>
          <w:szCs w:val="28"/>
        </w:rPr>
        <w:t xml:space="preserve">Настоящее </w:t>
      </w:r>
      <w:r w:rsidRPr="009F4150">
        <w:rPr>
          <w:sz w:val="28"/>
          <w:szCs w:val="28"/>
        </w:rPr>
        <w:t xml:space="preserve">решение </w:t>
      </w:r>
      <w:r w:rsidRPr="009F4150">
        <w:rPr>
          <w:spacing w:val="-2"/>
          <w:sz w:val="28"/>
          <w:szCs w:val="28"/>
        </w:rPr>
        <w:t xml:space="preserve">вступает в силу на следующий день </w:t>
      </w:r>
      <w:r w:rsidRPr="009F4150">
        <w:rPr>
          <w:sz w:val="28"/>
          <w:szCs w:val="28"/>
        </w:rPr>
        <w:t>после дня его официального опубликования</w:t>
      </w:r>
      <w:r w:rsidRPr="009F4150">
        <w:t xml:space="preserve"> </w:t>
      </w:r>
      <w:r w:rsidRPr="009F4150">
        <w:rPr>
          <w:sz w:val="28"/>
          <w:szCs w:val="28"/>
        </w:rPr>
        <w:t>и распространяет свое действие на правоотношения, возникшие с 1 января 2021 года.</w:t>
      </w:r>
    </w:p>
    <w:p w:rsidR="00495F82" w:rsidRPr="009F4150" w:rsidRDefault="00495F82" w:rsidP="00495F82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9F4150">
        <w:rPr>
          <w:sz w:val="28"/>
          <w:szCs w:val="28"/>
        </w:rPr>
        <w:t xml:space="preserve">4. Опубликовать настоящее решение в информационном бюллетене «Вести </w:t>
      </w:r>
      <w:proofErr w:type="spellStart"/>
      <w:r w:rsidRPr="009F4150">
        <w:rPr>
          <w:sz w:val="28"/>
          <w:szCs w:val="28"/>
        </w:rPr>
        <w:t>Плесского</w:t>
      </w:r>
      <w:proofErr w:type="spellEnd"/>
      <w:r w:rsidRPr="009F4150">
        <w:rPr>
          <w:sz w:val="28"/>
          <w:szCs w:val="28"/>
        </w:rPr>
        <w:t xml:space="preserve"> сельсовета».</w:t>
      </w:r>
    </w:p>
    <w:p w:rsidR="00495F82" w:rsidRPr="009F4150" w:rsidRDefault="00495F82" w:rsidP="00495F82">
      <w:pPr>
        <w:ind w:firstLine="720"/>
        <w:jc w:val="both"/>
        <w:rPr>
          <w:sz w:val="28"/>
          <w:szCs w:val="28"/>
        </w:rPr>
      </w:pPr>
      <w:r w:rsidRPr="009F4150">
        <w:rPr>
          <w:sz w:val="28"/>
          <w:szCs w:val="28"/>
        </w:rPr>
        <w:lastRenderedPageBreak/>
        <w:t xml:space="preserve">5. </w:t>
      </w:r>
      <w:proofErr w:type="gramStart"/>
      <w:r w:rsidRPr="009F4150">
        <w:rPr>
          <w:sz w:val="28"/>
          <w:szCs w:val="28"/>
        </w:rPr>
        <w:t>Контроль за</w:t>
      </w:r>
      <w:proofErr w:type="gramEnd"/>
      <w:r w:rsidRPr="009F4150">
        <w:rPr>
          <w:sz w:val="28"/>
          <w:szCs w:val="28"/>
        </w:rPr>
        <w:t xml:space="preserve"> исполнением настоящего решения возложить на  Главу </w:t>
      </w:r>
      <w:proofErr w:type="spellStart"/>
      <w:r w:rsidRPr="009F4150">
        <w:rPr>
          <w:sz w:val="28"/>
          <w:szCs w:val="28"/>
        </w:rPr>
        <w:t>Плесского</w:t>
      </w:r>
      <w:proofErr w:type="spellEnd"/>
      <w:r w:rsidRPr="009F4150">
        <w:rPr>
          <w:sz w:val="28"/>
          <w:szCs w:val="28"/>
        </w:rPr>
        <w:t xml:space="preserve"> сельсовета </w:t>
      </w:r>
      <w:proofErr w:type="spellStart"/>
      <w:r w:rsidRPr="009F4150">
        <w:rPr>
          <w:sz w:val="28"/>
          <w:szCs w:val="28"/>
        </w:rPr>
        <w:t>Мокшанского</w:t>
      </w:r>
      <w:proofErr w:type="spellEnd"/>
      <w:r w:rsidRPr="009F4150">
        <w:rPr>
          <w:sz w:val="28"/>
          <w:szCs w:val="28"/>
        </w:rPr>
        <w:t xml:space="preserve"> района Пензенской области.</w:t>
      </w:r>
    </w:p>
    <w:p w:rsidR="00495F82" w:rsidRPr="009F4150" w:rsidRDefault="00495F82" w:rsidP="00495F82">
      <w:pPr>
        <w:ind w:firstLine="720"/>
        <w:jc w:val="both"/>
        <w:rPr>
          <w:sz w:val="28"/>
          <w:szCs w:val="28"/>
        </w:rPr>
      </w:pPr>
    </w:p>
    <w:p w:rsidR="00495F82" w:rsidRDefault="00495F82" w:rsidP="00495F82">
      <w:pPr>
        <w:spacing w:line="298" w:lineRule="exact"/>
        <w:rPr>
          <w:b/>
          <w:bCs/>
        </w:rPr>
      </w:pPr>
      <w:r w:rsidRPr="008A3D6F">
        <w:rPr>
          <w:b/>
          <w:bCs/>
        </w:rPr>
        <w:t xml:space="preserve">Глава </w:t>
      </w:r>
      <w:proofErr w:type="spellStart"/>
      <w:r w:rsidRPr="008A3D6F">
        <w:rPr>
          <w:b/>
          <w:bCs/>
        </w:rPr>
        <w:t>Плесского</w:t>
      </w:r>
      <w:proofErr w:type="spellEnd"/>
      <w:r w:rsidRPr="008A3D6F">
        <w:rPr>
          <w:b/>
          <w:bCs/>
        </w:rPr>
        <w:t xml:space="preserve"> сельсовета</w:t>
      </w:r>
    </w:p>
    <w:p w:rsidR="00495F82" w:rsidRDefault="00495F82" w:rsidP="00495F82">
      <w:pPr>
        <w:spacing w:line="298" w:lineRule="exact"/>
        <w:rPr>
          <w:b/>
          <w:bCs/>
        </w:rPr>
      </w:pPr>
      <w:r w:rsidRPr="008A3D6F">
        <w:rPr>
          <w:b/>
          <w:bCs/>
        </w:rPr>
        <w:t xml:space="preserve"> </w:t>
      </w:r>
      <w:proofErr w:type="spellStart"/>
      <w:r w:rsidRPr="008A3D6F">
        <w:rPr>
          <w:b/>
          <w:bCs/>
        </w:rPr>
        <w:t>Мокшанского</w:t>
      </w:r>
      <w:proofErr w:type="spellEnd"/>
      <w:r w:rsidRPr="008A3D6F">
        <w:rPr>
          <w:b/>
          <w:bCs/>
        </w:rPr>
        <w:t xml:space="preserve"> района </w:t>
      </w:r>
    </w:p>
    <w:p w:rsidR="00495F82" w:rsidRDefault="00495F82" w:rsidP="00495F82">
      <w:pPr>
        <w:spacing w:line="298" w:lineRule="exact"/>
        <w:rPr>
          <w:b/>
          <w:bCs/>
        </w:rPr>
      </w:pPr>
      <w:r w:rsidRPr="008A3D6F">
        <w:rPr>
          <w:b/>
          <w:bCs/>
        </w:rPr>
        <w:t>Пензенской области</w:t>
      </w:r>
      <w:r>
        <w:rPr>
          <w:b/>
          <w:bCs/>
        </w:rPr>
        <w:t xml:space="preserve">                                                                                              Н.А.</w:t>
      </w:r>
      <w:proofErr w:type="gramStart"/>
      <w:r>
        <w:rPr>
          <w:b/>
          <w:bCs/>
        </w:rPr>
        <w:t>Петровская</w:t>
      </w:r>
      <w:proofErr w:type="gramEnd"/>
    </w:p>
    <w:p w:rsidR="00CC0E20" w:rsidRDefault="00CC0E20" w:rsidP="00CC0E20">
      <w:pPr>
        <w:jc w:val="center"/>
        <w:rPr>
          <w:sz w:val="30"/>
        </w:rPr>
      </w:pPr>
    </w:p>
    <w:p w:rsidR="00D60EB9" w:rsidRPr="00D60EB9" w:rsidRDefault="00D60EB9" w:rsidP="00CC0E20">
      <w:pPr>
        <w:jc w:val="center"/>
        <w:rPr>
          <w:b/>
        </w:rPr>
      </w:pPr>
      <w:r w:rsidRPr="00D60EB9">
        <w:rPr>
          <w:b/>
        </w:rPr>
        <w:t>РЕШЕНИЕ</w:t>
      </w:r>
    </w:p>
    <w:p w:rsidR="00D60EB9" w:rsidRPr="00D60EB9" w:rsidRDefault="00D60EB9" w:rsidP="00CC0E20">
      <w:pPr>
        <w:jc w:val="center"/>
      </w:pPr>
      <w:r w:rsidRPr="00D60EB9">
        <w:t xml:space="preserve"> от  25.02.2021 № 124-43/7</w:t>
      </w:r>
    </w:p>
    <w:p w:rsidR="00D60EB9" w:rsidRPr="00D60EB9" w:rsidRDefault="00D60EB9" w:rsidP="00CC0E20">
      <w:pPr>
        <w:jc w:val="center"/>
      </w:pPr>
      <w:r w:rsidRPr="00D60EB9">
        <w:t xml:space="preserve">с. </w:t>
      </w:r>
      <w:proofErr w:type="spellStart"/>
      <w:r w:rsidRPr="00D60EB9">
        <w:t>Плесс</w:t>
      </w:r>
      <w:proofErr w:type="spellEnd"/>
    </w:p>
    <w:p w:rsidR="00D60EB9" w:rsidRPr="00D60EB9" w:rsidRDefault="00D60EB9" w:rsidP="00CC0E20">
      <w:pPr>
        <w:jc w:val="center"/>
      </w:pPr>
    </w:p>
    <w:p w:rsidR="00CC0E20" w:rsidRPr="00CC0E20" w:rsidRDefault="00CC0E20" w:rsidP="00CC0E20">
      <w:pPr>
        <w:jc w:val="center"/>
        <w:rPr>
          <w:b/>
        </w:rPr>
      </w:pPr>
      <w:r>
        <w:rPr>
          <w:sz w:val="30"/>
        </w:rPr>
        <w:t xml:space="preserve"> </w:t>
      </w:r>
      <w:r w:rsidRPr="00CC0E20">
        <w:rPr>
          <w:b/>
        </w:rPr>
        <w:t>О внесении изменений в Положение о бюджетном процессе</w:t>
      </w:r>
      <w:r w:rsidR="00D60EB9">
        <w:rPr>
          <w:b/>
        </w:rPr>
        <w:t xml:space="preserve"> </w:t>
      </w:r>
      <w:r w:rsidRPr="00CC0E20">
        <w:rPr>
          <w:b/>
        </w:rPr>
        <w:t xml:space="preserve">в </w:t>
      </w:r>
      <w:proofErr w:type="spellStart"/>
      <w:r w:rsidRPr="00CC0E20">
        <w:rPr>
          <w:b/>
        </w:rPr>
        <w:t>Плесском</w:t>
      </w:r>
      <w:proofErr w:type="spellEnd"/>
      <w:r w:rsidRPr="00CC0E20">
        <w:rPr>
          <w:b/>
        </w:rPr>
        <w:t xml:space="preserve"> сельсовете </w:t>
      </w:r>
      <w:proofErr w:type="spellStart"/>
      <w:r w:rsidRPr="00CC0E20">
        <w:rPr>
          <w:b/>
        </w:rPr>
        <w:t>Мокшанского</w:t>
      </w:r>
      <w:proofErr w:type="spellEnd"/>
      <w:r w:rsidRPr="00CC0E20">
        <w:rPr>
          <w:b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 w:rsidRPr="00CC0E20">
        <w:rPr>
          <w:b/>
        </w:rPr>
        <w:t>Плесского</w:t>
      </w:r>
      <w:proofErr w:type="spellEnd"/>
      <w:r w:rsidRPr="00CC0E20">
        <w:rPr>
          <w:b/>
        </w:rPr>
        <w:t xml:space="preserve"> сельсовета </w:t>
      </w:r>
      <w:proofErr w:type="spellStart"/>
      <w:r w:rsidRPr="00CC0E20">
        <w:rPr>
          <w:b/>
        </w:rPr>
        <w:t>Мокшанского</w:t>
      </w:r>
      <w:proofErr w:type="spellEnd"/>
      <w:r w:rsidRPr="00CC0E20">
        <w:rPr>
          <w:b/>
        </w:rPr>
        <w:t xml:space="preserve"> района Пензенской области от 19.05.2015 № 68-21/6 «Об утверждении Положения о бюджетном процессе в </w:t>
      </w:r>
      <w:proofErr w:type="spellStart"/>
      <w:r w:rsidRPr="00CC0E20">
        <w:rPr>
          <w:b/>
        </w:rPr>
        <w:t>Плесском</w:t>
      </w:r>
      <w:proofErr w:type="spellEnd"/>
      <w:r w:rsidRPr="00CC0E20">
        <w:rPr>
          <w:b/>
        </w:rPr>
        <w:t xml:space="preserve"> сельсовете </w:t>
      </w:r>
      <w:proofErr w:type="spellStart"/>
      <w:r w:rsidRPr="00CC0E20">
        <w:rPr>
          <w:b/>
        </w:rPr>
        <w:t>Мокшанского</w:t>
      </w:r>
      <w:proofErr w:type="spellEnd"/>
      <w:r w:rsidRPr="00CC0E20">
        <w:rPr>
          <w:b/>
        </w:rPr>
        <w:t xml:space="preserve"> района Пензенской области»</w:t>
      </w:r>
    </w:p>
    <w:p w:rsidR="00CC0E20" w:rsidRDefault="00CC0E20" w:rsidP="00CC0E20">
      <w:pPr>
        <w:rPr>
          <w:b/>
          <w:i/>
          <w:sz w:val="28"/>
          <w:szCs w:val="28"/>
          <w:lang w:eastAsia="en-US"/>
        </w:rPr>
      </w:pPr>
    </w:p>
    <w:p w:rsidR="00CC0E20" w:rsidRDefault="00CC0E20" w:rsidP="00CC0E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 руководствуясь Уставом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области,</w:t>
      </w:r>
    </w:p>
    <w:p w:rsidR="00CC0E20" w:rsidRDefault="00CC0E20" w:rsidP="00CC0E2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</w:t>
      </w:r>
      <w:r w:rsidRPr="001A5ADA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Плесского</w:t>
      </w:r>
      <w:proofErr w:type="spellEnd"/>
      <w:r w:rsidRPr="005F0210">
        <w:rPr>
          <w:b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1A5ADA">
        <w:rPr>
          <w:b/>
          <w:sz w:val="28"/>
          <w:szCs w:val="28"/>
        </w:rPr>
        <w:t>решил:</w:t>
      </w:r>
    </w:p>
    <w:p w:rsidR="00CC0E20" w:rsidRDefault="00CC0E20" w:rsidP="00CC0E20">
      <w:pPr>
        <w:pStyle w:val="ConsPlusNormal"/>
        <w:ind w:firstLine="709"/>
        <w:jc w:val="both"/>
      </w:pPr>
    </w:p>
    <w:p w:rsidR="00CC0E20" w:rsidRDefault="00CC0E20" w:rsidP="00CC0E20">
      <w:pPr>
        <w:pStyle w:val="ConsPlusNormal"/>
        <w:ind w:firstLine="709"/>
        <w:jc w:val="both"/>
      </w:pPr>
      <w:r w:rsidRPr="00D94EB2">
        <w:t xml:space="preserve">1.  Внести </w:t>
      </w:r>
      <w:r>
        <w:t xml:space="preserve">в </w:t>
      </w:r>
      <w:r w:rsidRPr="00D94EB2">
        <w:rPr>
          <w:lang w:eastAsia="en-US"/>
        </w:rPr>
        <w:t>Положени</w:t>
      </w:r>
      <w:r>
        <w:rPr>
          <w:lang w:eastAsia="en-US"/>
        </w:rPr>
        <w:t>е</w:t>
      </w:r>
      <w:r w:rsidRPr="00D94EB2">
        <w:rPr>
          <w:lang w:eastAsia="en-US"/>
        </w:rPr>
        <w:t xml:space="preserve"> о бюджетном процессе в </w:t>
      </w:r>
      <w:proofErr w:type="spellStart"/>
      <w:r>
        <w:t>Плесском</w:t>
      </w:r>
      <w:proofErr w:type="spellEnd"/>
      <w:r w:rsidRPr="002055BB">
        <w:rPr>
          <w:lang w:eastAsia="en-US"/>
        </w:rPr>
        <w:t xml:space="preserve"> сельсовете </w:t>
      </w:r>
      <w:proofErr w:type="spellStart"/>
      <w:r w:rsidRPr="002055BB">
        <w:rPr>
          <w:lang w:eastAsia="en-US"/>
        </w:rPr>
        <w:t>Мокшанского</w:t>
      </w:r>
      <w:proofErr w:type="spellEnd"/>
      <w:r w:rsidRPr="002055BB">
        <w:rPr>
          <w:lang w:eastAsia="en-US"/>
        </w:rPr>
        <w:t xml:space="preserve"> района Пензенской области,</w:t>
      </w:r>
      <w:r w:rsidRPr="00D94EB2">
        <w:rPr>
          <w:lang w:eastAsia="en-US"/>
        </w:rPr>
        <w:t xml:space="preserve"> </w:t>
      </w:r>
      <w:r w:rsidRPr="00D94EB2">
        <w:t>утвержденно</w:t>
      </w:r>
      <w:r>
        <w:t>е</w:t>
      </w:r>
      <w:r w:rsidRPr="00D94EB2">
        <w:t xml:space="preserve"> решением Комитета местного самоуправления </w:t>
      </w:r>
      <w:proofErr w:type="spellStart"/>
      <w:r>
        <w:t>Плесского</w:t>
      </w:r>
      <w:proofErr w:type="spellEnd"/>
      <w:r w:rsidRPr="00D94EB2">
        <w:t xml:space="preserve"> сельсовета </w:t>
      </w:r>
      <w:proofErr w:type="spellStart"/>
      <w:r w:rsidRPr="00D94EB2">
        <w:t>Мокшанского</w:t>
      </w:r>
      <w:proofErr w:type="spellEnd"/>
      <w:r w:rsidRPr="00D94EB2">
        <w:t xml:space="preserve"> района Пензенско</w:t>
      </w:r>
      <w:r>
        <w:t>й области от 19.05.2015 № 68-21/6, следующие изменения:</w:t>
      </w:r>
    </w:p>
    <w:p w:rsidR="00CC0E20" w:rsidRPr="00BC79B1" w:rsidRDefault="00CC0E20" w:rsidP="00CC0E20">
      <w:pPr>
        <w:pStyle w:val="ConsPlusNormal"/>
        <w:ind w:firstLine="709"/>
        <w:jc w:val="both"/>
      </w:pPr>
      <w:r w:rsidRPr="00BC79B1">
        <w:t>1.1. в пункте 3.1. части 3 статьи 5 слово «устанавливаемых» заменить  словом «вводимых»;</w:t>
      </w:r>
    </w:p>
    <w:p w:rsidR="00CC0E20" w:rsidRPr="00D94EB2" w:rsidRDefault="00CC0E20" w:rsidP="00CC0E20">
      <w:pPr>
        <w:pStyle w:val="ConsPlusNormal"/>
        <w:ind w:firstLine="709"/>
        <w:jc w:val="both"/>
      </w:pPr>
      <w:r>
        <w:t>1.2.</w:t>
      </w:r>
      <w:r w:rsidRPr="00D369DE">
        <w:t xml:space="preserve"> </w:t>
      </w:r>
      <w:r>
        <w:t>подпункт «а» пункта 3.2 части 3 статьи 5</w:t>
      </w:r>
      <w:r w:rsidRPr="00D369DE">
        <w:t xml:space="preserve"> </w:t>
      </w:r>
      <w:r>
        <w:t>изложить в новой редакции</w:t>
      </w:r>
      <w:r w:rsidRPr="0002307C">
        <w:t>:</w:t>
      </w:r>
    </w:p>
    <w:p w:rsidR="00CC0E20" w:rsidRPr="00BD498B" w:rsidRDefault="00CC0E20" w:rsidP="00CC0E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«а)</w:t>
      </w:r>
      <w:r w:rsidRPr="005D131F">
        <w:rPr>
          <w:sz w:val="28"/>
          <w:szCs w:val="28"/>
        </w:rPr>
        <w:t xml:space="preserve"> </w:t>
      </w:r>
      <w:r w:rsidRPr="00BD498B">
        <w:rPr>
          <w:sz w:val="28"/>
          <w:szCs w:val="28"/>
        </w:rPr>
        <w:t xml:space="preserve">налога на доходы физических лиц (за исключением налога на доходы физических лиц в отношении доходов, указанных в </w:t>
      </w:r>
      <w:hyperlink r:id="rId6" w:history="1">
        <w:r w:rsidRPr="00BD498B">
          <w:rPr>
            <w:sz w:val="28"/>
            <w:szCs w:val="28"/>
          </w:rPr>
          <w:t>абзацах тридцать пятом</w:t>
        </w:r>
      </w:hyperlink>
      <w:r w:rsidRPr="00BD498B">
        <w:rPr>
          <w:sz w:val="28"/>
          <w:szCs w:val="28"/>
        </w:rPr>
        <w:t xml:space="preserve"> и </w:t>
      </w:r>
      <w:hyperlink r:id="rId7" w:history="1">
        <w:r w:rsidRPr="00BD498B">
          <w:rPr>
            <w:sz w:val="28"/>
            <w:szCs w:val="28"/>
          </w:rPr>
          <w:t>тридцать шестом статьи 50</w:t>
        </w:r>
      </w:hyperlink>
      <w:r w:rsidRPr="00BD498B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Бюджетного</w:t>
      </w:r>
      <w:r w:rsidRPr="00BD498B">
        <w:rPr>
          <w:sz w:val="28"/>
          <w:szCs w:val="28"/>
        </w:rPr>
        <w:t xml:space="preserve"> Кодекса) - по нормативу 2 процента</w:t>
      </w:r>
      <w:proofErr w:type="gramStart"/>
      <w:r w:rsidRPr="00BD498B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CC0E20" w:rsidRPr="00A401EB" w:rsidRDefault="00CC0E20" w:rsidP="00CC0E20">
      <w:pPr>
        <w:ind w:firstLine="539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2</w:t>
      </w:r>
      <w:r w:rsidRPr="00F54EEE">
        <w:rPr>
          <w:sz w:val="28"/>
          <w:szCs w:val="28"/>
        </w:rPr>
        <w:t xml:space="preserve">. </w:t>
      </w:r>
      <w:r w:rsidRPr="00A401EB">
        <w:rPr>
          <w:sz w:val="28"/>
          <w:szCs w:val="28"/>
        </w:rPr>
        <w:t>Настоящее решение опубликовать в информационном бюллетене «</w:t>
      </w:r>
      <w:r>
        <w:rPr>
          <w:sz w:val="28"/>
          <w:szCs w:val="28"/>
        </w:rPr>
        <w:t xml:space="preserve">Вести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</w:t>
      </w:r>
      <w:r w:rsidRPr="00A401EB">
        <w:rPr>
          <w:sz w:val="28"/>
          <w:szCs w:val="28"/>
        </w:rPr>
        <w:t>».</w:t>
      </w:r>
    </w:p>
    <w:p w:rsidR="00CC0E20" w:rsidRPr="00A401EB" w:rsidRDefault="00CC0E20" w:rsidP="00CC0E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401EB">
        <w:rPr>
          <w:sz w:val="28"/>
          <w:szCs w:val="28"/>
        </w:rPr>
        <w:t>. Настоящее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C0E20" w:rsidRDefault="00CC0E20" w:rsidP="00CC0E20">
      <w:pPr>
        <w:jc w:val="both"/>
        <w:rPr>
          <w:b/>
          <w:sz w:val="28"/>
          <w:szCs w:val="28"/>
        </w:rPr>
      </w:pPr>
    </w:p>
    <w:p w:rsidR="00CC0E20" w:rsidRDefault="00CC0E20" w:rsidP="00CC0E20">
      <w:pPr>
        <w:jc w:val="both"/>
        <w:rPr>
          <w:b/>
          <w:sz w:val="28"/>
          <w:szCs w:val="28"/>
        </w:rPr>
      </w:pPr>
      <w:r w:rsidRPr="003D1400"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Плесского</w:t>
      </w:r>
      <w:proofErr w:type="spellEnd"/>
      <w:r w:rsidRPr="003D1400">
        <w:rPr>
          <w:b/>
          <w:sz w:val="28"/>
          <w:szCs w:val="28"/>
        </w:rPr>
        <w:t xml:space="preserve"> сельсовета </w:t>
      </w:r>
    </w:p>
    <w:p w:rsidR="00CC0E20" w:rsidRDefault="00CC0E20" w:rsidP="00CC0E20">
      <w:pPr>
        <w:jc w:val="both"/>
        <w:rPr>
          <w:b/>
          <w:sz w:val="28"/>
          <w:szCs w:val="28"/>
        </w:rPr>
      </w:pPr>
      <w:proofErr w:type="spellStart"/>
      <w:r w:rsidRPr="003D1400">
        <w:rPr>
          <w:b/>
          <w:sz w:val="28"/>
          <w:szCs w:val="28"/>
        </w:rPr>
        <w:t>Мокшанского</w:t>
      </w:r>
      <w:proofErr w:type="spellEnd"/>
      <w:r w:rsidRPr="003D1400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</w:p>
    <w:p w:rsidR="00CC0E20" w:rsidRPr="003D1400" w:rsidRDefault="00CC0E20" w:rsidP="00CC0E20">
      <w:pPr>
        <w:tabs>
          <w:tab w:val="left" w:pos="7650"/>
        </w:tabs>
        <w:jc w:val="both"/>
        <w:rPr>
          <w:b/>
          <w:sz w:val="28"/>
          <w:szCs w:val="28"/>
        </w:rPr>
      </w:pPr>
      <w:r w:rsidRPr="003D1400">
        <w:rPr>
          <w:b/>
          <w:sz w:val="28"/>
          <w:szCs w:val="28"/>
        </w:rPr>
        <w:t xml:space="preserve">Пензенской области            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ab/>
        <w:t>Н.А.</w:t>
      </w:r>
      <w:proofErr w:type="gramStart"/>
      <w:r>
        <w:rPr>
          <w:b/>
          <w:sz w:val="28"/>
          <w:szCs w:val="28"/>
        </w:rPr>
        <w:t>Петровская</w:t>
      </w:r>
      <w:proofErr w:type="gramEnd"/>
    </w:p>
    <w:p w:rsidR="00CC0E20" w:rsidRDefault="00CC0E20" w:rsidP="00CC0E20">
      <w:pPr>
        <w:ind w:firstLine="720"/>
        <w:jc w:val="both"/>
        <w:rPr>
          <w:sz w:val="28"/>
          <w:szCs w:val="28"/>
        </w:rPr>
      </w:pPr>
    </w:p>
    <w:p w:rsidR="00D60EB9" w:rsidRDefault="00D60EB9" w:rsidP="000D56E3">
      <w:pPr>
        <w:spacing w:line="298" w:lineRule="exact"/>
        <w:jc w:val="center"/>
        <w:rPr>
          <w:b/>
          <w:bCs/>
        </w:rPr>
      </w:pPr>
    </w:p>
    <w:p w:rsidR="00D60EB9" w:rsidRPr="00D60EB9" w:rsidRDefault="00D60EB9" w:rsidP="00D60EB9">
      <w:pPr>
        <w:jc w:val="center"/>
        <w:rPr>
          <w:b/>
          <w:sz w:val="28"/>
          <w:szCs w:val="28"/>
        </w:rPr>
      </w:pPr>
      <w:r w:rsidRPr="00D60EB9">
        <w:rPr>
          <w:b/>
          <w:sz w:val="28"/>
          <w:szCs w:val="28"/>
        </w:rPr>
        <w:t>РЕШЕНИЕ</w:t>
      </w:r>
    </w:p>
    <w:p w:rsidR="00D60EB9" w:rsidRPr="00D60EB9" w:rsidRDefault="00D60EB9" w:rsidP="00D60EB9">
      <w:pPr>
        <w:jc w:val="center"/>
      </w:pPr>
      <w:r w:rsidRPr="00D60EB9">
        <w:rPr>
          <w:sz w:val="28"/>
          <w:szCs w:val="28"/>
        </w:rPr>
        <w:t xml:space="preserve"> </w:t>
      </w:r>
      <w:r w:rsidRPr="00D60EB9">
        <w:t>от  25.02.2021 № 126-43/7</w:t>
      </w:r>
    </w:p>
    <w:p w:rsidR="00D60EB9" w:rsidRPr="00D60EB9" w:rsidRDefault="00D60EB9" w:rsidP="00D60EB9">
      <w:pPr>
        <w:jc w:val="center"/>
      </w:pPr>
      <w:r w:rsidRPr="00D60EB9">
        <w:t xml:space="preserve">с. </w:t>
      </w:r>
      <w:proofErr w:type="spellStart"/>
      <w:r w:rsidRPr="00D60EB9">
        <w:t>Плесс</w:t>
      </w:r>
      <w:proofErr w:type="spellEnd"/>
    </w:p>
    <w:p w:rsidR="00D60EB9" w:rsidRPr="00D60EB9" w:rsidRDefault="00D60EB9" w:rsidP="000D56E3">
      <w:pPr>
        <w:spacing w:line="298" w:lineRule="exact"/>
        <w:jc w:val="center"/>
        <w:rPr>
          <w:b/>
          <w:bCs/>
        </w:rPr>
      </w:pPr>
    </w:p>
    <w:p w:rsidR="00D60EB9" w:rsidRDefault="00D60EB9" w:rsidP="000D56E3">
      <w:pPr>
        <w:spacing w:line="298" w:lineRule="exact"/>
        <w:jc w:val="center"/>
        <w:rPr>
          <w:b/>
          <w:bCs/>
        </w:rPr>
      </w:pPr>
    </w:p>
    <w:p w:rsidR="000D56E3" w:rsidRPr="000D56E3" w:rsidRDefault="0026592F" w:rsidP="000D56E3">
      <w:pPr>
        <w:spacing w:line="298" w:lineRule="exact"/>
        <w:jc w:val="center"/>
        <w:rPr>
          <w:b/>
          <w:bCs/>
        </w:rPr>
      </w:pPr>
      <w:r>
        <w:rPr>
          <w:b/>
          <w:bCs/>
        </w:rPr>
        <w:t>О</w:t>
      </w:r>
      <w:r w:rsidR="000D56E3" w:rsidRPr="000D56E3">
        <w:rPr>
          <w:b/>
          <w:bCs/>
        </w:rPr>
        <w:t xml:space="preserve"> внесении изменений в решение Комитета местного самоуправления </w:t>
      </w:r>
      <w:proofErr w:type="spellStart"/>
      <w:r w:rsidR="000D56E3" w:rsidRPr="000D56E3">
        <w:rPr>
          <w:b/>
          <w:bCs/>
        </w:rPr>
        <w:t>Плесского</w:t>
      </w:r>
      <w:proofErr w:type="spellEnd"/>
      <w:r w:rsidR="000D56E3" w:rsidRPr="000D56E3">
        <w:rPr>
          <w:b/>
          <w:bCs/>
        </w:rPr>
        <w:br/>
        <w:t xml:space="preserve">сельсовета </w:t>
      </w:r>
      <w:proofErr w:type="spellStart"/>
      <w:r w:rsidR="000D56E3" w:rsidRPr="000D56E3">
        <w:rPr>
          <w:b/>
          <w:bCs/>
        </w:rPr>
        <w:t>Мокшанского</w:t>
      </w:r>
      <w:proofErr w:type="spellEnd"/>
      <w:r w:rsidR="000D56E3" w:rsidRPr="000D56E3">
        <w:rPr>
          <w:b/>
          <w:bCs/>
        </w:rPr>
        <w:t xml:space="preserve"> района Пензенской области от 22.12.2020 № 113-36/7 «О</w:t>
      </w:r>
      <w:r w:rsidR="000D56E3" w:rsidRPr="000D56E3">
        <w:rPr>
          <w:b/>
          <w:bCs/>
        </w:rPr>
        <w:br/>
      </w:r>
      <w:r w:rsidR="000D56E3" w:rsidRPr="000D56E3">
        <w:rPr>
          <w:b/>
          <w:bCs/>
        </w:rPr>
        <w:lastRenderedPageBreak/>
        <w:t xml:space="preserve">бюджете </w:t>
      </w:r>
      <w:proofErr w:type="spellStart"/>
      <w:r w:rsidR="000D56E3" w:rsidRPr="000D56E3">
        <w:rPr>
          <w:b/>
          <w:bCs/>
        </w:rPr>
        <w:t>Плесского</w:t>
      </w:r>
      <w:proofErr w:type="spellEnd"/>
      <w:r w:rsidR="000D56E3" w:rsidRPr="000D56E3">
        <w:rPr>
          <w:b/>
          <w:bCs/>
        </w:rPr>
        <w:t xml:space="preserve"> сельсовета </w:t>
      </w:r>
      <w:proofErr w:type="spellStart"/>
      <w:r w:rsidR="000D56E3" w:rsidRPr="000D56E3">
        <w:rPr>
          <w:b/>
          <w:bCs/>
        </w:rPr>
        <w:t>Мокшанского</w:t>
      </w:r>
      <w:proofErr w:type="spellEnd"/>
      <w:r w:rsidR="000D56E3" w:rsidRPr="000D56E3">
        <w:rPr>
          <w:b/>
          <w:bCs/>
        </w:rPr>
        <w:t xml:space="preserve"> района Пензенской области на 2021</w:t>
      </w:r>
      <w:r w:rsidR="000D56E3" w:rsidRPr="000D56E3">
        <w:rPr>
          <w:b/>
          <w:bCs/>
        </w:rPr>
        <w:br/>
        <w:t>год и на плановый период 2022 и 2023 годов»</w:t>
      </w:r>
    </w:p>
    <w:p w:rsidR="000D56E3" w:rsidRPr="00521AA9" w:rsidRDefault="000D56E3" w:rsidP="000D56E3">
      <w:pPr>
        <w:spacing w:line="298" w:lineRule="exact"/>
        <w:rPr>
          <w:b/>
          <w:bCs/>
        </w:rPr>
      </w:pPr>
    </w:p>
    <w:p w:rsidR="000D56E3" w:rsidRPr="000D56E3" w:rsidRDefault="000D56E3" w:rsidP="000D56E3">
      <w:pPr>
        <w:spacing w:line="293" w:lineRule="exact"/>
        <w:ind w:firstLine="740"/>
        <w:rPr>
          <w:rStyle w:val="21"/>
          <w:sz w:val="24"/>
          <w:szCs w:val="24"/>
        </w:rPr>
      </w:pPr>
      <w:r w:rsidRPr="000D56E3">
        <w:rPr>
          <w:rStyle w:val="21"/>
          <w:sz w:val="24"/>
          <w:szCs w:val="24"/>
        </w:rPr>
        <w:t xml:space="preserve">Руководствуясь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0D56E3">
        <w:rPr>
          <w:rStyle w:val="21"/>
          <w:sz w:val="24"/>
          <w:szCs w:val="24"/>
        </w:rPr>
        <w:t>Плесского</w:t>
      </w:r>
      <w:proofErr w:type="spellEnd"/>
      <w:r w:rsidRPr="000D56E3">
        <w:rPr>
          <w:rStyle w:val="21"/>
          <w:sz w:val="24"/>
          <w:szCs w:val="24"/>
        </w:rPr>
        <w:t xml:space="preserve"> сельсовета </w:t>
      </w:r>
      <w:proofErr w:type="spellStart"/>
      <w:r w:rsidRPr="000D56E3">
        <w:rPr>
          <w:rStyle w:val="21"/>
          <w:sz w:val="24"/>
          <w:szCs w:val="24"/>
        </w:rPr>
        <w:t>Мокшанского</w:t>
      </w:r>
      <w:proofErr w:type="spellEnd"/>
      <w:r w:rsidRPr="000D56E3">
        <w:rPr>
          <w:rStyle w:val="21"/>
          <w:sz w:val="24"/>
          <w:szCs w:val="24"/>
        </w:rPr>
        <w:t xml:space="preserve"> района Пензенской области, -</w:t>
      </w:r>
    </w:p>
    <w:p w:rsidR="000D56E3" w:rsidRPr="000D56E3" w:rsidRDefault="000D56E3" w:rsidP="000D56E3">
      <w:pPr>
        <w:keepNext/>
        <w:keepLines/>
        <w:spacing w:line="260" w:lineRule="exact"/>
        <w:rPr>
          <w:rStyle w:val="41"/>
          <w:bCs w:val="0"/>
          <w:sz w:val="24"/>
          <w:szCs w:val="24"/>
        </w:rPr>
      </w:pPr>
      <w:bookmarkStart w:id="0" w:name="bookmark1"/>
      <w:r w:rsidRPr="000D56E3">
        <w:rPr>
          <w:rStyle w:val="41"/>
          <w:b w:val="0"/>
          <w:bCs w:val="0"/>
          <w:sz w:val="24"/>
          <w:szCs w:val="24"/>
        </w:rPr>
        <w:t xml:space="preserve">                                               </w:t>
      </w:r>
      <w:r w:rsidRPr="000D56E3">
        <w:rPr>
          <w:rStyle w:val="41"/>
          <w:bCs w:val="0"/>
          <w:sz w:val="24"/>
          <w:szCs w:val="24"/>
        </w:rPr>
        <w:t>Комитет местного самоуправления решил:</w:t>
      </w:r>
      <w:bookmarkEnd w:id="0"/>
    </w:p>
    <w:p w:rsidR="000D56E3" w:rsidRPr="000D56E3" w:rsidRDefault="000D56E3" w:rsidP="000D56E3">
      <w:pPr>
        <w:spacing w:after="74" w:line="298" w:lineRule="exact"/>
        <w:ind w:firstLine="400"/>
      </w:pPr>
      <w:r w:rsidRPr="000D56E3">
        <w:rPr>
          <w:rStyle w:val="21"/>
          <w:sz w:val="24"/>
          <w:szCs w:val="24"/>
        </w:rPr>
        <w:t xml:space="preserve">1. Внести в решение Комитета местного самоуправления </w:t>
      </w:r>
      <w:proofErr w:type="spellStart"/>
      <w:r w:rsidRPr="000D56E3">
        <w:rPr>
          <w:rStyle w:val="21"/>
          <w:sz w:val="24"/>
          <w:szCs w:val="24"/>
        </w:rPr>
        <w:t>Плесского</w:t>
      </w:r>
      <w:proofErr w:type="spellEnd"/>
      <w:r w:rsidRPr="000D56E3">
        <w:rPr>
          <w:rStyle w:val="21"/>
          <w:sz w:val="24"/>
          <w:szCs w:val="24"/>
        </w:rPr>
        <w:t xml:space="preserve"> сельсовета </w:t>
      </w:r>
      <w:proofErr w:type="spellStart"/>
      <w:r w:rsidRPr="000D56E3">
        <w:rPr>
          <w:rStyle w:val="21"/>
          <w:sz w:val="24"/>
          <w:szCs w:val="24"/>
        </w:rPr>
        <w:t>Мокшанского</w:t>
      </w:r>
      <w:proofErr w:type="spellEnd"/>
      <w:r w:rsidRPr="000D56E3">
        <w:rPr>
          <w:rStyle w:val="21"/>
          <w:sz w:val="24"/>
          <w:szCs w:val="24"/>
        </w:rPr>
        <w:t xml:space="preserve"> района Пензенской области от 22.12.2020 № 113-36/7 «О бюджете </w:t>
      </w:r>
      <w:proofErr w:type="spellStart"/>
      <w:r w:rsidRPr="000D56E3">
        <w:rPr>
          <w:rStyle w:val="21"/>
          <w:sz w:val="24"/>
          <w:szCs w:val="24"/>
        </w:rPr>
        <w:t>Плесского</w:t>
      </w:r>
      <w:proofErr w:type="spellEnd"/>
      <w:r w:rsidRPr="000D56E3">
        <w:rPr>
          <w:rStyle w:val="21"/>
          <w:sz w:val="24"/>
          <w:szCs w:val="24"/>
        </w:rPr>
        <w:t xml:space="preserve"> сельсовета </w:t>
      </w:r>
      <w:proofErr w:type="spellStart"/>
      <w:r w:rsidRPr="000D56E3">
        <w:rPr>
          <w:rStyle w:val="21"/>
          <w:sz w:val="24"/>
          <w:szCs w:val="24"/>
        </w:rPr>
        <w:t>Мокшанского</w:t>
      </w:r>
      <w:proofErr w:type="spellEnd"/>
      <w:r w:rsidRPr="000D56E3">
        <w:rPr>
          <w:rStyle w:val="21"/>
          <w:sz w:val="24"/>
          <w:szCs w:val="24"/>
        </w:rPr>
        <w:t xml:space="preserve"> района Пензенской области на 2021 год и на плановый период 2022 и 2023 годов» следующие изменения:</w:t>
      </w:r>
    </w:p>
    <w:p w:rsidR="000D56E3" w:rsidRPr="000D56E3" w:rsidRDefault="000D56E3" w:rsidP="000D56E3">
      <w:pPr>
        <w:tabs>
          <w:tab w:val="left" w:pos="542"/>
        </w:tabs>
        <w:rPr>
          <w:rStyle w:val="21"/>
          <w:sz w:val="24"/>
          <w:szCs w:val="24"/>
        </w:rPr>
      </w:pPr>
      <w:r w:rsidRPr="000D56E3">
        <w:rPr>
          <w:rStyle w:val="21"/>
          <w:rFonts w:eastAsia="Arial Unicode MS"/>
          <w:sz w:val="24"/>
          <w:szCs w:val="24"/>
        </w:rPr>
        <w:t xml:space="preserve">      1.1. приложение 4 «Доходы бюджета </w:t>
      </w:r>
      <w:proofErr w:type="spellStart"/>
      <w:r w:rsidRPr="000D56E3">
        <w:rPr>
          <w:rStyle w:val="21"/>
          <w:rFonts w:eastAsia="Arial Unicode MS"/>
          <w:sz w:val="24"/>
          <w:szCs w:val="24"/>
        </w:rPr>
        <w:t>Плесского</w:t>
      </w:r>
      <w:proofErr w:type="spellEnd"/>
      <w:r w:rsidRPr="000D56E3">
        <w:rPr>
          <w:rStyle w:val="21"/>
          <w:rFonts w:eastAsia="Arial Unicode MS"/>
          <w:sz w:val="24"/>
          <w:szCs w:val="24"/>
        </w:rPr>
        <w:t xml:space="preserve"> сельсовета, закрепленные за главными администраторами доходов бюджета </w:t>
      </w:r>
      <w:proofErr w:type="spellStart"/>
      <w:r w:rsidRPr="000D56E3">
        <w:rPr>
          <w:rStyle w:val="21"/>
          <w:rFonts w:eastAsia="Arial Unicode MS"/>
          <w:sz w:val="24"/>
          <w:szCs w:val="24"/>
        </w:rPr>
        <w:t>Плесского</w:t>
      </w:r>
      <w:proofErr w:type="spellEnd"/>
      <w:r w:rsidRPr="000D56E3">
        <w:rPr>
          <w:rStyle w:val="21"/>
          <w:rFonts w:eastAsia="Arial Unicode MS"/>
          <w:sz w:val="24"/>
          <w:szCs w:val="24"/>
        </w:rPr>
        <w:t xml:space="preserve"> сельсовета» дополнить строкой следующего содержания:</w:t>
      </w:r>
    </w:p>
    <w:p w:rsidR="000D56E3" w:rsidRPr="000D56E3" w:rsidRDefault="000D56E3" w:rsidP="000D56E3">
      <w:pPr>
        <w:tabs>
          <w:tab w:val="left" w:pos="542"/>
        </w:tabs>
        <w:spacing w:line="360" w:lineRule="exact"/>
      </w:pPr>
      <w:r w:rsidRPr="000D56E3">
        <w:rPr>
          <w:lang w:bidi="ru-RU"/>
        </w:rPr>
        <w:pict>
          <v:shape id="_x0000_s1030" type="#_x0000_t202" style="position:absolute;margin-left:.05pt;margin-top:.1pt;width:7.9pt;height:28pt;z-index:251660288;mso-wrap-distance-left:5pt;mso-wrap-distance-right:5pt;mso-position-horizontal-relative:margin" filled="f" stroked="f">
            <v:textbox style="mso-next-textbox:#_x0000_s1030;mso-fit-shape-to-text:t" inset="0,0,0,0">
              <w:txbxContent>
                <w:p w:rsidR="000D56E3" w:rsidRDefault="000D56E3" w:rsidP="000D56E3">
                  <w:pPr>
                    <w:pStyle w:val="33"/>
                    <w:keepNext/>
                    <w:keepLines/>
                    <w:shd w:val="clear" w:color="auto" w:fill="auto"/>
                    <w:spacing w:line="280" w:lineRule="exact"/>
                    <w:jc w:val="left"/>
                    <w:rPr>
                      <w:rStyle w:val="3Exact"/>
                    </w:rPr>
                  </w:pPr>
                  <w:bookmarkStart w:id="1" w:name="bookmark2"/>
                  <w:r>
                    <w:rPr>
                      <w:rStyle w:val="3Exact"/>
                    </w:rPr>
                    <w:t>«</w:t>
                  </w:r>
                  <w:bookmarkEnd w:id="1"/>
                </w:p>
                <w:p w:rsidR="000D56E3" w:rsidRDefault="000D56E3" w:rsidP="000D56E3">
                  <w:pPr>
                    <w:pStyle w:val="33"/>
                    <w:keepNext/>
                    <w:keepLines/>
                    <w:shd w:val="clear" w:color="auto" w:fill="auto"/>
                    <w:spacing w:line="280" w:lineRule="exact"/>
                    <w:jc w:val="left"/>
                  </w:pPr>
                </w:p>
              </w:txbxContent>
            </v:textbox>
            <w10:wrap anchorx="margin"/>
          </v:shape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640"/>
        <w:gridCol w:w="6957"/>
      </w:tblGrid>
      <w:tr w:rsidR="000D56E3" w:rsidRPr="000D56E3" w:rsidTr="008B7AD4">
        <w:tc>
          <w:tcPr>
            <w:tcW w:w="576" w:type="dxa"/>
          </w:tcPr>
          <w:p w:rsidR="000D56E3" w:rsidRPr="000D56E3" w:rsidRDefault="000D56E3" w:rsidP="008B7AD4">
            <w:pPr>
              <w:jc w:val="both"/>
            </w:pPr>
          </w:p>
          <w:p w:rsidR="000D56E3" w:rsidRPr="000D56E3" w:rsidRDefault="000D56E3" w:rsidP="008B7AD4">
            <w:pPr>
              <w:jc w:val="both"/>
            </w:pPr>
            <w:r w:rsidRPr="000D56E3">
              <w:t>901</w:t>
            </w:r>
          </w:p>
        </w:tc>
        <w:tc>
          <w:tcPr>
            <w:tcW w:w="2685" w:type="dxa"/>
            <w:vAlign w:val="center"/>
          </w:tcPr>
          <w:p w:rsidR="000D56E3" w:rsidRPr="000D56E3" w:rsidRDefault="000D56E3" w:rsidP="008B7AD4">
            <w:pPr>
              <w:jc w:val="center"/>
            </w:pPr>
            <w:r w:rsidRPr="000D56E3">
              <w:t>1 17 15030 10 0000 150</w:t>
            </w:r>
          </w:p>
        </w:tc>
        <w:tc>
          <w:tcPr>
            <w:tcW w:w="7087" w:type="dxa"/>
            <w:vAlign w:val="center"/>
          </w:tcPr>
          <w:p w:rsidR="000D56E3" w:rsidRPr="000D56E3" w:rsidRDefault="000D56E3" w:rsidP="008B7AD4">
            <w:r w:rsidRPr="000D56E3">
              <w:t>Инициативные платежи, зачисляемые в бюджеты сельских поселений</w:t>
            </w:r>
          </w:p>
        </w:tc>
      </w:tr>
      <w:tr w:rsidR="000D56E3" w:rsidRPr="000D56E3" w:rsidTr="008B7AD4">
        <w:tc>
          <w:tcPr>
            <w:tcW w:w="576" w:type="dxa"/>
          </w:tcPr>
          <w:p w:rsidR="000D56E3" w:rsidRPr="000D56E3" w:rsidRDefault="000D56E3" w:rsidP="008B7AD4">
            <w:pPr>
              <w:jc w:val="both"/>
            </w:pPr>
          </w:p>
          <w:p w:rsidR="000D56E3" w:rsidRPr="000D56E3" w:rsidRDefault="000D56E3" w:rsidP="008B7AD4">
            <w:pPr>
              <w:jc w:val="both"/>
            </w:pPr>
            <w:r w:rsidRPr="000D56E3">
              <w:t>901</w:t>
            </w:r>
          </w:p>
        </w:tc>
        <w:tc>
          <w:tcPr>
            <w:tcW w:w="2685" w:type="dxa"/>
            <w:vAlign w:val="center"/>
          </w:tcPr>
          <w:p w:rsidR="000D56E3" w:rsidRPr="000D56E3" w:rsidRDefault="000D56E3" w:rsidP="008B7AD4">
            <w:pPr>
              <w:jc w:val="center"/>
            </w:pPr>
            <w:r w:rsidRPr="000D56E3">
              <w:t>1 18 01520 10 0000 150</w:t>
            </w:r>
          </w:p>
        </w:tc>
        <w:tc>
          <w:tcPr>
            <w:tcW w:w="7087" w:type="dxa"/>
            <w:vAlign w:val="center"/>
          </w:tcPr>
          <w:p w:rsidR="000D56E3" w:rsidRPr="000D56E3" w:rsidRDefault="000D56E3" w:rsidP="008B7AD4">
            <w:r w:rsidRPr="000D56E3">
              <w:t>Перечисления из бюджетов сельских поселений по решениям о взыскании средств</w:t>
            </w:r>
          </w:p>
        </w:tc>
      </w:tr>
    </w:tbl>
    <w:p w:rsidR="000D56E3" w:rsidRPr="000D56E3" w:rsidRDefault="000D56E3" w:rsidP="000D56E3">
      <w:pPr>
        <w:spacing w:line="60" w:lineRule="exact"/>
      </w:pPr>
    </w:p>
    <w:p w:rsidR="000D56E3" w:rsidRPr="000D56E3" w:rsidRDefault="000D56E3" w:rsidP="000D56E3">
      <w:pPr>
        <w:spacing w:line="280" w:lineRule="exact"/>
        <w:jc w:val="center"/>
      </w:pPr>
      <w:r w:rsidRPr="000D56E3">
        <w:rPr>
          <w:rStyle w:val="21"/>
          <w:sz w:val="24"/>
          <w:szCs w:val="24"/>
        </w:rPr>
        <w:t xml:space="preserve">                                                                                                                                            »</w:t>
      </w:r>
    </w:p>
    <w:p w:rsidR="000D56E3" w:rsidRPr="000D56E3" w:rsidRDefault="000D56E3" w:rsidP="00436F73">
      <w:pPr>
        <w:pStyle w:val="a2"/>
        <w:widowControl w:val="0"/>
        <w:numPr>
          <w:ilvl w:val="1"/>
          <w:numId w:val="5"/>
        </w:numPr>
        <w:tabs>
          <w:tab w:val="clear" w:pos="1139"/>
        </w:tabs>
        <w:spacing w:after="120"/>
        <w:ind w:left="0" w:firstLine="284"/>
        <w:jc w:val="left"/>
      </w:pPr>
      <w:r w:rsidRPr="000D56E3">
        <w:t xml:space="preserve"> статью 11 решения дополнить пунктом 6 следующего содержания:</w:t>
      </w:r>
    </w:p>
    <w:p w:rsidR="000D56E3" w:rsidRPr="000D56E3" w:rsidRDefault="000D56E3" w:rsidP="000D56E3">
      <w:pPr>
        <w:pStyle w:val="a2"/>
      </w:pPr>
      <w:r w:rsidRPr="000D56E3">
        <w:t xml:space="preserve">    « 6. </w:t>
      </w:r>
      <w:proofErr w:type="gramStart"/>
      <w:r w:rsidRPr="000D56E3">
        <w:t xml:space="preserve">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2021 года обязательствам, производится главными распорядителями средств бюджета  </w:t>
      </w:r>
      <w:proofErr w:type="spellStart"/>
      <w:r w:rsidRPr="000D56E3">
        <w:t>Плесского</w:t>
      </w:r>
      <w:proofErr w:type="spellEnd"/>
      <w:r w:rsidRPr="000D56E3">
        <w:t xml:space="preserve">  сельсовета </w:t>
      </w:r>
      <w:proofErr w:type="spellStart"/>
      <w:r w:rsidRPr="000D56E3">
        <w:t>Мокшанского</w:t>
      </w:r>
      <w:proofErr w:type="spellEnd"/>
      <w:r w:rsidRPr="000D56E3">
        <w:t xml:space="preserve"> района Пензенской области за счет утвержденных им бюджетных ассигнований на 2021 год.»</w:t>
      </w:r>
      <w:proofErr w:type="gramEnd"/>
    </w:p>
    <w:p w:rsidR="000D56E3" w:rsidRPr="000D56E3" w:rsidRDefault="000D56E3" w:rsidP="00436F73">
      <w:pPr>
        <w:widowControl w:val="0"/>
        <w:numPr>
          <w:ilvl w:val="0"/>
          <w:numId w:val="4"/>
        </w:numPr>
        <w:tabs>
          <w:tab w:val="left" w:pos="826"/>
        </w:tabs>
        <w:spacing w:line="298" w:lineRule="exact"/>
        <w:ind w:left="1315" w:hanging="180"/>
      </w:pPr>
      <w:r w:rsidRPr="000D56E3">
        <w:rPr>
          <w:rStyle w:val="21"/>
          <w:sz w:val="24"/>
          <w:szCs w:val="24"/>
        </w:rPr>
        <w:t xml:space="preserve">Опубликовать настоящее решение в информационном бюллетене «Вести </w:t>
      </w:r>
      <w:proofErr w:type="spellStart"/>
      <w:r w:rsidRPr="000D56E3">
        <w:rPr>
          <w:rStyle w:val="21"/>
          <w:sz w:val="24"/>
          <w:szCs w:val="24"/>
        </w:rPr>
        <w:t>Плесского</w:t>
      </w:r>
      <w:proofErr w:type="spellEnd"/>
      <w:r w:rsidRPr="000D56E3">
        <w:rPr>
          <w:rStyle w:val="21"/>
          <w:sz w:val="24"/>
          <w:szCs w:val="24"/>
        </w:rPr>
        <w:t xml:space="preserve"> сельсовета».</w:t>
      </w:r>
    </w:p>
    <w:p w:rsidR="000D56E3" w:rsidRPr="000D56E3" w:rsidRDefault="000D56E3" w:rsidP="00436F73">
      <w:pPr>
        <w:widowControl w:val="0"/>
        <w:numPr>
          <w:ilvl w:val="0"/>
          <w:numId w:val="4"/>
        </w:numPr>
        <w:tabs>
          <w:tab w:val="left" w:pos="678"/>
        </w:tabs>
        <w:spacing w:line="298" w:lineRule="exact"/>
        <w:ind w:left="1315" w:hanging="180"/>
        <w:rPr>
          <w:rStyle w:val="21"/>
          <w:sz w:val="24"/>
          <w:szCs w:val="24"/>
        </w:rPr>
      </w:pPr>
      <w:r w:rsidRPr="000D56E3">
        <w:rPr>
          <w:rStyle w:val="21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:rsidR="000D56E3" w:rsidRPr="0034765C" w:rsidRDefault="000D56E3" w:rsidP="000D56E3">
      <w:pPr>
        <w:spacing w:line="298" w:lineRule="exact"/>
        <w:rPr>
          <w:b/>
        </w:rPr>
      </w:pPr>
    </w:p>
    <w:p w:rsidR="000D56E3" w:rsidRDefault="000D56E3" w:rsidP="000D56E3">
      <w:pPr>
        <w:ind w:left="540"/>
        <w:jc w:val="both"/>
        <w:rPr>
          <w:b/>
        </w:rPr>
      </w:pPr>
      <w:r w:rsidRPr="009F4D57">
        <w:rPr>
          <w:b/>
        </w:rPr>
        <w:t xml:space="preserve">Глава </w:t>
      </w:r>
      <w:proofErr w:type="spellStart"/>
      <w:r>
        <w:rPr>
          <w:b/>
        </w:rPr>
        <w:t>Плесского</w:t>
      </w:r>
      <w:proofErr w:type="spellEnd"/>
      <w:r w:rsidRPr="009F4D57">
        <w:rPr>
          <w:b/>
        </w:rPr>
        <w:t xml:space="preserve"> сельсовета</w:t>
      </w:r>
      <w:r>
        <w:rPr>
          <w:b/>
        </w:rPr>
        <w:t xml:space="preserve"> </w:t>
      </w:r>
    </w:p>
    <w:p w:rsidR="000D56E3" w:rsidRDefault="000D56E3" w:rsidP="000D56E3">
      <w:pPr>
        <w:ind w:left="540"/>
        <w:jc w:val="both"/>
        <w:rPr>
          <w:b/>
        </w:rPr>
      </w:pPr>
      <w:proofErr w:type="spellStart"/>
      <w:r w:rsidRPr="009F4D57">
        <w:rPr>
          <w:b/>
        </w:rPr>
        <w:t>Мокшанского</w:t>
      </w:r>
      <w:proofErr w:type="spellEnd"/>
      <w:r w:rsidRPr="009F4D57">
        <w:rPr>
          <w:b/>
        </w:rPr>
        <w:t xml:space="preserve"> района</w:t>
      </w:r>
    </w:p>
    <w:p w:rsidR="000D56E3" w:rsidRPr="009F4D57" w:rsidRDefault="000D56E3" w:rsidP="000D56E3">
      <w:pPr>
        <w:ind w:left="540"/>
        <w:jc w:val="both"/>
        <w:rPr>
          <w:b/>
        </w:rPr>
      </w:pPr>
      <w:r>
        <w:rPr>
          <w:b/>
        </w:rPr>
        <w:t xml:space="preserve"> Пензенской области</w:t>
      </w:r>
      <w:r>
        <w:rPr>
          <w:b/>
        </w:rPr>
        <w:tab/>
        <w:t xml:space="preserve">                                                                     Н.А.</w:t>
      </w:r>
      <w:proofErr w:type="gramStart"/>
      <w:r>
        <w:rPr>
          <w:b/>
        </w:rPr>
        <w:t>Петровская</w:t>
      </w:r>
      <w:proofErr w:type="gramEnd"/>
      <w:r>
        <w:rPr>
          <w:b/>
        </w:rPr>
        <w:t xml:space="preserve"> </w:t>
      </w:r>
    </w:p>
    <w:p w:rsidR="000D56E3" w:rsidRDefault="000D56E3" w:rsidP="000D56E3"/>
    <w:p w:rsidR="0026592F" w:rsidRDefault="0026592F" w:rsidP="000D56E3"/>
    <w:p w:rsidR="00D60EB9" w:rsidRPr="00D60EB9" w:rsidRDefault="00D60EB9" w:rsidP="00D60EB9">
      <w:pPr>
        <w:jc w:val="center"/>
        <w:rPr>
          <w:b/>
          <w:sz w:val="28"/>
          <w:szCs w:val="28"/>
        </w:rPr>
      </w:pPr>
      <w:r w:rsidRPr="00D60EB9">
        <w:rPr>
          <w:b/>
          <w:sz w:val="28"/>
          <w:szCs w:val="28"/>
        </w:rPr>
        <w:t>РЕШЕНИЕ</w:t>
      </w:r>
    </w:p>
    <w:p w:rsidR="00D60EB9" w:rsidRPr="00D60EB9" w:rsidRDefault="00D60EB9" w:rsidP="00D60EB9">
      <w:pPr>
        <w:jc w:val="center"/>
      </w:pPr>
      <w:r w:rsidRPr="00D60EB9">
        <w:rPr>
          <w:sz w:val="28"/>
          <w:szCs w:val="28"/>
        </w:rPr>
        <w:t xml:space="preserve"> </w:t>
      </w:r>
      <w:r w:rsidRPr="00D60EB9">
        <w:t>от  25.02.2021 № 12</w:t>
      </w:r>
      <w:r>
        <w:t>8</w:t>
      </w:r>
      <w:r w:rsidRPr="00D60EB9">
        <w:t>-43/7</w:t>
      </w:r>
    </w:p>
    <w:p w:rsidR="00D60EB9" w:rsidRPr="00D60EB9" w:rsidRDefault="00D60EB9" w:rsidP="00D60EB9">
      <w:pPr>
        <w:jc w:val="center"/>
      </w:pPr>
      <w:r w:rsidRPr="00D60EB9">
        <w:t xml:space="preserve">с. </w:t>
      </w:r>
      <w:proofErr w:type="spellStart"/>
      <w:r w:rsidRPr="00D60EB9">
        <w:t>Плесс</w:t>
      </w:r>
      <w:proofErr w:type="spellEnd"/>
    </w:p>
    <w:p w:rsidR="00D60EB9" w:rsidRPr="00D60EB9" w:rsidRDefault="00D60EB9" w:rsidP="00D60EB9">
      <w:pPr>
        <w:spacing w:line="298" w:lineRule="exact"/>
        <w:jc w:val="center"/>
        <w:rPr>
          <w:b/>
          <w:bCs/>
        </w:rPr>
      </w:pPr>
    </w:p>
    <w:p w:rsidR="000D56E3" w:rsidRPr="00ED10D7" w:rsidRDefault="000D56E3" w:rsidP="000D56E3">
      <w:pPr>
        <w:pStyle w:val="ConsPlusTitle"/>
        <w:widowControl/>
        <w:jc w:val="center"/>
      </w:pPr>
      <w:r w:rsidRPr="00ED10D7">
        <w:t>О внесении изменения в Порядок применения поощрений к м</w:t>
      </w:r>
      <w:r>
        <w:t xml:space="preserve">униципальным служащим </w:t>
      </w:r>
      <w:proofErr w:type="spellStart"/>
      <w:r>
        <w:t>Плесского</w:t>
      </w:r>
      <w:proofErr w:type="spellEnd"/>
      <w:r w:rsidRPr="00ED10D7">
        <w:t xml:space="preserve"> сельсовета </w:t>
      </w:r>
      <w:proofErr w:type="spellStart"/>
      <w:r>
        <w:t>Мокшанского</w:t>
      </w:r>
      <w:proofErr w:type="spellEnd"/>
      <w:r w:rsidRPr="00ED10D7">
        <w:t xml:space="preserve"> района Пензенской области</w:t>
      </w:r>
      <w:r>
        <w:t>,</w:t>
      </w:r>
      <w:r w:rsidRPr="00A45E70">
        <w:t xml:space="preserve"> </w:t>
      </w:r>
      <w:r w:rsidRPr="00ED10D7">
        <w:t xml:space="preserve">утвержденный решением Комитета местного самоуправления </w:t>
      </w:r>
      <w:proofErr w:type="spellStart"/>
      <w:r>
        <w:t>Плесского</w:t>
      </w:r>
      <w:proofErr w:type="spellEnd"/>
      <w:r w:rsidRPr="00ED10D7">
        <w:t xml:space="preserve"> сельсовета </w:t>
      </w:r>
      <w:proofErr w:type="spellStart"/>
      <w:r>
        <w:t>Мокшанского</w:t>
      </w:r>
      <w:proofErr w:type="spellEnd"/>
      <w:r w:rsidRPr="00ED10D7">
        <w:t xml:space="preserve"> района Пензенской области от </w:t>
      </w:r>
      <w:r>
        <w:t>28.02.2017</w:t>
      </w:r>
      <w:r w:rsidRPr="00ED10D7">
        <w:t xml:space="preserve"> № </w:t>
      </w:r>
      <w:r>
        <w:t>242-69/6</w:t>
      </w:r>
    </w:p>
    <w:p w:rsidR="000D56E3" w:rsidRPr="00DE3BC5" w:rsidRDefault="000D56E3" w:rsidP="000D56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D56E3" w:rsidRPr="00ED10D7" w:rsidRDefault="000D56E3" w:rsidP="000D56E3">
      <w:pPr>
        <w:autoSpaceDE w:val="0"/>
        <w:autoSpaceDN w:val="0"/>
        <w:adjustRightInd w:val="0"/>
        <w:ind w:firstLine="567"/>
        <w:jc w:val="both"/>
      </w:pPr>
      <w:r w:rsidRPr="00ED10D7">
        <w:t xml:space="preserve">В соответствии с Федеральным законом от 02.03.2007 № 25-ФЗ «О муниципальной службе в Российской Федерации», Законом Пензенской области от </w:t>
      </w:r>
      <w:r>
        <w:t>10.10.2007 № 1390-ЗПО «О муниципальной службе в Пензенской области»</w:t>
      </w:r>
      <w:r w:rsidRPr="00ED10D7">
        <w:t xml:space="preserve">, руководствуясь Уставом </w:t>
      </w:r>
      <w:proofErr w:type="spellStart"/>
      <w:r>
        <w:t>Плесского</w:t>
      </w:r>
      <w:proofErr w:type="spellEnd"/>
      <w:r w:rsidRPr="00ED10D7">
        <w:t xml:space="preserve"> сельсовета </w:t>
      </w:r>
      <w:proofErr w:type="spellStart"/>
      <w:r>
        <w:t>Мокшанского</w:t>
      </w:r>
      <w:proofErr w:type="spellEnd"/>
      <w:r w:rsidRPr="00ED10D7">
        <w:t xml:space="preserve"> района Пензенской области,</w:t>
      </w:r>
    </w:p>
    <w:p w:rsidR="000D56E3" w:rsidRPr="00ED10D7" w:rsidRDefault="000D56E3" w:rsidP="000D56E3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ED10D7">
        <w:rPr>
          <w:b/>
        </w:rPr>
        <w:t>Комитет местного самоуправления</w:t>
      </w:r>
      <w:r>
        <w:rPr>
          <w:b/>
        </w:rPr>
        <w:t xml:space="preserve">  </w:t>
      </w:r>
      <w:r w:rsidRPr="00ED10D7">
        <w:rPr>
          <w:b/>
        </w:rPr>
        <w:t xml:space="preserve"> решил:</w:t>
      </w:r>
    </w:p>
    <w:p w:rsidR="000D56E3" w:rsidRPr="00ED10D7" w:rsidRDefault="000D56E3" w:rsidP="000D56E3">
      <w:pPr>
        <w:autoSpaceDE w:val="0"/>
        <w:autoSpaceDN w:val="0"/>
        <w:adjustRightInd w:val="0"/>
        <w:ind w:firstLine="567"/>
        <w:jc w:val="both"/>
      </w:pPr>
      <w:r w:rsidRPr="00ED10D7">
        <w:t xml:space="preserve">1. Внести </w:t>
      </w:r>
      <w:r>
        <w:t xml:space="preserve">в пункт 2.1. </w:t>
      </w:r>
      <w:r w:rsidRPr="00ED10D7">
        <w:t>Порядк</w:t>
      </w:r>
      <w:r>
        <w:t>а</w:t>
      </w:r>
      <w:r w:rsidRPr="00ED10D7">
        <w:t xml:space="preserve"> применения поощр</w:t>
      </w:r>
      <w:r>
        <w:t xml:space="preserve">ений к муниципальным служащим </w:t>
      </w:r>
      <w:proofErr w:type="spellStart"/>
      <w:r>
        <w:t>Плесского</w:t>
      </w:r>
      <w:proofErr w:type="spellEnd"/>
      <w:r>
        <w:t xml:space="preserve"> </w:t>
      </w:r>
      <w:r w:rsidRPr="00ED10D7">
        <w:t xml:space="preserve">сельсовета </w:t>
      </w:r>
      <w:proofErr w:type="spellStart"/>
      <w:r>
        <w:t>Мокшанского</w:t>
      </w:r>
      <w:proofErr w:type="spellEnd"/>
      <w:r w:rsidRPr="00ED10D7">
        <w:t xml:space="preserve"> района Пензенской области, утвержденн</w:t>
      </w:r>
      <w:r>
        <w:t>ого</w:t>
      </w:r>
      <w:r w:rsidRPr="00ED10D7">
        <w:t xml:space="preserve"> решением </w:t>
      </w:r>
      <w:r w:rsidRPr="00ED10D7">
        <w:lastRenderedPageBreak/>
        <w:t xml:space="preserve">Комитета местного самоуправления </w:t>
      </w:r>
      <w:proofErr w:type="spellStart"/>
      <w:r>
        <w:t>Плесского</w:t>
      </w:r>
      <w:proofErr w:type="spellEnd"/>
      <w:r>
        <w:t xml:space="preserve"> </w:t>
      </w:r>
      <w:r w:rsidRPr="00ED10D7">
        <w:t xml:space="preserve">сельсовета </w:t>
      </w:r>
      <w:proofErr w:type="spellStart"/>
      <w:r>
        <w:t>Мокшанского</w:t>
      </w:r>
      <w:proofErr w:type="spellEnd"/>
      <w:r w:rsidRPr="00ED10D7">
        <w:t xml:space="preserve"> района Пензенской области от </w:t>
      </w:r>
      <w:r>
        <w:t>28.02.2017</w:t>
      </w:r>
      <w:r w:rsidRPr="00ED10D7">
        <w:t xml:space="preserve"> № </w:t>
      </w:r>
      <w:r>
        <w:t>242-69/6</w:t>
      </w:r>
      <w:r w:rsidRPr="00ED10D7">
        <w:t xml:space="preserve">, </w:t>
      </w:r>
      <w:r>
        <w:t xml:space="preserve">изменения, </w:t>
      </w:r>
      <w:r w:rsidRPr="00ED10D7">
        <w:t>изложив</w:t>
      </w:r>
      <w:r>
        <w:t xml:space="preserve"> его в новой редакции</w:t>
      </w:r>
      <w:r w:rsidRPr="00ED10D7">
        <w:t>:</w:t>
      </w:r>
    </w:p>
    <w:p w:rsidR="000D56E3" w:rsidRPr="00ED10D7" w:rsidRDefault="000D56E3" w:rsidP="000D56E3">
      <w:r w:rsidRPr="00ED10D7">
        <w:t>«</w:t>
      </w:r>
      <w:r w:rsidRPr="006A672B">
        <w:t xml:space="preserve">2.1. </w:t>
      </w:r>
      <w:r>
        <w:t>К муниципальным служащим применяются следующие поощрения</w:t>
      </w:r>
      <w:r w:rsidRPr="00ED10D7">
        <w:t>:</w:t>
      </w:r>
    </w:p>
    <w:p w:rsidR="000D56E3" w:rsidRPr="006A672B" w:rsidRDefault="000D56E3" w:rsidP="000D56E3">
      <w:pPr>
        <w:pStyle w:val="ConsPlusNormal"/>
        <w:ind w:firstLine="708"/>
        <w:jc w:val="both"/>
        <w:rPr>
          <w:sz w:val="24"/>
          <w:szCs w:val="24"/>
        </w:rPr>
      </w:pPr>
      <w:r w:rsidRPr="006A672B">
        <w:rPr>
          <w:sz w:val="24"/>
          <w:szCs w:val="24"/>
        </w:rPr>
        <w:t>1) объявление благодарности;</w:t>
      </w:r>
    </w:p>
    <w:p w:rsidR="000D56E3" w:rsidRPr="006A672B" w:rsidRDefault="000D56E3" w:rsidP="000D56E3">
      <w:pPr>
        <w:pStyle w:val="ConsPlusNormal"/>
        <w:ind w:firstLine="708"/>
        <w:jc w:val="both"/>
        <w:rPr>
          <w:sz w:val="24"/>
          <w:szCs w:val="24"/>
        </w:rPr>
      </w:pPr>
      <w:r w:rsidRPr="006A672B">
        <w:rPr>
          <w:sz w:val="24"/>
          <w:szCs w:val="24"/>
        </w:rPr>
        <w:t>2) выдача премии;</w:t>
      </w:r>
    </w:p>
    <w:p w:rsidR="000D56E3" w:rsidRPr="00ED10D7" w:rsidRDefault="000D56E3" w:rsidP="000D56E3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ED10D7">
        <w:rPr>
          <w:rFonts w:eastAsia="Calibri"/>
          <w:lang w:eastAsia="en-US"/>
        </w:rPr>
        <w:t>3) награждение ценным подарком;</w:t>
      </w:r>
    </w:p>
    <w:p w:rsidR="000D56E3" w:rsidRPr="00ED10D7" w:rsidRDefault="000D56E3" w:rsidP="000D56E3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4) награждение п</w:t>
      </w:r>
      <w:r w:rsidRPr="00ED10D7">
        <w:rPr>
          <w:rFonts w:eastAsia="Calibri"/>
          <w:lang w:eastAsia="en-US"/>
        </w:rPr>
        <w:t>очетной грамотой;</w:t>
      </w:r>
    </w:p>
    <w:p w:rsidR="000D56E3" w:rsidRDefault="000D56E3" w:rsidP="000D56E3">
      <w:pPr>
        <w:pStyle w:val="ConsPlusNormal"/>
        <w:ind w:firstLine="708"/>
        <w:jc w:val="both"/>
        <w:rPr>
          <w:sz w:val="24"/>
          <w:szCs w:val="24"/>
        </w:rPr>
      </w:pPr>
      <w:r w:rsidRPr="00ED10D7">
        <w:rPr>
          <w:rFonts w:eastAsia="Calibri"/>
          <w:sz w:val="24"/>
          <w:szCs w:val="24"/>
          <w:lang w:eastAsia="en-US"/>
        </w:rPr>
        <w:t xml:space="preserve">5) </w:t>
      </w:r>
      <w:r w:rsidRPr="00ED10D7">
        <w:rPr>
          <w:sz w:val="24"/>
          <w:szCs w:val="24"/>
        </w:rPr>
        <w:t>награждение государственными наградами Российской Федерации</w:t>
      </w:r>
      <w:r>
        <w:rPr>
          <w:sz w:val="24"/>
          <w:szCs w:val="24"/>
        </w:rPr>
        <w:t xml:space="preserve"> </w:t>
      </w:r>
      <w:r w:rsidRPr="00ED10D7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законодательством Российской Федерации</w:t>
      </w:r>
      <w:r w:rsidRPr="00ED10D7">
        <w:rPr>
          <w:sz w:val="24"/>
          <w:szCs w:val="24"/>
        </w:rPr>
        <w:t>;</w:t>
      </w:r>
    </w:p>
    <w:p w:rsidR="000D56E3" w:rsidRDefault="000D56E3" w:rsidP="000D56E3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0D56E3" w:rsidRDefault="000D56E3" w:rsidP="000D56E3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0D56E3" w:rsidRDefault="000D56E3" w:rsidP="000D56E3">
      <w:pPr>
        <w:pStyle w:val="ConsPlusNormal"/>
        <w:ind w:firstLine="708"/>
        <w:jc w:val="both"/>
      </w:pPr>
      <w:r>
        <w:rPr>
          <w:sz w:val="24"/>
          <w:szCs w:val="24"/>
        </w:rPr>
        <w:t>8)</w:t>
      </w:r>
      <w:r w:rsidRPr="00B25148">
        <w:rPr>
          <w:sz w:val="24"/>
          <w:szCs w:val="24"/>
        </w:rPr>
        <w:t xml:space="preserve"> </w:t>
      </w:r>
      <w:r>
        <w:rPr>
          <w:sz w:val="24"/>
          <w:szCs w:val="24"/>
        </w:rPr>
        <w:t>иные поощрения, установленные муниципальными правовыми актами в соответствии с федеральными законами и законами Пензенской области</w:t>
      </w:r>
      <w:proofErr w:type="gramStart"/>
      <w:r>
        <w:rPr>
          <w:rFonts w:eastAsia="Calibri"/>
          <w:lang w:eastAsia="en-US"/>
        </w:rPr>
        <w:t>.</w:t>
      </w:r>
      <w:r w:rsidRPr="00ED10D7">
        <w:t>».</w:t>
      </w:r>
      <w:proofErr w:type="gramEnd"/>
    </w:p>
    <w:p w:rsidR="000D56E3" w:rsidRPr="008A6E86" w:rsidRDefault="000D56E3" w:rsidP="000D56E3">
      <w:pPr>
        <w:ind w:firstLine="709"/>
        <w:jc w:val="both"/>
      </w:pPr>
      <w:r w:rsidRPr="008A6E86">
        <w:t>2. Настоящее решение опубликовать в информационном бюллетене «</w:t>
      </w:r>
      <w:r>
        <w:t xml:space="preserve">Вести </w:t>
      </w:r>
      <w:proofErr w:type="spellStart"/>
      <w:r>
        <w:t>Плесского</w:t>
      </w:r>
      <w:proofErr w:type="spellEnd"/>
      <w:r>
        <w:t xml:space="preserve"> сельсовета</w:t>
      </w:r>
      <w:r w:rsidRPr="008A6E86">
        <w:t>».</w:t>
      </w:r>
    </w:p>
    <w:p w:rsidR="000D56E3" w:rsidRPr="00ED10D7" w:rsidRDefault="000D56E3" w:rsidP="000D56E3">
      <w:pPr>
        <w:autoSpaceDE w:val="0"/>
        <w:autoSpaceDN w:val="0"/>
        <w:adjustRightInd w:val="0"/>
        <w:ind w:firstLine="720"/>
        <w:jc w:val="both"/>
      </w:pPr>
      <w:r w:rsidRPr="00ED10D7">
        <w:t>3. Настоящее решение вступает в силу на следующий день после дня его официального опубликования.</w:t>
      </w:r>
    </w:p>
    <w:p w:rsidR="000D56E3" w:rsidRPr="00ED10D7" w:rsidRDefault="000D56E3" w:rsidP="000D56E3">
      <w:pPr>
        <w:ind w:firstLine="708"/>
        <w:jc w:val="both"/>
      </w:pPr>
      <w:r w:rsidRPr="00ED10D7">
        <w:t xml:space="preserve">4. </w:t>
      </w:r>
      <w:proofErr w:type="gramStart"/>
      <w:r w:rsidRPr="00ED10D7">
        <w:t>Контроль за</w:t>
      </w:r>
      <w:proofErr w:type="gramEnd"/>
      <w:r w:rsidRPr="00ED10D7">
        <w:t xml:space="preserve"> выполнением настоящего решения возложить на главу</w:t>
      </w:r>
      <w:r>
        <w:t xml:space="preserve"> </w:t>
      </w:r>
      <w:proofErr w:type="spellStart"/>
      <w:r>
        <w:t>Плесского</w:t>
      </w:r>
      <w:proofErr w:type="spellEnd"/>
      <w:r>
        <w:t xml:space="preserve"> </w:t>
      </w:r>
      <w:r w:rsidRPr="00ED10D7">
        <w:t xml:space="preserve">сельсовета </w:t>
      </w:r>
      <w:proofErr w:type="spellStart"/>
      <w:r>
        <w:t>Мокшанского</w:t>
      </w:r>
      <w:proofErr w:type="spellEnd"/>
      <w:r w:rsidRPr="00ED10D7">
        <w:t xml:space="preserve"> района Пензенской области.</w:t>
      </w:r>
    </w:p>
    <w:p w:rsidR="000D56E3" w:rsidRDefault="000D56E3" w:rsidP="000D56E3">
      <w:pPr>
        <w:ind w:left="540"/>
        <w:jc w:val="both"/>
        <w:rPr>
          <w:b/>
        </w:rPr>
      </w:pPr>
    </w:p>
    <w:p w:rsidR="000D56E3" w:rsidRPr="009F4D57" w:rsidRDefault="000D56E3" w:rsidP="000D56E3">
      <w:pPr>
        <w:ind w:left="540"/>
        <w:rPr>
          <w:b/>
        </w:rPr>
      </w:pPr>
      <w:r w:rsidRPr="009F4D57">
        <w:rPr>
          <w:b/>
        </w:rPr>
        <w:t xml:space="preserve">Глава </w:t>
      </w:r>
      <w:proofErr w:type="spellStart"/>
      <w:r>
        <w:rPr>
          <w:b/>
        </w:rPr>
        <w:t>Плесского</w:t>
      </w:r>
      <w:proofErr w:type="spellEnd"/>
      <w:r w:rsidRPr="009F4D57">
        <w:rPr>
          <w:b/>
        </w:rPr>
        <w:t xml:space="preserve"> сельсовета</w:t>
      </w:r>
      <w:r>
        <w:rPr>
          <w:b/>
        </w:rPr>
        <w:t xml:space="preserve"> </w:t>
      </w:r>
    </w:p>
    <w:p w:rsidR="000D56E3" w:rsidRPr="009F4D57" w:rsidRDefault="000D56E3" w:rsidP="000D56E3">
      <w:pPr>
        <w:pStyle w:val="a7"/>
        <w:tabs>
          <w:tab w:val="left" w:pos="8373"/>
        </w:tabs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9F4D57">
        <w:rPr>
          <w:rFonts w:ascii="Times New Roman" w:hAnsi="Times New Roman"/>
          <w:b/>
          <w:sz w:val="24"/>
          <w:szCs w:val="24"/>
        </w:rPr>
        <w:t>Мокшанского</w:t>
      </w:r>
      <w:proofErr w:type="spellEnd"/>
      <w:r w:rsidRPr="009F4D57">
        <w:rPr>
          <w:rFonts w:ascii="Times New Roman" w:hAnsi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/>
          <w:b/>
          <w:sz w:val="24"/>
          <w:szCs w:val="24"/>
        </w:rPr>
        <w:t xml:space="preserve"> Пензенской области                                   Н.А.</w:t>
      </w:r>
      <w:proofErr w:type="gramStart"/>
      <w:r>
        <w:rPr>
          <w:rFonts w:ascii="Times New Roman" w:hAnsi="Times New Roman"/>
          <w:b/>
          <w:sz w:val="24"/>
          <w:szCs w:val="24"/>
        </w:rPr>
        <w:t>Петровская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60EB9" w:rsidRDefault="00D60EB9" w:rsidP="00D60EB9">
      <w:pPr>
        <w:jc w:val="center"/>
        <w:rPr>
          <w:b/>
          <w:sz w:val="28"/>
          <w:szCs w:val="28"/>
        </w:rPr>
      </w:pPr>
    </w:p>
    <w:p w:rsidR="00D60EB9" w:rsidRPr="00D60EB9" w:rsidRDefault="00D60EB9" w:rsidP="00D60EB9">
      <w:pPr>
        <w:jc w:val="center"/>
        <w:rPr>
          <w:b/>
          <w:sz w:val="28"/>
          <w:szCs w:val="28"/>
        </w:rPr>
      </w:pPr>
      <w:r w:rsidRPr="00D60EB9">
        <w:rPr>
          <w:b/>
          <w:sz w:val="28"/>
          <w:szCs w:val="28"/>
        </w:rPr>
        <w:t>РЕШЕНИЕ</w:t>
      </w:r>
    </w:p>
    <w:p w:rsidR="00D60EB9" w:rsidRPr="00D60EB9" w:rsidRDefault="00D60EB9" w:rsidP="00D60EB9">
      <w:pPr>
        <w:jc w:val="center"/>
      </w:pPr>
      <w:r w:rsidRPr="00D60EB9">
        <w:rPr>
          <w:sz w:val="28"/>
          <w:szCs w:val="28"/>
        </w:rPr>
        <w:t xml:space="preserve"> </w:t>
      </w:r>
      <w:r w:rsidRPr="00D60EB9">
        <w:t>от  25.02.2021 № 12</w:t>
      </w:r>
      <w:r>
        <w:t>9</w:t>
      </w:r>
      <w:r w:rsidRPr="00D60EB9">
        <w:t>-43/7</w:t>
      </w:r>
    </w:p>
    <w:p w:rsidR="00D60EB9" w:rsidRPr="00D60EB9" w:rsidRDefault="00D60EB9" w:rsidP="00D60EB9">
      <w:pPr>
        <w:jc w:val="center"/>
      </w:pPr>
      <w:r w:rsidRPr="00D60EB9">
        <w:t xml:space="preserve">с. </w:t>
      </w:r>
      <w:proofErr w:type="spellStart"/>
      <w:r w:rsidRPr="00D60EB9">
        <w:t>Плесс</w:t>
      </w:r>
      <w:proofErr w:type="spellEnd"/>
    </w:p>
    <w:p w:rsidR="00D60EB9" w:rsidRDefault="00D60EB9" w:rsidP="00D60EB9">
      <w:pPr>
        <w:pStyle w:val="ConsPlusTitle"/>
        <w:widowControl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E478D3" w:rsidRPr="000A28C4" w:rsidRDefault="00E478D3" w:rsidP="00E478D3">
      <w:pPr>
        <w:pStyle w:val="ab"/>
        <w:ind w:firstLine="540"/>
        <w:jc w:val="center"/>
        <w:rPr>
          <w:sz w:val="28"/>
          <w:szCs w:val="28"/>
        </w:rPr>
      </w:pPr>
      <w:r w:rsidRPr="000A28C4">
        <w:rPr>
          <w:b/>
          <w:bCs/>
          <w:sz w:val="28"/>
          <w:szCs w:val="28"/>
        </w:rPr>
        <w:t xml:space="preserve">О внесении изменений в Положение о проведении аттестации муниципальных служащих в </w:t>
      </w:r>
      <w:proofErr w:type="spellStart"/>
      <w:r>
        <w:rPr>
          <w:b/>
          <w:bCs/>
          <w:sz w:val="28"/>
          <w:szCs w:val="28"/>
        </w:rPr>
        <w:t>Плесском</w:t>
      </w:r>
      <w:proofErr w:type="spellEnd"/>
      <w:r w:rsidRPr="000A28C4">
        <w:rPr>
          <w:b/>
          <w:bCs/>
          <w:sz w:val="28"/>
          <w:szCs w:val="28"/>
        </w:rPr>
        <w:t xml:space="preserve"> сельсовете </w:t>
      </w:r>
      <w:proofErr w:type="spellStart"/>
      <w:r w:rsidRPr="000A28C4">
        <w:rPr>
          <w:b/>
          <w:bCs/>
          <w:sz w:val="28"/>
          <w:szCs w:val="28"/>
        </w:rPr>
        <w:t>Мокшанского</w:t>
      </w:r>
      <w:proofErr w:type="spellEnd"/>
      <w:r w:rsidRPr="000A28C4">
        <w:rPr>
          <w:b/>
          <w:bCs/>
          <w:sz w:val="28"/>
          <w:szCs w:val="28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>
        <w:rPr>
          <w:b/>
          <w:bCs/>
          <w:sz w:val="28"/>
          <w:szCs w:val="28"/>
        </w:rPr>
        <w:t>Плесского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0A28C4">
        <w:rPr>
          <w:b/>
          <w:bCs/>
          <w:sz w:val="28"/>
          <w:szCs w:val="28"/>
        </w:rPr>
        <w:t xml:space="preserve"> сельсовета </w:t>
      </w:r>
      <w:proofErr w:type="spellStart"/>
      <w:r w:rsidRPr="000A28C4">
        <w:rPr>
          <w:b/>
          <w:bCs/>
          <w:sz w:val="28"/>
          <w:szCs w:val="28"/>
        </w:rPr>
        <w:t>Мокшанского</w:t>
      </w:r>
      <w:proofErr w:type="spellEnd"/>
      <w:r w:rsidRPr="000A28C4">
        <w:rPr>
          <w:b/>
          <w:bCs/>
          <w:sz w:val="28"/>
          <w:szCs w:val="28"/>
        </w:rPr>
        <w:t xml:space="preserve"> района Пензенской области от </w:t>
      </w:r>
      <w:r>
        <w:rPr>
          <w:b/>
          <w:bCs/>
          <w:sz w:val="28"/>
          <w:szCs w:val="28"/>
        </w:rPr>
        <w:t>20.11.2013</w:t>
      </w:r>
      <w:r w:rsidRPr="000A28C4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373-128/5</w:t>
      </w:r>
    </w:p>
    <w:p w:rsidR="00E478D3" w:rsidRPr="000A28C4" w:rsidRDefault="00E478D3" w:rsidP="00E478D3">
      <w:pPr>
        <w:pStyle w:val="ab"/>
        <w:ind w:firstLine="540"/>
        <w:jc w:val="both"/>
        <w:rPr>
          <w:sz w:val="28"/>
          <w:szCs w:val="28"/>
        </w:rPr>
      </w:pPr>
      <w:proofErr w:type="gramStart"/>
      <w:r w:rsidRPr="000A28C4">
        <w:rPr>
          <w:sz w:val="28"/>
          <w:szCs w:val="28"/>
        </w:rPr>
        <w:t xml:space="preserve">В соответствии с федеральными законами </w:t>
      </w:r>
      <w:hyperlink r:id="rId8" w:history="1">
        <w:r w:rsidRPr="000A28C4">
          <w:rPr>
            <w:rStyle w:val="hyperlink"/>
            <w:color w:val="000000"/>
            <w:sz w:val="28"/>
            <w:szCs w:val="28"/>
          </w:rPr>
          <w:t>от 06.10.2003 № 131-ФЗ</w:t>
        </w:r>
      </w:hyperlink>
      <w:r w:rsidRPr="000A28C4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(с последующими изменениями), </w:t>
      </w:r>
      <w:hyperlink r:id="rId9" w:history="1">
        <w:r w:rsidRPr="000A28C4">
          <w:rPr>
            <w:rStyle w:val="hyperlink"/>
            <w:color w:val="000000"/>
            <w:sz w:val="28"/>
            <w:szCs w:val="28"/>
          </w:rPr>
          <w:t>от 02.03.2007 № 25-ФЗ</w:t>
        </w:r>
      </w:hyperlink>
      <w:r w:rsidRPr="000A28C4">
        <w:rPr>
          <w:sz w:val="28"/>
          <w:szCs w:val="28"/>
        </w:rPr>
        <w:t xml:space="preserve"> «О муниципальной службе в Российской Федерации» (с последующими изменениями), Законом Пензенской области </w:t>
      </w:r>
      <w:hyperlink r:id="rId10" w:history="1">
        <w:r w:rsidRPr="000A28C4">
          <w:rPr>
            <w:rStyle w:val="hyperlink"/>
            <w:color w:val="000000"/>
            <w:sz w:val="28"/>
            <w:szCs w:val="28"/>
          </w:rPr>
          <w:t>от 10.10.2007 № 1390-ЗПО</w:t>
        </w:r>
      </w:hyperlink>
      <w:r w:rsidRPr="000A28C4">
        <w:rPr>
          <w:sz w:val="28"/>
          <w:szCs w:val="28"/>
        </w:rPr>
        <w:t xml:space="preserve"> «О муниципальной службе в Пензенской области» (с последующими изменениями),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Pr="000A28C4">
        <w:rPr>
          <w:sz w:val="28"/>
          <w:szCs w:val="28"/>
        </w:rPr>
        <w:t>, </w:t>
      </w:r>
      <w:proofErr w:type="gramEnd"/>
    </w:p>
    <w:p w:rsidR="00E478D3" w:rsidRPr="00E704E7" w:rsidRDefault="00E478D3" w:rsidP="00E478D3">
      <w:pPr>
        <w:pStyle w:val="ab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E704E7">
        <w:rPr>
          <w:b/>
          <w:sz w:val="28"/>
          <w:szCs w:val="28"/>
        </w:rPr>
        <w:t>Комитет местного самоуправления   решил:</w:t>
      </w:r>
    </w:p>
    <w:p w:rsidR="00E478D3" w:rsidRDefault="00E478D3" w:rsidP="00E478D3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0A28C4">
        <w:rPr>
          <w:sz w:val="28"/>
          <w:szCs w:val="28"/>
        </w:rPr>
        <w:t xml:space="preserve"> 1. Внести в  Положение о проведении аттестации муниципальных служащих в </w:t>
      </w:r>
      <w:proofErr w:type="spellStart"/>
      <w:r>
        <w:rPr>
          <w:sz w:val="28"/>
          <w:szCs w:val="28"/>
        </w:rPr>
        <w:t>Плесском</w:t>
      </w:r>
      <w:proofErr w:type="spellEnd"/>
      <w:r w:rsidRPr="000A28C4">
        <w:rPr>
          <w:sz w:val="28"/>
          <w:szCs w:val="28"/>
        </w:rPr>
        <w:t xml:space="preserve"> сельсовете </w:t>
      </w:r>
      <w:proofErr w:type="spellStart"/>
      <w:r w:rsidRPr="000A28C4">
        <w:rPr>
          <w:sz w:val="28"/>
          <w:szCs w:val="28"/>
        </w:rPr>
        <w:t>Мокшанского</w:t>
      </w:r>
      <w:proofErr w:type="spellEnd"/>
      <w:r w:rsidRPr="000A28C4">
        <w:rPr>
          <w:sz w:val="28"/>
          <w:szCs w:val="28"/>
        </w:rPr>
        <w:t xml:space="preserve"> района Пензенской области,  утвержденное решением Комитета местного самоуправления </w:t>
      </w:r>
      <w:proofErr w:type="spellStart"/>
      <w:r>
        <w:rPr>
          <w:sz w:val="28"/>
          <w:szCs w:val="28"/>
        </w:rPr>
        <w:t>Плесского</w:t>
      </w:r>
      <w:proofErr w:type="spellEnd"/>
      <w:r w:rsidRPr="000A28C4">
        <w:rPr>
          <w:sz w:val="28"/>
          <w:szCs w:val="28"/>
        </w:rPr>
        <w:t xml:space="preserve"> сельсовета </w:t>
      </w:r>
      <w:proofErr w:type="spellStart"/>
      <w:r w:rsidRPr="000A28C4">
        <w:rPr>
          <w:sz w:val="28"/>
          <w:szCs w:val="28"/>
        </w:rPr>
        <w:t>Мокшанского</w:t>
      </w:r>
      <w:proofErr w:type="spellEnd"/>
      <w:r w:rsidRPr="000A28C4">
        <w:rPr>
          <w:sz w:val="28"/>
          <w:szCs w:val="28"/>
        </w:rPr>
        <w:t xml:space="preserve"> района Пензенской области от </w:t>
      </w:r>
      <w:r>
        <w:rPr>
          <w:sz w:val="28"/>
          <w:szCs w:val="28"/>
        </w:rPr>
        <w:t>20.11.1913</w:t>
      </w:r>
      <w:r w:rsidRPr="000A28C4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373-128/5 </w:t>
      </w:r>
      <w:r w:rsidRPr="000A28C4">
        <w:rPr>
          <w:sz w:val="28"/>
          <w:szCs w:val="28"/>
        </w:rPr>
        <w:t>, изменения изложив пункт 6 Положения в следующей редакции:</w:t>
      </w:r>
    </w:p>
    <w:p w:rsidR="00E478D3" w:rsidRDefault="00E478D3" w:rsidP="00E478D3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0A28C4">
        <w:rPr>
          <w:sz w:val="28"/>
          <w:szCs w:val="28"/>
        </w:rPr>
        <w:lastRenderedPageBreak/>
        <w:t xml:space="preserve">«6. </w:t>
      </w:r>
      <w:proofErr w:type="gramStart"/>
      <w:r w:rsidRPr="000A28C4">
        <w:rPr>
          <w:sz w:val="28"/>
          <w:szCs w:val="28"/>
        </w:rPr>
        <w:t>В состав аттестационной комиссии включаются руководитель органа местного самоуправления и (или) уполномоченные им муниципальные служащие (в том числе из кадровой службы и подразделения, в котором муниципальный служащий, подлежащий аттестации, замещает должность муниципальной службы), а также включаемые в состав аттестационной комиссии в соответствии с положениями абзаца второго настоящего пункта независимые эксперты - представители научных, образовательных и других организаций, а также иных органов</w:t>
      </w:r>
      <w:proofErr w:type="gramEnd"/>
      <w:r w:rsidRPr="000A28C4">
        <w:rPr>
          <w:sz w:val="28"/>
          <w:szCs w:val="28"/>
        </w:rPr>
        <w:t xml:space="preserve"> местного самоуправления,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муниципальной службы. Число независимых экспертов должно составлять не менее одной четверти от общего числа членов аттестационной комиссии.</w:t>
      </w:r>
    </w:p>
    <w:p w:rsidR="00E478D3" w:rsidRPr="000A28C4" w:rsidRDefault="00E478D3" w:rsidP="00E478D3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0A28C4">
        <w:rPr>
          <w:sz w:val="28"/>
          <w:szCs w:val="28"/>
        </w:rPr>
        <w:t>Включаемые в состав аттестационной комиссии представители научных, образовательных и других организаций, а также иных органов местного самоуправления приглашаются по письменному запросу органа местного самоуправления, направленному без указания персональных данных независимых экспертов.</w:t>
      </w:r>
    </w:p>
    <w:p w:rsidR="00E478D3" w:rsidRPr="000A28C4" w:rsidRDefault="00E478D3" w:rsidP="00E478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28C4">
        <w:rPr>
          <w:sz w:val="28"/>
          <w:szCs w:val="28"/>
        </w:rPr>
        <w:t>Общий срок пребывания независимого эксперта в аттестационной комиссии не может превышать три года. Исчисление данного срока осуществляется с момента первого включения независимого эксперта в состав аттестационной комиссии.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комиссии.</w:t>
      </w:r>
    </w:p>
    <w:p w:rsidR="00E478D3" w:rsidRPr="000A28C4" w:rsidRDefault="00E478D3" w:rsidP="00E478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28C4">
        <w:rPr>
          <w:sz w:val="28"/>
          <w:szCs w:val="28"/>
        </w:rPr>
        <w:t>Состав аттестационной комиссии для проведения аттестации муниципальных служащих, исполнение должностных обязанностей которых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E478D3" w:rsidRDefault="00E478D3" w:rsidP="00E478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28C4">
        <w:rPr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</w:t>
      </w:r>
      <w:proofErr w:type="gramStart"/>
      <w:r w:rsidRPr="000A28C4">
        <w:rPr>
          <w:sz w:val="28"/>
          <w:szCs w:val="28"/>
        </w:rPr>
        <w:t>.».</w:t>
      </w:r>
      <w:proofErr w:type="gramEnd"/>
    </w:p>
    <w:p w:rsidR="00E478D3" w:rsidRPr="000A28C4" w:rsidRDefault="00E478D3" w:rsidP="00E478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Установить, что исчисление срока пребывания независимого эксперта в составе аттестационной комиссии органа местного самоуправления с учетом положений </w:t>
      </w:r>
      <w:hyperlink r:id="rId11" w:history="1">
        <w:r w:rsidRPr="00E704E7">
          <w:rPr>
            <w:sz w:val="28"/>
            <w:szCs w:val="28"/>
          </w:rPr>
          <w:t>пункта 6</w:t>
        </w:r>
      </w:hyperlink>
      <w:r>
        <w:rPr>
          <w:sz w:val="28"/>
          <w:szCs w:val="28"/>
        </w:rPr>
        <w:t xml:space="preserve"> настоящего Положения осуществляется с даты,  первого включения независимого эксперта в состав аттестационной комиссии органа местного самоуправления, начиная с 1 января 2021 года.</w:t>
      </w:r>
    </w:p>
    <w:p w:rsidR="00E478D3" w:rsidRPr="000A28C4" w:rsidRDefault="00E478D3" w:rsidP="00E478D3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A28C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E478D3" w:rsidRPr="000A28C4" w:rsidRDefault="00E478D3" w:rsidP="00E478D3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A28C4">
        <w:rPr>
          <w:sz w:val="28"/>
          <w:szCs w:val="28"/>
        </w:rPr>
        <w:t xml:space="preserve">. Настоящее решение опубликовать в информационном бюллетене «Вести </w:t>
      </w:r>
      <w:proofErr w:type="spellStart"/>
      <w:r>
        <w:rPr>
          <w:sz w:val="28"/>
          <w:szCs w:val="28"/>
        </w:rPr>
        <w:t>Плесского</w:t>
      </w:r>
      <w:proofErr w:type="spellEnd"/>
      <w:r w:rsidRPr="000A28C4">
        <w:rPr>
          <w:sz w:val="28"/>
          <w:szCs w:val="28"/>
        </w:rPr>
        <w:t xml:space="preserve"> сельсовета».</w:t>
      </w:r>
    </w:p>
    <w:p w:rsidR="00E478D3" w:rsidRPr="000A28C4" w:rsidRDefault="00E478D3" w:rsidP="00E478D3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0A28C4">
        <w:rPr>
          <w:sz w:val="28"/>
          <w:szCs w:val="28"/>
        </w:rPr>
        <w:t> </w:t>
      </w:r>
    </w:p>
    <w:p w:rsidR="00E478D3" w:rsidRPr="00E704E7" w:rsidRDefault="00E478D3" w:rsidP="00E478D3">
      <w:pPr>
        <w:pStyle w:val="ab"/>
        <w:spacing w:before="0" w:beforeAutospacing="0" w:after="0" w:afterAutospacing="0"/>
        <w:ind w:firstLine="142"/>
        <w:jc w:val="both"/>
        <w:rPr>
          <w:b/>
        </w:rPr>
      </w:pPr>
      <w:r w:rsidRPr="00E704E7">
        <w:rPr>
          <w:b/>
        </w:rPr>
        <w:t xml:space="preserve">Глава </w:t>
      </w:r>
      <w:proofErr w:type="spellStart"/>
      <w:r w:rsidRPr="00E704E7">
        <w:rPr>
          <w:b/>
        </w:rPr>
        <w:t>Плесского</w:t>
      </w:r>
      <w:proofErr w:type="spellEnd"/>
      <w:r w:rsidRPr="00E704E7">
        <w:rPr>
          <w:b/>
        </w:rPr>
        <w:t xml:space="preserve"> сельсовета</w:t>
      </w:r>
    </w:p>
    <w:p w:rsidR="00E478D3" w:rsidRPr="00E704E7" w:rsidRDefault="00E478D3" w:rsidP="00E478D3">
      <w:pPr>
        <w:pStyle w:val="ab"/>
        <w:spacing w:before="0" w:beforeAutospacing="0" w:after="0" w:afterAutospacing="0"/>
        <w:ind w:firstLine="142"/>
        <w:jc w:val="both"/>
        <w:rPr>
          <w:b/>
        </w:rPr>
      </w:pPr>
      <w:proofErr w:type="spellStart"/>
      <w:r w:rsidRPr="00E704E7">
        <w:rPr>
          <w:b/>
        </w:rPr>
        <w:t>Мокшанского</w:t>
      </w:r>
      <w:proofErr w:type="spellEnd"/>
      <w:r w:rsidRPr="00E704E7">
        <w:rPr>
          <w:b/>
        </w:rPr>
        <w:t xml:space="preserve"> района </w:t>
      </w:r>
    </w:p>
    <w:p w:rsidR="00E478D3" w:rsidRPr="00E704E7" w:rsidRDefault="00E478D3" w:rsidP="00E478D3">
      <w:pPr>
        <w:pStyle w:val="ab"/>
        <w:tabs>
          <w:tab w:val="left" w:pos="7501"/>
        </w:tabs>
        <w:spacing w:before="0" w:beforeAutospacing="0" w:after="0" w:afterAutospacing="0"/>
        <w:ind w:firstLine="142"/>
        <w:jc w:val="both"/>
        <w:rPr>
          <w:b/>
        </w:rPr>
      </w:pPr>
      <w:r w:rsidRPr="00E704E7">
        <w:rPr>
          <w:b/>
        </w:rPr>
        <w:t xml:space="preserve">Пензенской области                 </w:t>
      </w:r>
      <w:r w:rsidRPr="00E704E7">
        <w:rPr>
          <w:b/>
        </w:rPr>
        <w:tab/>
        <w:t xml:space="preserve">       Н.А.</w:t>
      </w:r>
      <w:proofErr w:type="gramStart"/>
      <w:r w:rsidRPr="00E704E7">
        <w:rPr>
          <w:b/>
        </w:rPr>
        <w:t>Петровская</w:t>
      </w:r>
      <w:proofErr w:type="gramEnd"/>
    </w:p>
    <w:p w:rsidR="009C1FB1" w:rsidRDefault="009C1FB1" w:rsidP="00495F82">
      <w:pPr>
        <w:pStyle w:val="ab"/>
        <w:ind w:firstLine="540"/>
        <w:jc w:val="center"/>
        <w:rPr>
          <w:b/>
          <w:bCs/>
          <w:sz w:val="28"/>
          <w:szCs w:val="28"/>
        </w:rPr>
      </w:pPr>
    </w:p>
    <w:p w:rsidR="0021209E" w:rsidRDefault="0021209E" w:rsidP="0021209E"/>
    <w:p w:rsidR="00D60EB9" w:rsidRDefault="00D60EB9" w:rsidP="0021209E"/>
    <w:p w:rsidR="00D60EB9" w:rsidRDefault="00D60EB9" w:rsidP="0021209E"/>
    <w:p w:rsidR="00D60EB9" w:rsidRPr="00D60EB9" w:rsidRDefault="00D60EB9" w:rsidP="00D60EB9">
      <w:pPr>
        <w:jc w:val="center"/>
        <w:rPr>
          <w:b/>
          <w:sz w:val="28"/>
          <w:szCs w:val="28"/>
        </w:rPr>
      </w:pPr>
      <w:r w:rsidRPr="00D60EB9">
        <w:rPr>
          <w:b/>
          <w:sz w:val="28"/>
          <w:szCs w:val="28"/>
        </w:rPr>
        <w:t>РЕШЕНИЕ</w:t>
      </w:r>
    </w:p>
    <w:p w:rsidR="00D60EB9" w:rsidRPr="00D60EB9" w:rsidRDefault="00D60EB9" w:rsidP="00D60EB9">
      <w:pPr>
        <w:jc w:val="center"/>
      </w:pPr>
      <w:r w:rsidRPr="00D60EB9">
        <w:rPr>
          <w:sz w:val="28"/>
          <w:szCs w:val="28"/>
        </w:rPr>
        <w:t xml:space="preserve"> </w:t>
      </w:r>
      <w:r w:rsidRPr="00D60EB9">
        <w:t>от  25.02.2021 № 12</w:t>
      </w:r>
      <w:r>
        <w:t>7</w:t>
      </w:r>
      <w:r w:rsidRPr="00D60EB9">
        <w:t>-43/7</w:t>
      </w:r>
    </w:p>
    <w:p w:rsidR="00D60EB9" w:rsidRPr="00D60EB9" w:rsidRDefault="00D60EB9" w:rsidP="00D60EB9">
      <w:pPr>
        <w:jc w:val="center"/>
      </w:pPr>
      <w:r w:rsidRPr="00D60EB9">
        <w:t xml:space="preserve">с. </w:t>
      </w:r>
      <w:proofErr w:type="spellStart"/>
      <w:r w:rsidRPr="00D60EB9">
        <w:t>Плесс</w:t>
      </w:r>
      <w:proofErr w:type="spellEnd"/>
    </w:p>
    <w:p w:rsidR="00D60EB9" w:rsidRDefault="00D60EB9" w:rsidP="00D60EB9">
      <w:pPr>
        <w:pStyle w:val="ConsPlusTitle"/>
        <w:widowControl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60EB9" w:rsidRPr="00A07A94" w:rsidRDefault="00D60EB9" w:rsidP="0021209E">
      <w:pPr>
        <w:rPr>
          <w:vanish/>
        </w:rPr>
      </w:pPr>
    </w:p>
    <w:p w:rsidR="0021209E" w:rsidRDefault="0021209E" w:rsidP="002120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32"/>
        </w:rPr>
        <w:t xml:space="preserve">О проекте решения Комитета местного самоуправления </w:t>
      </w:r>
      <w:proofErr w:type="spellStart"/>
      <w:r>
        <w:rPr>
          <w:b/>
          <w:bCs/>
          <w:sz w:val="28"/>
          <w:szCs w:val="32"/>
        </w:rPr>
        <w:t>Плесского</w:t>
      </w:r>
      <w:proofErr w:type="spellEnd"/>
      <w:r>
        <w:rPr>
          <w:b/>
          <w:bCs/>
          <w:sz w:val="28"/>
          <w:szCs w:val="32"/>
        </w:rPr>
        <w:t xml:space="preserve"> сельсовета </w:t>
      </w:r>
      <w:proofErr w:type="spellStart"/>
      <w:r>
        <w:rPr>
          <w:b/>
          <w:bCs/>
          <w:sz w:val="28"/>
          <w:szCs w:val="32"/>
        </w:rPr>
        <w:t>Мокшанского</w:t>
      </w:r>
      <w:proofErr w:type="spellEnd"/>
      <w:r>
        <w:rPr>
          <w:b/>
          <w:bCs/>
          <w:sz w:val="28"/>
          <w:szCs w:val="32"/>
        </w:rPr>
        <w:t xml:space="preserve"> района Пензенской области « </w:t>
      </w:r>
      <w:r>
        <w:rPr>
          <w:b/>
          <w:bCs/>
          <w:sz w:val="28"/>
          <w:szCs w:val="28"/>
        </w:rPr>
        <w:t xml:space="preserve">Об исполнении бюджета </w:t>
      </w:r>
      <w:proofErr w:type="spellStart"/>
      <w:r>
        <w:rPr>
          <w:b/>
          <w:bCs/>
          <w:sz w:val="28"/>
          <w:szCs w:val="28"/>
        </w:rPr>
        <w:t>Плесского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Мокшанского</w:t>
      </w:r>
      <w:proofErr w:type="spellEnd"/>
      <w:r>
        <w:rPr>
          <w:b/>
          <w:bCs/>
          <w:sz w:val="28"/>
          <w:szCs w:val="28"/>
        </w:rPr>
        <w:t xml:space="preserve"> района Пензенской области за 2020 год » </w:t>
      </w:r>
    </w:p>
    <w:p w:rsidR="0021209E" w:rsidRDefault="0021209E" w:rsidP="0021209E">
      <w:pPr>
        <w:pStyle w:val="10"/>
        <w:rPr>
          <w:bCs/>
        </w:rPr>
      </w:pPr>
    </w:p>
    <w:p w:rsidR="0021209E" w:rsidRDefault="0021209E" w:rsidP="0021209E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eastAsia="en-US"/>
        </w:rPr>
        <w:t xml:space="preserve">      </w:t>
      </w:r>
      <w:r w:rsidRPr="005D7F90">
        <w:rPr>
          <w:bCs/>
          <w:iCs/>
          <w:sz w:val="28"/>
          <w:szCs w:val="28"/>
          <w:lang w:eastAsia="en-US"/>
        </w:rPr>
        <w:t xml:space="preserve">Руководствуясь Федеральным законом от 06.10.2003   № 131- ФЗ « Об общих принципах организации местного самоуправления в Российской Федерации», статьей 20 Устава </w:t>
      </w:r>
      <w:proofErr w:type="spellStart"/>
      <w:r w:rsidRPr="005D7F90">
        <w:rPr>
          <w:bCs/>
          <w:iCs/>
          <w:sz w:val="28"/>
          <w:szCs w:val="28"/>
          <w:lang w:eastAsia="en-US"/>
        </w:rPr>
        <w:t>Плесского</w:t>
      </w:r>
      <w:proofErr w:type="spellEnd"/>
      <w:r w:rsidRPr="005D7F90">
        <w:rPr>
          <w:bCs/>
          <w:iCs/>
          <w:sz w:val="28"/>
          <w:szCs w:val="28"/>
          <w:lang w:eastAsia="en-US"/>
        </w:rPr>
        <w:t xml:space="preserve"> сельсовета </w:t>
      </w:r>
      <w:proofErr w:type="spellStart"/>
      <w:r w:rsidRPr="005D7F90">
        <w:rPr>
          <w:bCs/>
          <w:iCs/>
          <w:sz w:val="28"/>
          <w:szCs w:val="28"/>
          <w:lang w:eastAsia="en-US"/>
        </w:rPr>
        <w:t>Мокшанского</w:t>
      </w:r>
      <w:proofErr w:type="spellEnd"/>
      <w:r w:rsidRPr="005D7F90">
        <w:rPr>
          <w:bCs/>
          <w:iCs/>
          <w:sz w:val="28"/>
          <w:szCs w:val="28"/>
          <w:lang w:eastAsia="en-US"/>
        </w:rPr>
        <w:t xml:space="preserve"> района Пензенской области,</w:t>
      </w:r>
    </w:p>
    <w:p w:rsidR="0021209E" w:rsidRDefault="0021209E" w:rsidP="0021209E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Комитет местного самоуправления</w:t>
      </w:r>
      <w:r>
        <w:rPr>
          <w:b/>
          <w:bCs/>
          <w:sz w:val="28"/>
          <w:szCs w:val="28"/>
        </w:rPr>
        <w:t xml:space="preserve"> решил:</w:t>
      </w:r>
    </w:p>
    <w:p w:rsidR="0021209E" w:rsidRDefault="0021209E" w:rsidP="0021209E">
      <w:pPr>
        <w:ind w:firstLine="708"/>
        <w:jc w:val="center"/>
        <w:rPr>
          <w:b/>
          <w:bCs/>
          <w:sz w:val="28"/>
        </w:rPr>
      </w:pPr>
    </w:p>
    <w:p w:rsidR="0021209E" w:rsidRDefault="0021209E" w:rsidP="0021209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Одобрить проект решения </w:t>
      </w:r>
      <w:r>
        <w:rPr>
          <w:sz w:val="28"/>
          <w:szCs w:val="32"/>
        </w:rPr>
        <w:t xml:space="preserve">Комитета местного самоуправления </w:t>
      </w:r>
      <w:proofErr w:type="spellStart"/>
      <w:r>
        <w:rPr>
          <w:sz w:val="28"/>
          <w:szCs w:val="32"/>
        </w:rPr>
        <w:t>Плесского</w:t>
      </w:r>
      <w:proofErr w:type="spellEnd"/>
      <w:r>
        <w:rPr>
          <w:sz w:val="28"/>
          <w:szCs w:val="32"/>
        </w:rPr>
        <w:t xml:space="preserve"> сельсовета</w:t>
      </w:r>
      <w:r>
        <w:rPr>
          <w:sz w:val="28"/>
          <w:szCs w:val="28"/>
        </w:rPr>
        <w:t xml:space="preserve"> «Об исполнении бюджета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за 2020 год », согласно приложению.</w:t>
      </w:r>
    </w:p>
    <w:p w:rsidR="0021209E" w:rsidRPr="00194B3B" w:rsidRDefault="0021209E" w:rsidP="0021209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Назначить публичные слушания по проекту решения </w:t>
      </w:r>
      <w:r>
        <w:rPr>
          <w:sz w:val="28"/>
          <w:szCs w:val="32"/>
        </w:rPr>
        <w:t xml:space="preserve">Комитета местного самоуправления </w:t>
      </w:r>
      <w:proofErr w:type="spellStart"/>
      <w:r>
        <w:rPr>
          <w:sz w:val="28"/>
          <w:szCs w:val="32"/>
        </w:rPr>
        <w:t>Плесского</w:t>
      </w:r>
      <w:proofErr w:type="spellEnd"/>
      <w:r>
        <w:rPr>
          <w:sz w:val="28"/>
          <w:szCs w:val="32"/>
        </w:rPr>
        <w:t xml:space="preserve"> сельсовета</w:t>
      </w:r>
      <w:r>
        <w:rPr>
          <w:sz w:val="28"/>
          <w:szCs w:val="28"/>
        </w:rPr>
        <w:t xml:space="preserve"> «Об исполнении бюджета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за 2020 год» на </w:t>
      </w:r>
      <w:r w:rsidRPr="008B37ED">
        <w:rPr>
          <w:sz w:val="28"/>
          <w:szCs w:val="28"/>
        </w:rPr>
        <w:t xml:space="preserve">17 </w:t>
      </w:r>
      <w:r>
        <w:rPr>
          <w:sz w:val="28"/>
          <w:szCs w:val="28"/>
        </w:rPr>
        <w:t>марта</w:t>
      </w:r>
      <w:r w:rsidRPr="00194B3B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194B3B">
        <w:rPr>
          <w:sz w:val="28"/>
          <w:szCs w:val="28"/>
        </w:rPr>
        <w:t xml:space="preserve"> года. Место проведения публичных слушаний:  здание администрация </w:t>
      </w:r>
      <w:proofErr w:type="spellStart"/>
      <w:r w:rsidRPr="00194B3B">
        <w:rPr>
          <w:sz w:val="28"/>
          <w:szCs w:val="28"/>
        </w:rPr>
        <w:t>Плесского</w:t>
      </w:r>
      <w:proofErr w:type="spellEnd"/>
      <w:r w:rsidRPr="00194B3B">
        <w:rPr>
          <w:sz w:val="28"/>
          <w:szCs w:val="28"/>
        </w:rPr>
        <w:t xml:space="preserve"> сельсовета </w:t>
      </w:r>
      <w:proofErr w:type="spellStart"/>
      <w:r w:rsidRPr="00194B3B">
        <w:rPr>
          <w:sz w:val="28"/>
          <w:szCs w:val="28"/>
        </w:rPr>
        <w:t>Мокшанского</w:t>
      </w:r>
      <w:proofErr w:type="spellEnd"/>
      <w:r w:rsidRPr="00194B3B">
        <w:rPr>
          <w:sz w:val="28"/>
          <w:szCs w:val="28"/>
        </w:rPr>
        <w:t xml:space="preserve"> района Пензенской области в  14.00 час.</w:t>
      </w:r>
    </w:p>
    <w:p w:rsidR="0021209E" w:rsidRPr="00194B3B" w:rsidRDefault="0021209E" w:rsidP="0021209E">
      <w:pPr>
        <w:pStyle w:val="24"/>
        <w:widowControl w:val="0"/>
        <w:ind w:firstLine="426"/>
      </w:pPr>
      <w:r w:rsidRPr="00194B3B">
        <w:t>3. Утвердить организационный комитет по проведению публичных слушаний:</w:t>
      </w:r>
    </w:p>
    <w:p w:rsidR="0021209E" w:rsidRPr="00194B3B" w:rsidRDefault="0021209E" w:rsidP="0021209E">
      <w:pPr>
        <w:jc w:val="both"/>
        <w:rPr>
          <w:sz w:val="28"/>
          <w:szCs w:val="28"/>
        </w:rPr>
      </w:pPr>
      <w:r w:rsidRPr="00194B3B">
        <w:rPr>
          <w:sz w:val="28"/>
          <w:szCs w:val="28"/>
        </w:rPr>
        <w:t xml:space="preserve">   - Панина Татьяна Николаевна – специалист администрации </w:t>
      </w:r>
      <w:proofErr w:type="spellStart"/>
      <w:r w:rsidRPr="00194B3B">
        <w:rPr>
          <w:sz w:val="28"/>
          <w:szCs w:val="28"/>
        </w:rPr>
        <w:t>Плесского</w:t>
      </w:r>
      <w:proofErr w:type="spellEnd"/>
      <w:r w:rsidRPr="00194B3B">
        <w:rPr>
          <w:sz w:val="28"/>
          <w:szCs w:val="28"/>
        </w:rPr>
        <w:t xml:space="preserve"> сельсовета (по согласованию);</w:t>
      </w:r>
    </w:p>
    <w:p w:rsidR="0021209E" w:rsidRPr="00194B3B" w:rsidRDefault="0021209E" w:rsidP="0021209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194B3B">
        <w:rPr>
          <w:sz w:val="28"/>
          <w:szCs w:val="28"/>
        </w:rPr>
        <w:t xml:space="preserve">Барыкина Елена Анатольевна – специалист администрации </w:t>
      </w:r>
      <w:proofErr w:type="spellStart"/>
      <w:r w:rsidRPr="00194B3B">
        <w:rPr>
          <w:sz w:val="28"/>
          <w:szCs w:val="28"/>
        </w:rPr>
        <w:t>Плесского</w:t>
      </w:r>
      <w:proofErr w:type="spellEnd"/>
    </w:p>
    <w:p w:rsidR="0021209E" w:rsidRPr="00194B3B" w:rsidRDefault="0021209E" w:rsidP="0021209E">
      <w:pPr>
        <w:ind w:firstLine="284"/>
        <w:jc w:val="both"/>
        <w:rPr>
          <w:sz w:val="28"/>
          <w:szCs w:val="28"/>
        </w:rPr>
      </w:pPr>
      <w:r w:rsidRPr="00194B3B">
        <w:rPr>
          <w:sz w:val="28"/>
          <w:szCs w:val="28"/>
        </w:rPr>
        <w:t>сельсовета по учету и отчетности (по согласованию);</w:t>
      </w:r>
    </w:p>
    <w:p w:rsidR="0021209E" w:rsidRPr="00194B3B" w:rsidRDefault="0021209E" w:rsidP="00436F73">
      <w:pPr>
        <w:widowControl w:val="0"/>
        <w:numPr>
          <w:ilvl w:val="0"/>
          <w:numId w:val="6"/>
        </w:numPr>
        <w:tabs>
          <w:tab w:val="clear" w:pos="720"/>
          <w:tab w:val="num" w:pos="284"/>
        </w:tabs>
        <w:ind w:left="567" w:hanging="283"/>
        <w:jc w:val="both"/>
        <w:rPr>
          <w:sz w:val="28"/>
          <w:szCs w:val="28"/>
        </w:rPr>
      </w:pPr>
      <w:r w:rsidRPr="00194B3B">
        <w:rPr>
          <w:sz w:val="28"/>
          <w:szCs w:val="28"/>
        </w:rPr>
        <w:t xml:space="preserve">Кожевникова Наталья Владимировна – депутат Комитета местного самоуправления </w:t>
      </w:r>
      <w:proofErr w:type="spellStart"/>
      <w:r w:rsidRPr="00194B3B">
        <w:rPr>
          <w:sz w:val="28"/>
          <w:szCs w:val="28"/>
        </w:rPr>
        <w:t>Плесского</w:t>
      </w:r>
      <w:proofErr w:type="spellEnd"/>
      <w:r w:rsidRPr="00194B3B">
        <w:rPr>
          <w:sz w:val="28"/>
          <w:szCs w:val="28"/>
        </w:rPr>
        <w:t xml:space="preserve"> сельсовета от избирательного </w:t>
      </w:r>
      <w:r w:rsidRPr="008B37ED">
        <w:rPr>
          <w:sz w:val="28"/>
          <w:szCs w:val="28"/>
        </w:rPr>
        <w:t>округа № 5;</w:t>
      </w:r>
    </w:p>
    <w:p w:rsidR="0021209E" w:rsidRDefault="0021209E" w:rsidP="00436F73">
      <w:pPr>
        <w:widowControl w:val="0"/>
        <w:numPr>
          <w:ilvl w:val="0"/>
          <w:numId w:val="6"/>
        </w:numPr>
        <w:tabs>
          <w:tab w:val="clear" w:pos="720"/>
          <w:tab w:val="num" w:pos="284"/>
        </w:tabs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Бузина Ирина Николаевна  – делопроизводитель    администрации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(по согласованию);</w:t>
      </w:r>
    </w:p>
    <w:p w:rsidR="0021209E" w:rsidRPr="00194B3B" w:rsidRDefault="0021209E" w:rsidP="00436F73">
      <w:pPr>
        <w:widowControl w:val="0"/>
        <w:numPr>
          <w:ilvl w:val="0"/>
          <w:numId w:val="6"/>
        </w:numPr>
        <w:tabs>
          <w:tab w:val="clear" w:pos="720"/>
          <w:tab w:val="num" w:pos="284"/>
        </w:tabs>
        <w:ind w:left="567" w:hanging="283"/>
        <w:jc w:val="both"/>
        <w:rPr>
          <w:sz w:val="28"/>
          <w:szCs w:val="28"/>
        </w:rPr>
      </w:pPr>
      <w:r w:rsidRPr="00194B3B">
        <w:rPr>
          <w:sz w:val="28"/>
          <w:szCs w:val="28"/>
        </w:rPr>
        <w:t xml:space="preserve">Шубина Ольга Геннадьевна - депутат Комитета местного самоуправления </w:t>
      </w:r>
      <w:proofErr w:type="spellStart"/>
      <w:r w:rsidRPr="00194B3B">
        <w:rPr>
          <w:sz w:val="28"/>
          <w:szCs w:val="28"/>
        </w:rPr>
        <w:t>Плесского</w:t>
      </w:r>
      <w:proofErr w:type="spellEnd"/>
      <w:r w:rsidRPr="00194B3B">
        <w:rPr>
          <w:sz w:val="28"/>
          <w:szCs w:val="28"/>
        </w:rPr>
        <w:t xml:space="preserve"> сельсовета от избирательного </w:t>
      </w:r>
      <w:r w:rsidRPr="008B37ED">
        <w:rPr>
          <w:sz w:val="28"/>
          <w:szCs w:val="28"/>
        </w:rPr>
        <w:t>округа № 4.</w:t>
      </w:r>
    </w:p>
    <w:p w:rsidR="0021209E" w:rsidRDefault="0021209E" w:rsidP="0021209E">
      <w:pPr>
        <w:ind w:left="360" w:firstLine="426"/>
        <w:jc w:val="both"/>
        <w:rPr>
          <w:sz w:val="28"/>
          <w:szCs w:val="28"/>
        </w:rPr>
      </w:pPr>
    </w:p>
    <w:p w:rsidR="0021209E" w:rsidRDefault="0021209E" w:rsidP="002120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Первое заседание организационного комитета провести </w:t>
      </w:r>
      <w:r w:rsidRPr="00550240">
        <w:rPr>
          <w:sz w:val="28"/>
          <w:szCs w:val="28"/>
        </w:rPr>
        <w:t xml:space="preserve">05 </w:t>
      </w:r>
      <w:r>
        <w:rPr>
          <w:sz w:val="28"/>
          <w:szCs w:val="28"/>
        </w:rPr>
        <w:t>марта 2021 года.</w:t>
      </w:r>
    </w:p>
    <w:p w:rsidR="0021209E" w:rsidRDefault="0021209E" w:rsidP="002120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Учет предложений по проекту решения </w:t>
      </w:r>
      <w:r>
        <w:rPr>
          <w:sz w:val="28"/>
          <w:szCs w:val="32"/>
        </w:rPr>
        <w:t xml:space="preserve">Комитета местного самоуправления </w:t>
      </w:r>
      <w:proofErr w:type="spellStart"/>
      <w:r>
        <w:rPr>
          <w:sz w:val="28"/>
          <w:szCs w:val="32"/>
        </w:rPr>
        <w:t>Плесского</w:t>
      </w:r>
      <w:proofErr w:type="spellEnd"/>
      <w:r>
        <w:rPr>
          <w:sz w:val="28"/>
          <w:szCs w:val="32"/>
        </w:rPr>
        <w:t xml:space="preserve"> сельсовета</w:t>
      </w:r>
      <w:r>
        <w:rPr>
          <w:sz w:val="28"/>
          <w:szCs w:val="28"/>
        </w:rPr>
        <w:t xml:space="preserve"> «Об исполнении бюджета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за 2020 год » в порядке, установленном решением Комитета местного самоуправления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</w:t>
      </w:r>
      <w:r w:rsidRPr="00194B3B">
        <w:rPr>
          <w:sz w:val="28"/>
          <w:szCs w:val="28"/>
        </w:rPr>
        <w:t xml:space="preserve">сельсовета </w:t>
      </w:r>
      <w:r w:rsidRPr="00550240">
        <w:rPr>
          <w:sz w:val="28"/>
          <w:szCs w:val="28"/>
        </w:rPr>
        <w:t>от 24.11.2006 № 99 – 23/4 «Об утверждении</w:t>
      </w:r>
      <w:r w:rsidRPr="005D7F90">
        <w:rPr>
          <w:sz w:val="28"/>
          <w:szCs w:val="28"/>
        </w:rPr>
        <w:t xml:space="preserve"> Положения «О порядке учета предложений по проекту бюджета </w:t>
      </w:r>
      <w:proofErr w:type="spellStart"/>
      <w:r w:rsidRPr="005D7F90">
        <w:rPr>
          <w:sz w:val="28"/>
          <w:szCs w:val="28"/>
        </w:rPr>
        <w:t>Плесского</w:t>
      </w:r>
      <w:proofErr w:type="spellEnd"/>
      <w:r w:rsidRPr="005D7F90">
        <w:rPr>
          <w:sz w:val="28"/>
          <w:szCs w:val="28"/>
        </w:rPr>
        <w:t xml:space="preserve"> сельсовета </w:t>
      </w:r>
      <w:proofErr w:type="spellStart"/>
      <w:r w:rsidRPr="005D7F90">
        <w:rPr>
          <w:sz w:val="28"/>
          <w:szCs w:val="28"/>
        </w:rPr>
        <w:t>Мокшанского</w:t>
      </w:r>
      <w:proofErr w:type="spellEnd"/>
      <w:r w:rsidRPr="005D7F90">
        <w:rPr>
          <w:sz w:val="28"/>
          <w:szCs w:val="28"/>
        </w:rPr>
        <w:t xml:space="preserve"> района Пензенской области, проекту отчета о его исполнении, а также о</w:t>
      </w:r>
      <w:proofErr w:type="gramEnd"/>
      <w:r w:rsidRPr="005D7F90">
        <w:rPr>
          <w:sz w:val="28"/>
          <w:szCs w:val="28"/>
        </w:rPr>
        <w:t xml:space="preserve"> </w:t>
      </w:r>
      <w:proofErr w:type="gramStart"/>
      <w:r w:rsidRPr="005D7F90">
        <w:rPr>
          <w:sz w:val="28"/>
          <w:szCs w:val="28"/>
        </w:rPr>
        <w:t>порядке</w:t>
      </w:r>
      <w:proofErr w:type="gramEnd"/>
      <w:r w:rsidRPr="005D7F90">
        <w:rPr>
          <w:sz w:val="28"/>
          <w:szCs w:val="28"/>
        </w:rPr>
        <w:t xml:space="preserve"> участия граждан в его обсуждении».</w:t>
      </w:r>
      <w:r>
        <w:rPr>
          <w:sz w:val="28"/>
          <w:szCs w:val="28"/>
        </w:rPr>
        <w:t xml:space="preserve"> </w:t>
      </w:r>
    </w:p>
    <w:p w:rsidR="0021209E" w:rsidRDefault="0021209E" w:rsidP="002120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Предложения граждан по проекту решения </w:t>
      </w:r>
      <w:r>
        <w:rPr>
          <w:sz w:val="28"/>
          <w:szCs w:val="32"/>
        </w:rPr>
        <w:t xml:space="preserve">Комитета местного самоуправления </w:t>
      </w:r>
      <w:proofErr w:type="spellStart"/>
      <w:r>
        <w:rPr>
          <w:sz w:val="28"/>
          <w:szCs w:val="32"/>
        </w:rPr>
        <w:t>Плесского</w:t>
      </w:r>
      <w:proofErr w:type="spellEnd"/>
      <w:r>
        <w:rPr>
          <w:sz w:val="28"/>
          <w:szCs w:val="32"/>
        </w:rPr>
        <w:t xml:space="preserve"> сельсовета</w:t>
      </w:r>
      <w:r>
        <w:rPr>
          <w:sz w:val="28"/>
          <w:szCs w:val="28"/>
        </w:rPr>
        <w:t xml:space="preserve"> «Об исполнении бюджета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за 2020 год» принимаются по </w:t>
      </w:r>
      <w:r>
        <w:rPr>
          <w:sz w:val="28"/>
          <w:szCs w:val="28"/>
        </w:rPr>
        <w:lastRenderedPageBreak/>
        <w:t xml:space="preserve">адресу: Пензенская область </w:t>
      </w:r>
      <w:proofErr w:type="spellStart"/>
      <w:r>
        <w:rPr>
          <w:sz w:val="28"/>
          <w:szCs w:val="28"/>
        </w:rPr>
        <w:t>Мокшанский</w:t>
      </w:r>
      <w:proofErr w:type="spellEnd"/>
      <w:r>
        <w:rPr>
          <w:sz w:val="28"/>
          <w:szCs w:val="28"/>
        </w:rPr>
        <w:t xml:space="preserve"> район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лесс</w:t>
      </w:r>
      <w:proofErr w:type="spellEnd"/>
      <w:r>
        <w:rPr>
          <w:sz w:val="28"/>
          <w:szCs w:val="28"/>
        </w:rPr>
        <w:t xml:space="preserve"> ул. Центральная 42, администрация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с </w:t>
      </w:r>
      <w:r w:rsidRPr="00550240">
        <w:rPr>
          <w:sz w:val="28"/>
          <w:szCs w:val="28"/>
        </w:rPr>
        <w:t>05 марта 2021 года по 16  марта</w:t>
      </w:r>
      <w:r w:rsidRPr="003E0B2F">
        <w:rPr>
          <w:sz w:val="28"/>
          <w:szCs w:val="28"/>
        </w:rPr>
        <w:t xml:space="preserve">  20</w:t>
      </w:r>
      <w:r>
        <w:rPr>
          <w:sz w:val="28"/>
          <w:szCs w:val="28"/>
        </w:rPr>
        <w:t xml:space="preserve">21 </w:t>
      </w:r>
      <w:r w:rsidRPr="003E0B2F">
        <w:rPr>
          <w:sz w:val="28"/>
          <w:szCs w:val="28"/>
        </w:rPr>
        <w:t>года с 8-00 до 1</w:t>
      </w:r>
      <w:r>
        <w:rPr>
          <w:sz w:val="28"/>
          <w:szCs w:val="28"/>
        </w:rPr>
        <w:t>6</w:t>
      </w:r>
      <w:r w:rsidRPr="003E0B2F">
        <w:rPr>
          <w:sz w:val="28"/>
          <w:szCs w:val="28"/>
        </w:rPr>
        <w:t xml:space="preserve">-00 часов (перерыв на обед: с 12-00 до 13-00 часов) в кабинете главы администрации </w:t>
      </w:r>
      <w:proofErr w:type="spellStart"/>
      <w:r w:rsidRPr="003E0B2F">
        <w:rPr>
          <w:sz w:val="28"/>
          <w:szCs w:val="28"/>
        </w:rPr>
        <w:t>Плесского</w:t>
      </w:r>
      <w:proofErr w:type="spellEnd"/>
      <w:r w:rsidRPr="003E0B2F">
        <w:rPr>
          <w:sz w:val="28"/>
          <w:szCs w:val="28"/>
        </w:rPr>
        <w:t xml:space="preserve"> сельсовета </w:t>
      </w:r>
      <w:proofErr w:type="spellStart"/>
      <w:r w:rsidRPr="003E0B2F">
        <w:rPr>
          <w:sz w:val="28"/>
          <w:szCs w:val="28"/>
        </w:rPr>
        <w:t>Мокшанского</w:t>
      </w:r>
      <w:proofErr w:type="spellEnd"/>
      <w:r w:rsidRPr="003E0B2F">
        <w:rPr>
          <w:sz w:val="28"/>
          <w:szCs w:val="28"/>
        </w:rPr>
        <w:t xml:space="preserve"> района Пензенской области.</w:t>
      </w:r>
    </w:p>
    <w:p w:rsidR="0021209E" w:rsidRDefault="0021209E" w:rsidP="002120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Настоящее решение и извещение о проведении публичных слушаний опубликовать в информационном бюллетене «Вести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21209E" w:rsidRDefault="0021209E" w:rsidP="002120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области.</w:t>
      </w:r>
    </w:p>
    <w:p w:rsidR="0021209E" w:rsidRDefault="0021209E" w:rsidP="0021209E">
      <w:pPr>
        <w:ind w:firstLine="709"/>
        <w:jc w:val="both"/>
        <w:rPr>
          <w:sz w:val="28"/>
          <w:szCs w:val="28"/>
        </w:rPr>
      </w:pPr>
    </w:p>
    <w:p w:rsidR="0021209E" w:rsidRDefault="0021209E" w:rsidP="0021209E">
      <w:pPr>
        <w:ind w:firstLine="540"/>
        <w:jc w:val="both"/>
        <w:rPr>
          <w:sz w:val="28"/>
          <w:szCs w:val="28"/>
        </w:rPr>
      </w:pPr>
    </w:p>
    <w:p w:rsidR="0021209E" w:rsidRDefault="0021209E" w:rsidP="002120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21209E" w:rsidRDefault="0021209E" w:rsidP="0021209E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</w:t>
      </w:r>
    </w:p>
    <w:p w:rsidR="0021209E" w:rsidRDefault="0021209E" w:rsidP="0021209E">
      <w:pPr>
        <w:ind w:firstLine="540"/>
        <w:jc w:val="both"/>
        <w:rPr>
          <w:b/>
          <w:sz w:val="28"/>
          <w:szCs w:val="26"/>
        </w:rPr>
      </w:pPr>
      <w:r>
        <w:rPr>
          <w:sz w:val="28"/>
          <w:szCs w:val="28"/>
        </w:rPr>
        <w:t>Пензенской области                                                         Н.А.</w:t>
      </w:r>
      <w:proofErr w:type="gramStart"/>
      <w:r>
        <w:rPr>
          <w:sz w:val="28"/>
          <w:szCs w:val="28"/>
        </w:rPr>
        <w:t>Петровская</w:t>
      </w:r>
      <w:proofErr w:type="gramEnd"/>
    </w:p>
    <w:p w:rsidR="0021209E" w:rsidRDefault="0021209E" w:rsidP="0021209E">
      <w:pPr>
        <w:jc w:val="right"/>
        <w:rPr>
          <w:b/>
          <w:bCs/>
        </w:rPr>
      </w:pPr>
    </w:p>
    <w:p w:rsidR="0021209E" w:rsidRDefault="0021209E" w:rsidP="0021209E">
      <w:pPr>
        <w:jc w:val="right"/>
        <w:rPr>
          <w:b/>
          <w:bCs/>
        </w:rPr>
      </w:pPr>
    </w:p>
    <w:p w:rsidR="0021209E" w:rsidRDefault="0021209E" w:rsidP="0021209E">
      <w:pPr>
        <w:tabs>
          <w:tab w:val="left" w:pos="1843"/>
        </w:tabs>
        <w:jc w:val="right"/>
      </w:pPr>
      <w:r>
        <w:t xml:space="preserve">                                                                                                                                           Приложение</w:t>
      </w:r>
    </w:p>
    <w:p w:rsidR="0021209E" w:rsidRDefault="0021209E" w:rsidP="0021209E">
      <w:pPr>
        <w:tabs>
          <w:tab w:val="left" w:pos="1843"/>
        </w:tabs>
        <w:jc w:val="right"/>
      </w:pPr>
      <w:r>
        <w:t xml:space="preserve">                                               к решению Комитета  местного самоуправления</w:t>
      </w:r>
    </w:p>
    <w:p w:rsidR="0021209E" w:rsidRDefault="0021209E" w:rsidP="0021209E">
      <w:pPr>
        <w:tabs>
          <w:tab w:val="left" w:pos="1843"/>
        </w:tabs>
        <w:jc w:val="right"/>
      </w:pPr>
      <w:proofErr w:type="spellStart"/>
      <w:r>
        <w:t>Плесского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</w:t>
      </w:r>
    </w:p>
    <w:p w:rsidR="0021209E" w:rsidRDefault="0021209E" w:rsidP="0021209E">
      <w:pPr>
        <w:tabs>
          <w:tab w:val="left" w:pos="1843"/>
        </w:tabs>
        <w:jc w:val="right"/>
      </w:pPr>
      <w:r>
        <w:t xml:space="preserve"> Пензенской области </w:t>
      </w:r>
    </w:p>
    <w:p w:rsidR="0021209E" w:rsidRDefault="0021209E" w:rsidP="0021209E">
      <w:pPr>
        <w:tabs>
          <w:tab w:val="left" w:pos="1843"/>
        </w:tabs>
        <w:jc w:val="right"/>
      </w:pPr>
      <w:r>
        <w:t>от 25.02.2021</w:t>
      </w:r>
      <w:r w:rsidRPr="00DE6DB1">
        <w:t xml:space="preserve"> № </w:t>
      </w:r>
      <w:r>
        <w:t>127-43/7</w:t>
      </w:r>
    </w:p>
    <w:p w:rsidR="0021209E" w:rsidRDefault="0021209E" w:rsidP="0021209E">
      <w:pPr>
        <w:tabs>
          <w:tab w:val="left" w:pos="1843"/>
        </w:tabs>
        <w:jc w:val="center"/>
      </w:pPr>
    </w:p>
    <w:p w:rsidR="0021209E" w:rsidRPr="00D60EB9" w:rsidRDefault="0021209E" w:rsidP="00D60EB9">
      <w:pPr>
        <w:pStyle w:val="22"/>
        <w:spacing w:after="0" w:line="240" w:lineRule="auto"/>
        <w:jc w:val="center"/>
        <w:rPr>
          <w:b/>
        </w:rPr>
      </w:pPr>
      <w:r w:rsidRPr="00D60EB9">
        <w:rPr>
          <w:b/>
        </w:rPr>
        <w:t>КОМИТЕТ МЕСТНОГО САМОУПРАВЛЕНИЯ</w:t>
      </w:r>
    </w:p>
    <w:p w:rsidR="0021209E" w:rsidRPr="00D60EB9" w:rsidRDefault="0021209E" w:rsidP="00D60EB9">
      <w:pPr>
        <w:pStyle w:val="22"/>
        <w:spacing w:after="0" w:line="240" w:lineRule="auto"/>
        <w:jc w:val="center"/>
        <w:rPr>
          <w:b/>
        </w:rPr>
      </w:pPr>
      <w:r w:rsidRPr="00D60EB9">
        <w:rPr>
          <w:b/>
        </w:rPr>
        <w:t>ПЛЕССКОГО СЕЛЬСОВЕТА</w:t>
      </w:r>
    </w:p>
    <w:p w:rsidR="0021209E" w:rsidRDefault="0021209E" w:rsidP="00D60EB9">
      <w:pPr>
        <w:pStyle w:val="22"/>
        <w:spacing w:after="0"/>
        <w:jc w:val="center"/>
        <w:rPr>
          <w:b/>
        </w:rPr>
      </w:pPr>
      <w:r w:rsidRPr="00D60EB9">
        <w:rPr>
          <w:b/>
        </w:rPr>
        <w:t>МОКШАНСКОГО РАЙОНА ПЕНЗЕНСКОЙ ОБЛАСТИ</w:t>
      </w:r>
    </w:p>
    <w:tbl>
      <w:tblPr>
        <w:tblpPr w:leftFromText="180" w:rightFromText="180" w:vertAnchor="text" w:horzAnchor="margin" w:tblpXSpec="center" w:tblpY="42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C6E9E" w:rsidTr="005C6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/>
        </w:trPr>
        <w:tc>
          <w:tcPr>
            <w:tcW w:w="284" w:type="dxa"/>
            <w:vAlign w:val="bottom"/>
          </w:tcPr>
          <w:p w:rsidR="005C6E9E" w:rsidRDefault="005C6E9E" w:rsidP="005C6E9E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C6E9E" w:rsidRDefault="005C6E9E" w:rsidP="005C6E9E">
            <w:pPr>
              <w:jc w:val="center"/>
            </w:pPr>
          </w:p>
          <w:p w:rsidR="005C6E9E" w:rsidRDefault="005C6E9E" w:rsidP="005C6E9E">
            <w:pPr>
              <w:jc w:val="center"/>
            </w:pPr>
          </w:p>
        </w:tc>
        <w:tc>
          <w:tcPr>
            <w:tcW w:w="397" w:type="dxa"/>
          </w:tcPr>
          <w:p w:rsidR="005C6E9E" w:rsidRDefault="005C6E9E" w:rsidP="005C6E9E">
            <w:pPr>
              <w:jc w:val="center"/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C6E9E" w:rsidRDefault="005C6E9E" w:rsidP="005C6E9E">
            <w:pPr>
              <w:jc w:val="center"/>
            </w:pPr>
          </w:p>
          <w:p w:rsidR="005C6E9E" w:rsidRDefault="005C6E9E" w:rsidP="005C6E9E">
            <w:pPr>
              <w:jc w:val="center"/>
            </w:pPr>
          </w:p>
        </w:tc>
      </w:tr>
      <w:tr w:rsidR="005C6E9E" w:rsidTr="005C6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5C6E9E" w:rsidRDefault="005C6E9E" w:rsidP="005C6E9E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5C6E9E" w:rsidRDefault="005C6E9E" w:rsidP="005C6E9E">
            <w:pPr>
              <w:jc w:val="center"/>
            </w:pPr>
            <w:proofErr w:type="spellStart"/>
            <w:r>
              <w:t>с</w:t>
            </w:r>
            <w:proofErr w:type="gramStart"/>
            <w:r>
              <w:t>.П</w:t>
            </w:r>
            <w:proofErr w:type="gramEnd"/>
            <w:r>
              <w:t>лесс</w:t>
            </w:r>
            <w:proofErr w:type="spellEnd"/>
          </w:p>
        </w:tc>
      </w:tr>
    </w:tbl>
    <w:p w:rsidR="005C6E9E" w:rsidRPr="00D60EB9" w:rsidRDefault="005C6E9E" w:rsidP="005C6E9E">
      <w:pPr>
        <w:pStyle w:val="22"/>
        <w:spacing w:after="0"/>
        <w:jc w:val="right"/>
        <w:rPr>
          <w:b/>
        </w:rPr>
      </w:pPr>
      <w:r>
        <w:rPr>
          <w:b/>
        </w:rPr>
        <w:t xml:space="preserve">             РЕШЕНИЕ</w:t>
      </w:r>
    </w:p>
    <w:p w:rsidR="0021209E" w:rsidRPr="00D60EB9" w:rsidRDefault="005C6E9E" w:rsidP="005C6E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1209E" w:rsidRDefault="0021209E" w:rsidP="0021209E">
      <w:pPr>
        <w:jc w:val="center"/>
        <w:rPr>
          <w:b/>
          <w:sz w:val="36"/>
          <w:szCs w:val="36"/>
        </w:rPr>
      </w:pPr>
    </w:p>
    <w:p w:rsidR="0021209E" w:rsidRDefault="0021209E" w:rsidP="0021209E">
      <w:pPr>
        <w:jc w:val="center"/>
        <w:rPr>
          <w:b/>
          <w:sz w:val="36"/>
          <w:szCs w:val="36"/>
        </w:rPr>
      </w:pPr>
    </w:p>
    <w:p w:rsidR="0021209E" w:rsidRDefault="0021209E" w:rsidP="0021209E">
      <w:pPr>
        <w:spacing w:line="192" w:lineRule="auto"/>
        <w:jc w:val="center"/>
        <w:rPr>
          <w:b/>
          <w:bCs/>
          <w:sz w:val="28"/>
        </w:rPr>
      </w:pPr>
    </w:p>
    <w:p w:rsidR="0021209E" w:rsidRDefault="0021209E" w:rsidP="0021209E">
      <w:pPr>
        <w:spacing w:line="192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Об исполнении бюджета </w:t>
      </w:r>
      <w:proofErr w:type="spellStart"/>
      <w:r>
        <w:rPr>
          <w:b/>
          <w:bCs/>
          <w:sz w:val="28"/>
        </w:rPr>
        <w:t>Плесского</w:t>
      </w:r>
      <w:proofErr w:type="spellEnd"/>
      <w:r>
        <w:rPr>
          <w:b/>
          <w:bCs/>
          <w:sz w:val="28"/>
        </w:rPr>
        <w:t xml:space="preserve"> сельсовета </w:t>
      </w:r>
      <w:proofErr w:type="spellStart"/>
      <w:r>
        <w:rPr>
          <w:b/>
          <w:bCs/>
          <w:sz w:val="28"/>
        </w:rPr>
        <w:t>Мокшанского</w:t>
      </w:r>
      <w:proofErr w:type="spellEnd"/>
      <w:r>
        <w:rPr>
          <w:b/>
          <w:bCs/>
          <w:sz w:val="28"/>
        </w:rPr>
        <w:t xml:space="preserve"> района Пензенской области за 2020 год</w:t>
      </w:r>
    </w:p>
    <w:p w:rsidR="0021209E" w:rsidRDefault="0021209E" w:rsidP="0021209E">
      <w:pPr>
        <w:spacing w:line="192" w:lineRule="auto"/>
        <w:jc w:val="both"/>
        <w:rPr>
          <w:sz w:val="30"/>
        </w:rPr>
      </w:pPr>
    </w:p>
    <w:p w:rsidR="0021209E" w:rsidRDefault="0021209E" w:rsidP="0021209E">
      <w:pPr>
        <w:pStyle w:val="a2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руководствуясь Уставом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</w:p>
    <w:p w:rsidR="0021209E" w:rsidRDefault="0021209E" w:rsidP="0021209E">
      <w:pPr>
        <w:jc w:val="center"/>
        <w:rPr>
          <w:b/>
          <w:sz w:val="28"/>
          <w:szCs w:val="28"/>
        </w:rPr>
      </w:pPr>
    </w:p>
    <w:p w:rsidR="0021209E" w:rsidRDefault="0021209E" w:rsidP="00212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proofErr w:type="spellStart"/>
      <w:r>
        <w:rPr>
          <w:b/>
          <w:sz w:val="28"/>
          <w:szCs w:val="28"/>
        </w:rPr>
        <w:t>Плесского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21209E" w:rsidRDefault="0021209E" w:rsidP="0021209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 решил:</w:t>
      </w:r>
    </w:p>
    <w:p w:rsidR="0021209E" w:rsidRDefault="0021209E" w:rsidP="0021209E">
      <w:pPr>
        <w:jc w:val="both"/>
        <w:rPr>
          <w:b/>
          <w:sz w:val="28"/>
          <w:szCs w:val="28"/>
        </w:rPr>
      </w:pPr>
    </w:p>
    <w:p w:rsidR="0021209E" w:rsidRDefault="0021209E" w:rsidP="002120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Утвердить отчет об исполнении бюджета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>
        <w:rPr>
          <w:bCs/>
          <w:sz w:val="28"/>
          <w:szCs w:val="28"/>
        </w:rPr>
        <w:t>за 2020</w:t>
      </w:r>
      <w:r>
        <w:rPr>
          <w:sz w:val="28"/>
          <w:szCs w:val="28"/>
        </w:rPr>
        <w:t xml:space="preserve"> год по доходам в сумме 5664,205</w:t>
      </w:r>
      <w:r w:rsidRPr="00DA4A7B">
        <w:rPr>
          <w:sz w:val="28"/>
          <w:szCs w:val="28"/>
        </w:rPr>
        <w:t xml:space="preserve"> тыс. руб.,  расходам в сумме </w:t>
      </w:r>
      <w:r>
        <w:rPr>
          <w:sz w:val="28"/>
          <w:szCs w:val="28"/>
        </w:rPr>
        <w:t>5614,246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 xml:space="preserve">тыс. руб. </w:t>
      </w:r>
    </w:p>
    <w:p w:rsidR="0021209E" w:rsidRDefault="0021209E" w:rsidP="002120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Утвердить отчет об исполнении источников финансирования дефицита бюджета 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>
        <w:rPr>
          <w:bCs/>
          <w:sz w:val="28"/>
          <w:szCs w:val="28"/>
        </w:rPr>
        <w:t>за  2020</w:t>
      </w:r>
      <w:r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 1.</w:t>
      </w:r>
    </w:p>
    <w:p w:rsidR="0021209E" w:rsidRDefault="0021209E" w:rsidP="002120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Утвердить отчет об исполнении доходной части бюджета 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з</w:t>
      </w:r>
      <w:r>
        <w:rPr>
          <w:bCs/>
          <w:sz w:val="28"/>
          <w:szCs w:val="28"/>
        </w:rPr>
        <w:t>а  2020</w:t>
      </w:r>
      <w:r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 2.</w:t>
      </w:r>
    </w:p>
    <w:p w:rsidR="0021209E" w:rsidRDefault="0021209E" w:rsidP="002120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Утвердить отчет об исполнении бюджета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по разделам, подразделам, целевым статьям и видам расходов классификации расходов бюджета </w:t>
      </w:r>
      <w:r>
        <w:rPr>
          <w:bCs/>
          <w:sz w:val="28"/>
          <w:szCs w:val="28"/>
        </w:rPr>
        <w:t>за 2020</w:t>
      </w:r>
      <w:r>
        <w:rPr>
          <w:sz w:val="28"/>
          <w:szCs w:val="28"/>
        </w:rPr>
        <w:t xml:space="preserve"> год,  согласно приложению  3.</w:t>
      </w:r>
    </w:p>
    <w:p w:rsidR="0021209E" w:rsidRDefault="0021209E" w:rsidP="002120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Утвердить отчет об исполнении бюджета </w:t>
      </w:r>
      <w:proofErr w:type="spellStart"/>
      <w:r>
        <w:rPr>
          <w:sz w:val="28"/>
          <w:szCs w:val="28"/>
        </w:rPr>
        <w:t>Плесского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по ведомственной структуре расходов бюджета </w:t>
      </w:r>
      <w:r>
        <w:rPr>
          <w:bCs/>
          <w:sz w:val="28"/>
          <w:szCs w:val="28"/>
        </w:rPr>
        <w:t>за 2020</w:t>
      </w:r>
      <w:r>
        <w:rPr>
          <w:sz w:val="28"/>
          <w:szCs w:val="28"/>
        </w:rPr>
        <w:t xml:space="preserve"> год, согласно приложению  4.</w:t>
      </w:r>
    </w:p>
    <w:p w:rsidR="0021209E" w:rsidRDefault="0021209E" w:rsidP="0021209E">
      <w:pPr>
        <w:ind w:firstLine="720"/>
        <w:jc w:val="both"/>
        <w:rPr>
          <w:sz w:val="28"/>
          <w:szCs w:val="28"/>
        </w:rPr>
      </w:pPr>
    </w:p>
    <w:p w:rsidR="0021209E" w:rsidRDefault="0021209E" w:rsidP="0021209E">
      <w:pPr>
        <w:ind w:left="142"/>
        <w:rPr>
          <w:b/>
          <w:sz w:val="28"/>
        </w:rPr>
      </w:pPr>
      <w:r>
        <w:rPr>
          <w:b/>
          <w:sz w:val="28"/>
        </w:rPr>
        <w:t xml:space="preserve">Глава </w:t>
      </w:r>
      <w:proofErr w:type="spellStart"/>
      <w:r>
        <w:rPr>
          <w:b/>
          <w:sz w:val="28"/>
        </w:rPr>
        <w:t>Плесского</w:t>
      </w:r>
      <w:proofErr w:type="spellEnd"/>
      <w:r>
        <w:rPr>
          <w:b/>
          <w:sz w:val="28"/>
        </w:rPr>
        <w:t xml:space="preserve"> сельсовета </w:t>
      </w:r>
    </w:p>
    <w:p w:rsidR="0021209E" w:rsidRDefault="0021209E" w:rsidP="0021209E">
      <w:pPr>
        <w:ind w:left="142"/>
        <w:rPr>
          <w:b/>
          <w:sz w:val="28"/>
        </w:rPr>
      </w:pPr>
      <w:proofErr w:type="spellStart"/>
      <w:r>
        <w:rPr>
          <w:b/>
          <w:sz w:val="28"/>
        </w:rPr>
        <w:t>Мокшанского</w:t>
      </w:r>
      <w:proofErr w:type="spellEnd"/>
      <w:r>
        <w:rPr>
          <w:b/>
          <w:sz w:val="28"/>
        </w:rPr>
        <w:t xml:space="preserve"> района</w:t>
      </w:r>
    </w:p>
    <w:p w:rsidR="0021209E" w:rsidRDefault="0021209E" w:rsidP="0021209E">
      <w:pPr>
        <w:ind w:left="142"/>
      </w:pPr>
      <w:r>
        <w:rPr>
          <w:b/>
          <w:sz w:val="28"/>
        </w:rPr>
        <w:t>Пензенской области                                                                  Н.А.</w:t>
      </w:r>
      <w:proofErr w:type="gramStart"/>
      <w:r>
        <w:rPr>
          <w:b/>
          <w:sz w:val="28"/>
        </w:rPr>
        <w:t>Петровская</w:t>
      </w:r>
      <w:proofErr w:type="gramEnd"/>
    </w:p>
    <w:p w:rsidR="0021209E" w:rsidRDefault="0021209E" w:rsidP="0021209E">
      <w:pPr>
        <w:jc w:val="right"/>
      </w:pPr>
      <w:r>
        <w:t xml:space="preserve">       </w:t>
      </w:r>
    </w:p>
    <w:p w:rsidR="0021209E" w:rsidRDefault="0021209E" w:rsidP="0021209E">
      <w:pPr>
        <w:jc w:val="right"/>
      </w:pPr>
      <w:r>
        <w:t xml:space="preserve">                                         </w:t>
      </w:r>
    </w:p>
    <w:p w:rsidR="0021209E" w:rsidRDefault="0021209E" w:rsidP="0021209E">
      <w:pPr>
        <w:jc w:val="right"/>
      </w:pPr>
    </w:p>
    <w:p w:rsidR="0021209E" w:rsidRDefault="0021209E" w:rsidP="0021209E">
      <w:pPr>
        <w:jc w:val="right"/>
      </w:pPr>
    </w:p>
    <w:p w:rsidR="0021209E" w:rsidRPr="00104DBA" w:rsidRDefault="0021209E" w:rsidP="0021209E">
      <w:pPr>
        <w:jc w:val="right"/>
      </w:pPr>
      <w:r>
        <w:t xml:space="preserve">  </w:t>
      </w:r>
      <w:r w:rsidRPr="00104DBA">
        <w:t>Приложение  1</w:t>
      </w:r>
    </w:p>
    <w:p w:rsidR="0021209E" w:rsidRPr="00104DBA" w:rsidRDefault="0021209E" w:rsidP="0021209E">
      <w:pPr>
        <w:jc w:val="right"/>
      </w:pPr>
      <w:r w:rsidRPr="00104DBA">
        <w:t xml:space="preserve">к решению  </w:t>
      </w:r>
    </w:p>
    <w:p w:rsidR="0021209E" w:rsidRPr="00104DBA" w:rsidRDefault="0021209E" w:rsidP="0021209E">
      <w:pPr>
        <w:jc w:val="right"/>
      </w:pPr>
      <w:r w:rsidRPr="00104DBA">
        <w:t>Комитета местного самоуправления</w:t>
      </w:r>
    </w:p>
    <w:p w:rsidR="0021209E" w:rsidRPr="00104DBA" w:rsidRDefault="0021209E" w:rsidP="0021209E">
      <w:pPr>
        <w:jc w:val="right"/>
      </w:pPr>
      <w:proofErr w:type="spellStart"/>
      <w:r w:rsidRPr="00104DBA">
        <w:t>Плесского</w:t>
      </w:r>
      <w:proofErr w:type="spellEnd"/>
      <w:r w:rsidRPr="00104DBA">
        <w:t xml:space="preserve"> сельсовета</w:t>
      </w:r>
    </w:p>
    <w:p w:rsidR="0021209E" w:rsidRPr="00104DBA" w:rsidRDefault="0021209E" w:rsidP="0021209E">
      <w:pPr>
        <w:jc w:val="right"/>
      </w:pPr>
      <w:proofErr w:type="spellStart"/>
      <w:r w:rsidRPr="00104DBA">
        <w:t>Мокшанского</w:t>
      </w:r>
      <w:proofErr w:type="spellEnd"/>
      <w:r w:rsidRPr="00104DBA">
        <w:t xml:space="preserve"> района Пензенской области</w:t>
      </w:r>
    </w:p>
    <w:p w:rsidR="0021209E" w:rsidRPr="00104DBA" w:rsidRDefault="0021209E" w:rsidP="0021209E">
      <w:pPr>
        <w:jc w:val="right"/>
      </w:pPr>
      <w:r w:rsidRPr="00104DBA">
        <w:t xml:space="preserve">от </w:t>
      </w:r>
      <w:r>
        <w:t>_________</w:t>
      </w:r>
      <w:r w:rsidRPr="00104DBA">
        <w:t xml:space="preserve">  №____ </w:t>
      </w:r>
    </w:p>
    <w:p w:rsidR="0021209E" w:rsidRPr="00104DBA" w:rsidRDefault="0021209E" w:rsidP="0021209E">
      <w:pPr>
        <w:jc w:val="center"/>
        <w:rPr>
          <w:b/>
        </w:rPr>
      </w:pPr>
    </w:p>
    <w:p w:rsidR="0021209E" w:rsidRPr="00104DBA" w:rsidRDefault="0021209E" w:rsidP="0021209E">
      <w:pPr>
        <w:jc w:val="center"/>
        <w:rPr>
          <w:b/>
          <w:sz w:val="28"/>
        </w:rPr>
      </w:pPr>
      <w:r w:rsidRPr="00104DBA">
        <w:rPr>
          <w:b/>
          <w:sz w:val="28"/>
        </w:rPr>
        <w:t xml:space="preserve">Об исполнении источников финансирования дефицита бюджета  </w:t>
      </w:r>
    </w:p>
    <w:p w:rsidR="0021209E" w:rsidRPr="00104DBA" w:rsidRDefault="0021209E" w:rsidP="0021209E">
      <w:pPr>
        <w:jc w:val="center"/>
        <w:rPr>
          <w:sz w:val="28"/>
        </w:rPr>
      </w:pPr>
      <w:proofErr w:type="spellStart"/>
      <w:r w:rsidRPr="00104DBA">
        <w:rPr>
          <w:b/>
          <w:sz w:val="28"/>
        </w:rPr>
        <w:t>Плесского</w:t>
      </w:r>
      <w:proofErr w:type="spellEnd"/>
      <w:r w:rsidRPr="00104DBA">
        <w:rPr>
          <w:b/>
          <w:sz w:val="28"/>
        </w:rPr>
        <w:t xml:space="preserve"> сельсовета </w:t>
      </w:r>
      <w:proofErr w:type="spellStart"/>
      <w:r w:rsidRPr="00104DBA">
        <w:rPr>
          <w:b/>
          <w:sz w:val="28"/>
        </w:rPr>
        <w:t>Мокшанского</w:t>
      </w:r>
      <w:proofErr w:type="spellEnd"/>
      <w:r w:rsidRPr="00104DBA">
        <w:rPr>
          <w:b/>
          <w:sz w:val="28"/>
        </w:rPr>
        <w:t xml:space="preserve"> района Пензенской области за 20</w:t>
      </w:r>
      <w:r>
        <w:rPr>
          <w:b/>
          <w:sz w:val="28"/>
        </w:rPr>
        <w:t>20</w:t>
      </w:r>
      <w:r w:rsidRPr="00104DBA">
        <w:rPr>
          <w:b/>
          <w:sz w:val="28"/>
        </w:rPr>
        <w:t xml:space="preserve"> год</w:t>
      </w:r>
    </w:p>
    <w:tbl>
      <w:tblPr>
        <w:tblW w:w="988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5"/>
        <w:gridCol w:w="3119"/>
        <w:gridCol w:w="1684"/>
        <w:gridCol w:w="1264"/>
        <w:gridCol w:w="1264"/>
      </w:tblGrid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Утверждено на 2020 год, тыс</w:t>
            </w:r>
            <w:proofErr w:type="gramStart"/>
            <w:r w:rsidRPr="0021209E">
              <w:rPr>
                <w:sz w:val="16"/>
                <w:szCs w:val="16"/>
              </w:rPr>
              <w:t>.р</w:t>
            </w:r>
            <w:proofErr w:type="gramEnd"/>
            <w:r w:rsidRPr="0021209E">
              <w:rPr>
                <w:sz w:val="16"/>
                <w:szCs w:val="16"/>
              </w:rPr>
              <w:t>уб.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Утверждено на 2021 год, тыс</w:t>
            </w:r>
            <w:proofErr w:type="gramStart"/>
            <w:r w:rsidRPr="0021209E">
              <w:rPr>
                <w:sz w:val="16"/>
                <w:szCs w:val="16"/>
              </w:rPr>
              <w:t>.р</w:t>
            </w:r>
            <w:proofErr w:type="gramEnd"/>
            <w:r w:rsidRPr="0021209E">
              <w:rPr>
                <w:sz w:val="16"/>
                <w:szCs w:val="16"/>
              </w:rPr>
              <w:t>уб.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Утверждено на 2022 год, тыс</w:t>
            </w:r>
            <w:proofErr w:type="gramStart"/>
            <w:r w:rsidRPr="0021209E">
              <w:rPr>
                <w:sz w:val="16"/>
                <w:szCs w:val="16"/>
              </w:rPr>
              <w:t>.р</w:t>
            </w:r>
            <w:proofErr w:type="gramEnd"/>
            <w:r w:rsidRPr="0021209E">
              <w:rPr>
                <w:sz w:val="16"/>
                <w:szCs w:val="16"/>
              </w:rPr>
              <w:t>уб.</w:t>
            </w:r>
          </w:p>
        </w:tc>
      </w:tr>
      <w:tr w:rsidR="0021209E" w:rsidRPr="0021209E" w:rsidTr="008B7AD4">
        <w:trPr>
          <w:trHeight w:val="111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proofErr w:type="spellStart"/>
            <w:r w:rsidRPr="002120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118,665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100" w:firstLine="16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proofErr w:type="spellStart"/>
            <w:r w:rsidRPr="002120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118,665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из них: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000 0105000000 0000 000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118,665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Увеличение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000 0105000000 0000 500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-5921,812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-4646,295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-4609,321</w:t>
            </w: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000 0105020000 0000 500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-5921,812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-4646,295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-4609,321</w:t>
            </w: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000 0105020100 0000 510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-5921,812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-4646,295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-4609,321</w:t>
            </w: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901 0105020110 0000 510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-5921,812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-4646,295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-4609,321</w:t>
            </w: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Уменьшение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000 0105000000 0000 600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6040,477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4646,295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4609,321</w:t>
            </w: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000 0105020000 0000 600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6040,477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4646,295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4609,321</w:t>
            </w: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000 0105020100 0000 610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6040,477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4646,295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4609,321</w:t>
            </w:r>
          </w:p>
        </w:tc>
      </w:tr>
      <w:tr w:rsidR="0021209E" w:rsidRPr="0021209E" w:rsidTr="008B7AD4">
        <w:trPr>
          <w:trHeight w:val="20"/>
        </w:trPr>
        <w:tc>
          <w:tcPr>
            <w:tcW w:w="2555" w:type="dxa"/>
            <w:shd w:val="clear" w:color="auto" w:fill="auto"/>
            <w:vAlign w:val="bottom"/>
          </w:tcPr>
          <w:p w:rsidR="0021209E" w:rsidRPr="0021209E" w:rsidRDefault="0021209E" w:rsidP="0021209E">
            <w:pPr>
              <w:ind w:firstLineChars="200" w:firstLine="320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 901 0105020110 0000 610</w:t>
            </w:r>
          </w:p>
        </w:tc>
        <w:tc>
          <w:tcPr>
            <w:tcW w:w="1684" w:type="dxa"/>
            <w:shd w:val="clear" w:color="auto" w:fill="auto"/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6040,477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4646,295</w:t>
            </w:r>
          </w:p>
        </w:tc>
        <w:tc>
          <w:tcPr>
            <w:tcW w:w="1264" w:type="dxa"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4609,321</w:t>
            </w:r>
          </w:p>
        </w:tc>
      </w:tr>
    </w:tbl>
    <w:p w:rsidR="0021209E" w:rsidRPr="00104DBA" w:rsidRDefault="0021209E" w:rsidP="0021209E">
      <w:pPr>
        <w:rPr>
          <w:sz w:val="28"/>
        </w:rPr>
      </w:pPr>
    </w:p>
    <w:p w:rsidR="0021209E" w:rsidRDefault="0021209E" w:rsidP="0021209E">
      <w:pPr>
        <w:jc w:val="right"/>
      </w:pPr>
      <w:r>
        <w:t xml:space="preserve">                                                                        Приложение  2</w:t>
      </w:r>
    </w:p>
    <w:p w:rsidR="0021209E" w:rsidRDefault="0021209E" w:rsidP="0021209E">
      <w:pPr>
        <w:jc w:val="right"/>
      </w:pPr>
      <w:r>
        <w:t>к решению</w:t>
      </w:r>
    </w:p>
    <w:p w:rsidR="0021209E" w:rsidRDefault="0021209E" w:rsidP="0021209E">
      <w:pPr>
        <w:jc w:val="right"/>
      </w:pPr>
      <w:r>
        <w:t xml:space="preserve">Комитета местного самоуправления </w:t>
      </w:r>
    </w:p>
    <w:p w:rsidR="0021209E" w:rsidRDefault="0021209E" w:rsidP="0021209E">
      <w:pPr>
        <w:jc w:val="right"/>
      </w:pPr>
      <w:proofErr w:type="spellStart"/>
      <w:r>
        <w:t>Плесского</w:t>
      </w:r>
      <w:proofErr w:type="spellEnd"/>
      <w:r>
        <w:t xml:space="preserve"> сельсовета</w:t>
      </w:r>
    </w:p>
    <w:p w:rsidR="0021209E" w:rsidRDefault="0021209E" w:rsidP="0021209E">
      <w:pPr>
        <w:jc w:val="right"/>
      </w:pPr>
      <w:proofErr w:type="spellStart"/>
      <w:r>
        <w:t>Мокшанского</w:t>
      </w:r>
      <w:proofErr w:type="spellEnd"/>
      <w:r>
        <w:t xml:space="preserve"> района Пензенской области</w:t>
      </w:r>
    </w:p>
    <w:p w:rsidR="0021209E" w:rsidRDefault="0021209E" w:rsidP="0021209E">
      <w:pPr>
        <w:jc w:val="right"/>
      </w:pPr>
      <w:r>
        <w:t xml:space="preserve">от_______________     №___ </w:t>
      </w:r>
    </w:p>
    <w:p w:rsidR="0021209E" w:rsidRPr="00A215F7" w:rsidRDefault="0021209E" w:rsidP="0021209E">
      <w:pPr>
        <w:jc w:val="center"/>
        <w:rPr>
          <w:sz w:val="16"/>
          <w:szCs w:val="16"/>
        </w:rPr>
      </w:pPr>
    </w:p>
    <w:p w:rsidR="0021209E" w:rsidRPr="00702F7F" w:rsidRDefault="0021209E" w:rsidP="0021209E">
      <w:pPr>
        <w:jc w:val="center"/>
        <w:rPr>
          <w:b/>
          <w:sz w:val="26"/>
          <w:szCs w:val="26"/>
        </w:rPr>
      </w:pPr>
      <w:r w:rsidRPr="00702F7F">
        <w:rPr>
          <w:b/>
          <w:sz w:val="26"/>
          <w:szCs w:val="26"/>
        </w:rPr>
        <w:lastRenderedPageBreak/>
        <w:t xml:space="preserve">Об исполнении доходной части бюджета </w:t>
      </w:r>
      <w:proofErr w:type="spellStart"/>
      <w:r w:rsidRPr="00702F7F">
        <w:rPr>
          <w:b/>
          <w:sz w:val="26"/>
          <w:szCs w:val="26"/>
        </w:rPr>
        <w:t>Плесского</w:t>
      </w:r>
      <w:proofErr w:type="spellEnd"/>
      <w:r w:rsidRPr="00702F7F">
        <w:rPr>
          <w:b/>
          <w:sz w:val="26"/>
          <w:szCs w:val="26"/>
        </w:rPr>
        <w:t xml:space="preserve">  сельсовета </w:t>
      </w:r>
      <w:proofErr w:type="spellStart"/>
      <w:r w:rsidRPr="00702F7F">
        <w:rPr>
          <w:b/>
          <w:sz w:val="26"/>
          <w:szCs w:val="26"/>
        </w:rPr>
        <w:t>Мокшанского</w:t>
      </w:r>
      <w:proofErr w:type="spellEnd"/>
      <w:r w:rsidRPr="00702F7F">
        <w:rPr>
          <w:b/>
          <w:sz w:val="26"/>
          <w:szCs w:val="26"/>
        </w:rPr>
        <w:t xml:space="preserve"> района Пензенской области за 20</w:t>
      </w:r>
      <w:r>
        <w:rPr>
          <w:b/>
          <w:sz w:val="26"/>
          <w:szCs w:val="26"/>
        </w:rPr>
        <w:t>20</w:t>
      </w:r>
      <w:r w:rsidRPr="00702F7F">
        <w:rPr>
          <w:b/>
          <w:sz w:val="26"/>
          <w:szCs w:val="26"/>
        </w:rPr>
        <w:t xml:space="preserve"> год</w:t>
      </w:r>
    </w:p>
    <w:p w:rsidR="0021209E" w:rsidRDefault="0021209E" w:rsidP="0021209E">
      <w:pPr>
        <w:tabs>
          <w:tab w:val="left" w:pos="8285"/>
          <w:tab w:val="right" w:pos="9695"/>
        </w:tabs>
      </w:pPr>
      <w:r>
        <w:tab/>
        <w:t xml:space="preserve">   тыс</w:t>
      </w:r>
      <w:proofErr w:type="gramStart"/>
      <w:r>
        <w:t>.р</w:t>
      </w:r>
      <w:proofErr w:type="gramEnd"/>
      <w:r>
        <w:t>уб.</w:t>
      </w:r>
    </w:p>
    <w:tbl>
      <w:tblPr>
        <w:tblW w:w="5229" w:type="pct"/>
        <w:tblInd w:w="-252" w:type="dxa"/>
        <w:tblLayout w:type="fixed"/>
        <w:tblLook w:val="0000"/>
      </w:tblPr>
      <w:tblGrid>
        <w:gridCol w:w="5226"/>
        <w:gridCol w:w="2206"/>
        <w:gridCol w:w="1176"/>
        <w:gridCol w:w="1185"/>
        <w:gridCol w:w="959"/>
      </w:tblGrid>
      <w:tr w:rsidR="0021209E" w:rsidRPr="0021209E" w:rsidTr="008B7AD4">
        <w:trPr>
          <w:trHeight w:val="675"/>
        </w:trPr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Наименование доходов и расходов бюджета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План на 2020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Исполнено на  01.01. 2021 г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 xml:space="preserve">% </w:t>
            </w:r>
            <w:proofErr w:type="spellStart"/>
            <w:proofErr w:type="gramStart"/>
            <w:r w:rsidRPr="0021209E">
              <w:rPr>
                <w:b/>
                <w:bCs/>
                <w:sz w:val="16"/>
                <w:szCs w:val="16"/>
              </w:rPr>
              <w:t>ис-полнения</w:t>
            </w:r>
            <w:proofErr w:type="spellEnd"/>
            <w:proofErr w:type="gramEnd"/>
          </w:p>
        </w:tc>
      </w:tr>
      <w:tr w:rsidR="0021209E" w:rsidRPr="0021209E" w:rsidTr="008B7AD4">
        <w:trPr>
          <w:trHeight w:val="270"/>
        </w:trPr>
        <w:tc>
          <w:tcPr>
            <w:tcW w:w="2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2919,600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2661,792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91,2</w:t>
            </w:r>
          </w:p>
        </w:tc>
      </w:tr>
      <w:tr w:rsidR="0021209E" w:rsidRPr="0021209E" w:rsidTr="008B7AD4">
        <w:trPr>
          <w:trHeight w:val="122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в том числе: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Налоги на товары (работы, услуги), реализуемые на территории РФ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10010300000000000110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952,000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934,769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10010302230010000110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447,000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431,151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96,5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Доходы от уплаты акцизов на моторные масла для  дизельных и (или) карбюраторных (</w:t>
            </w:r>
            <w:proofErr w:type="spellStart"/>
            <w:r w:rsidRPr="0021209E">
              <w:rPr>
                <w:sz w:val="16"/>
                <w:szCs w:val="16"/>
              </w:rPr>
              <w:t>инжекторных</w:t>
            </w:r>
            <w:proofErr w:type="spellEnd"/>
            <w:r w:rsidRPr="0021209E">
              <w:rPr>
                <w:sz w:val="16"/>
                <w:szCs w:val="16"/>
              </w:rPr>
              <w:t>) двигателей, подлежащие распределению между бюджетами субъектов РФ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10010302240010000110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3,000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3,084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102,8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10010302250010000110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577,000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580,019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100,5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10010302260010000110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-75,000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-79,485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106,0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88,000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89,602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101,8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Единый с/</w:t>
            </w:r>
            <w:proofErr w:type="spellStart"/>
            <w:r w:rsidRPr="0021209E">
              <w:rPr>
                <w:b/>
                <w:bCs/>
                <w:sz w:val="16"/>
                <w:szCs w:val="16"/>
              </w:rPr>
              <w:t>х</w:t>
            </w:r>
            <w:proofErr w:type="spellEnd"/>
            <w:r w:rsidRPr="0021209E">
              <w:rPr>
                <w:b/>
                <w:bCs/>
                <w:sz w:val="16"/>
                <w:szCs w:val="16"/>
              </w:rPr>
              <w:t xml:space="preserve"> налог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18210503000011000110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0,227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Налог на имущество с физических лиц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18210601000001000110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295,000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247,559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83,9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 xml:space="preserve">Земельный налог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18210606000030000110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1584,600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1389,637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87,7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В том числе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Земельный налог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18210606033100000110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1113,600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932,336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83,7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18210606043100000110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471,000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457,301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97,1</w:t>
            </w:r>
          </w:p>
        </w:tc>
      </w:tr>
      <w:tr w:rsidR="0021209E" w:rsidRPr="0021209E" w:rsidTr="008B7AD4">
        <w:trPr>
          <w:trHeight w:val="186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Неналоговые доходы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1040,000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1040,200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58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в том числе: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Государственная пошлина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90110804020011000110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0,200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Доходы от сдачи в аренду имущества, находящегося в оперативном управлении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90111105035100000120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Денежные взыскания (штрафы)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90111651040020000140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Cs/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имущества муниципальных бюджетных и автономных учреждений)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90111406025100000430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118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 xml:space="preserve">Налоговые и неналоговые доходы ВСЕГО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2919,600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2661,993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91,2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Дотации бюджетам сельских поселений  на выравнивание бюджетной обеспеченности из бюджета субъекта Российской Федерации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ind w:left="-107" w:right="-108"/>
              <w:jc w:val="center"/>
              <w:rPr>
                <w:color w:val="000000"/>
                <w:sz w:val="16"/>
                <w:szCs w:val="16"/>
              </w:rPr>
            </w:pPr>
          </w:p>
          <w:p w:rsidR="0021209E" w:rsidRPr="0021209E" w:rsidRDefault="0021209E" w:rsidP="008B7AD4">
            <w:pPr>
              <w:autoSpaceDE w:val="0"/>
              <w:autoSpaceDN w:val="0"/>
              <w:adjustRightInd w:val="0"/>
              <w:ind w:left="-107" w:right="-108"/>
              <w:jc w:val="center"/>
              <w:rPr>
                <w:color w:val="000000"/>
                <w:sz w:val="16"/>
                <w:szCs w:val="16"/>
              </w:rPr>
            </w:pPr>
          </w:p>
          <w:p w:rsidR="0021209E" w:rsidRPr="0021209E" w:rsidRDefault="0021209E" w:rsidP="008B7AD4">
            <w:pPr>
              <w:autoSpaceDE w:val="0"/>
              <w:autoSpaceDN w:val="0"/>
              <w:adjustRightInd w:val="0"/>
              <w:ind w:left="-107" w:right="-108"/>
              <w:jc w:val="center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99220215001100000150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395,887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395,887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ind w:left="-107" w:right="-108"/>
              <w:jc w:val="center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99220216001100000150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1256,195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1256,195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 xml:space="preserve">Прочие дотации бюджетам сельских поселений на поощрение за содействие достижению показателей </w:t>
            </w:r>
            <w:proofErr w:type="gramStart"/>
            <w:r w:rsidRPr="0021209E">
              <w:rPr>
                <w:color w:val="000000"/>
                <w:sz w:val="16"/>
                <w:szCs w:val="16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21209E">
              <w:rPr>
                <w:color w:val="000000"/>
                <w:sz w:val="16"/>
                <w:szCs w:val="16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ind w:left="-107" w:right="-108"/>
              <w:jc w:val="center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90120219999109101150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31,300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31,300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Субсидии бюджетам сельских поселений на обеспечение комплексного развития сельских территори</w:t>
            </w:r>
            <w:proofErr w:type="gramStart"/>
            <w:r w:rsidRPr="0021209E">
              <w:rPr>
                <w:color w:val="000000"/>
                <w:sz w:val="16"/>
                <w:szCs w:val="16"/>
              </w:rPr>
              <w:t>й(</w:t>
            </w:r>
            <w:proofErr w:type="gramEnd"/>
            <w:r w:rsidRPr="0021209E">
              <w:rPr>
                <w:color w:val="000000"/>
                <w:sz w:val="16"/>
                <w:szCs w:val="16"/>
              </w:rPr>
              <w:t xml:space="preserve">благоустройство сельских территорий за счет средств бюджета Пензенской области на </w:t>
            </w:r>
            <w:proofErr w:type="spellStart"/>
            <w:r w:rsidRPr="0021209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1209E">
              <w:rPr>
                <w:color w:val="000000"/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ind w:left="-107" w:right="-108"/>
              <w:jc w:val="center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90120225576109251150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22,179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22,179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Субсидии бюджетам сельских поселений на обеспечение комплексного развития сельских территори</w:t>
            </w:r>
            <w:proofErr w:type="gramStart"/>
            <w:r w:rsidRPr="0021209E">
              <w:rPr>
                <w:color w:val="000000"/>
                <w:sz w:val="16"/>
                <w:szCs w:val="16"/>
              </w:rPr>
              <w:t>й(</w:t>
            </w:r>
            <w:proofErr w:type="gramEnd"/>
            <w:r w:rsidRPr="0021209E">
              <w:rPr>
                <w:color w:val="000000"/>
                <w:sz w:val="16"/>
                <w:szCs w:val="16"/>
              </w:rPr>
              <w:t>благоустройство сельских территорий за счет средств федерального бюджета)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autoSpaceDE w:val="0"/>
              <w:autoSpaceDN w:val="0"/>
              <w:adjustRightInd w:val="0"/>
              <w:ind w:left="-107" w:right="-108"/>
              <w:jc w:val="center"/>
              <w:rPr>
                <w:color w:val="000000"/>
                <w:sz w:val="16"/>
                <w:szCs w:val="16"/>
              </w:rPr>
            </w:pPr>
            <w:r w:rsidRPr="0021209E">
              <w:rPr>
                <w:color w:val="000000"/>
                <w:sz w:val="16"/>
                <w:szCs w:val="16"/>
              </w:rPr>
              <w:t>90120225576109534150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255,062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255,062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09E" w:rsidRPr="0021209E" w:rsidRDefault="0021209E" w:rsidP="008B7AD4">
            <w:pPr>
              <w:jc w:val="both"/>
              <w:rPr>
                <w:b/>
                <w:bCs/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90120235118109603150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Прочие межбюджетные трансферты, передаваемые бюджетам сельских поселений в целях оказания поселениям </w:t>
            </w:r>
            <w:proofErr w:type="spellStart"/>
            <w:r w:rsidRPr="0021209E">
              <w:rPr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sz w:val="16"/>
                <w:szCs w:val="16"/>
              </w:rPr>
              <w:t xml:space="preserve"> района дополнительной финансовой поддержки на повышение заработной платы работникам </w:t>
            </w:r>
            <w:proofErr w:type="gramStart"/>
            <w:r w:rsidRPr="0021209E">
              <w:rPr>
                <w:sz w:val="16"/>
                <w:szCs w:val="16"/>
              </w:rPr>
              <w:t xml:space="preserve">м </w:t>
            </w:r>
            <w:proofErr w:type="spellStart"/>
            <w:r w:rsidRPr="0021209E">
              <w:rPr>
                <w:sz w:val="16"/>
                <w:szCs w:val="16"/>
              </w:rPr>
              <w:t>униципальных</w:t>
            </w:r>
            <w:proofErr w:type="spellEnd"/>
            <w:proofErr w:type="gramEnd"/>
            <w:r w:rsidRPr="0021209E">
              <w:rPr>
                <w:sz w:val="16"/>
                <w:szCs w:val="16"/>
              </w:rPr>
              <w:t xml:space="preserve"> учреждений поселений </w:t>
            </w:r>
            <w:proofErr w:type="spellStart"/>
            <w:r w:rsidRPr="0021209E">
              <w:rPr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sz w:val="16"/>
                <w:szCs w:val="16"/>
              </w:rPr>
              <w:t xml:space="preserve"> района Пензенской области в связи с повышением минимального размера оплаты труда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90120249999109247150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117,795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117,795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67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Прочие межбюджетные трансферты, передаваемые бюджетам сельских поселений на поддержку мер по обеспечению сбалансированности бюджетов в рамках заключенных соглашений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90120249999109403150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100,00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3002,212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sz w:val="16"/>
                <w:szCs w:val="16"/>
              </w:rPr>
            </w:pPr>
            <w:r w:rsidRPr="0021209E">
              <w:rPr>
                <w:b/>
                <w:sz w:val="16"/>
                <w:szCs w:val="16"/>
              </w:rPr>
              <w:t>3002,212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2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ИТОГО ДОХОДОВ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ind w:left="-108" w:right="-84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5921,812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5664,205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09E" w:rsidRPr="0021209E" w:rsidRDefault="0021209E" w:rsidP="008B7AD4">
            <w:pPr>
              <w:jc w:val="right"/>
              <w:rPr>
                <w:b/>
                <w:bCs/>
                <w:sz w:val="16"/>
                <w:szCs w:val="16"/>
              </w:rPr>
            </w:pPr>
            <w:r w:rsidRPr="0021209E">
              <w:rPr>
                <w:b/>
                <w:bCs/>
                <w:sz w:val="16"/>
                <w:szCs w:val="16"/>
              </w:rPr>
              <w:t>95,6</w:t>
            </w:r>
          </w:p>
        </w:tc>
      </w:tr>
    </w:tbl>
    <w:p w:rsidR="0021209E" w:rsidRDefault="0021209E" w:rsidP="0021209E">
      <w:pPr>
        <w:jc w:val="right"/>
      </w:pPr>
      <w:r>
        <w:lastRenderedPageBreak/>
        <w:t xml:space="preserve">                                                                                        </w:t>
      </w:r>
    </w:p>
    <w:p w:rsidR="0021209E" w:rsidRDefault="0021209E" w:rsidP="0021209E">
      <w:pPr>
        <w:jc w:val="right"/>
      </w:pPr>
    </w:p>
    <w:p w:rsidR="0021209E" w:rsidRDefault="0021209E" w:rsidP="0021209E">
      <w:pPr>
        <w:jc w:val="right"/>
      </w:pPr>
      <w:r>
        <w:t>Приложение  3</w:t>
      </w:r>
    </w:p>
    <w:p w:rsidR="0021209E" w:rsidRDefault="0021209E" w:rsidP="0021209E">
      <w:pPr>
        <w:jc w:val="right"/>
      </w:pPr>
      <w:r>
        <w:t>к  решению</w:t>
      </w:r>
    </w:p>
    <w:p w:rsidR="0021209E" w:rsidRDefault="0021209E" w:rsidP="0021209E">
      <w:pPr>
        <w:jc w:val="right"/>
      </w:pPr>
      <w:r>
        <w:t xml:space="preserve">Комитета местного самоуправления </w:t>
      </w:r>
    </w:p>
    <w:p w:rsidR="0021209E" w:rsidRDefault="0021209E" w:rsidP="0021209E">
      <w:pPr>
        <w:jc w:val="right"/>
      </w:pPr>
      <w:proofErr w:type="spellStart"/>
      <w:r>
        <w:t>Плесского</w:t>
      </w:r>
      <w:proofErr w:type="spellEnd"/>
      <w:r>
        <w:t xml:space="preserve">  сельсовета</w:t>
      </w:r>
    </w:p>
    <w:p w:rsidR="0021209E" w:rsidRDefault="0021209E" w:rsidP="0021209E">
      <w:pPr>
        <w:jc w:val="right"/>
      </w:pPr>
      <w:proofErr w:type="spellStart"/>
      <w:r>
        <w:t>Мокшанского</w:t>
      </w:r>
      <w:proofErr w:type="spellEnd"/>
      <w:r>
        <w:t xml:space="preserve"> района Пензенской области</w:t>
      </w:r>
    </w:p>
    <w:p w:rsidR="0021209E" w:rsidRDefault="0021209E" w:rsidP="0021209E">
      <w:pPr>
        <w:jc w:val="right"/>
      </w:pPr>
      <w:r>
        <w:t>от _____________    № _____</w:t>
      </w:r>
    </w:p>
    <w:p w:rsidR="0021209E" w:rsidRDefault="0021209E" w:rsidP="0021209E"/>
    <w:p w:rsidR="0021209E" w:rsidRPr="00F060AD" w:rsidRDefault="0021209E" w:rsidP="0021209E">
      <w:pPr>
        <w:jc w:val="center"/>
        <w:rPr>
          <w:b/>
        </w:rPr>
      </w:pPr>
      <w:r w:rsidRPr="00F060AD">
        <w:rPr>
          <w:b/>
        </w:rPr>
        <w:t xml:space="preserve">Об исполнении бюджета </w:t>
      </w:r>
      <w:proofErr w:type="spellStart"/>
      <w:r w:rsidRPr="00F060AD">
        <w:rPr>
          <w:b/>
        </w:rPr>
        <w:t>Плесского</w:t>
      </w:r>
      <w:proofErr w:type="spellEnd"/>
      <w:r w:rsidRPr="00F060AD">
        <w:rPr>
          <w:b/>
        </w:rPr>
        <w:t xml:space="preserve"> сельсовета</w:t>
      </w:r>
    </w:p>
    <w:p w:rsidR="0021209E" w:rsidRPr="00F060AD" w:rsidRDefault="0021209E" w:rsidP="0021209E">
      <w:pPr>
        <w:jc w:val="center"/>
      </w:pPr>
      <w:proofErr w:type="spellStart"/>
      <w:r w:rsidRPr="00F060AD">
        <w:rPr>
          <w:b/>
        </w:rPr>
        <w:t>Мокшансого</w:t>
      </w:r>
      <w:proofErr w:type="spellEnd"/>
      <w:r w:rsidRPr="00F060AD">
        <w:rPr>
          <w:b/>
        </w:rPr>
        <w:t xml:space="preserve"> района Пензенской области по разделам и подразделам</w:t>
      </w:r>
      <w:r>
        <w:rPr>
          <w:b/>
        </w:rPr>
        <w:t xml:space="preserve">, целевым статьям и видам расходов </w:t>
      </w:r>
      <w:r w:rsidRPr="00F060AD">
        <w:rPr>
          <w:b/>
        </w:rPr>
        <w:t>классификации расходов бюджет</w:t>
      </w:r>
      <w:r>
        <w:rPr>
          <w:b/>
        </w:rPr>
        <w:t>а</w:t>
      </w:r>
      <w:r w:rsidRPr="00F060AD">
        <w:rPr>
          <w:b/>
        </w:rPr>
        <w:t xml:space="preserve"> за  20</w:t>
      </w:r>
      <w:r>
        <w:rPr>
          <w:b/>
        </w:rPr>
        <w:t>20</w:t>
      </w:r>
      <w:r w:rsidRPr="00F060AD">
        <w:rPr>
          <w:b/>
        </w:rPr>
        <w:t xml:space="preserve"> год</w:t>
      </w:r>
    </w:p>
    <w:p w:rsidR="0021209E" w:rsidRDefault="0021209E" w:rsidP="0021209E"/>
    <w:p w:rsidR="0021209E" w:rsidRDefault="0021209E" w:rsidP="0021209E">
      <w:pPr>
        <w:tabs>
          <w:tab w:val="left" w:pos="7634"/>
          <w:tab w:val="right" w:pos="9695"/>
        </w:tabs>
        <w:jc w:val="right"/>
      </w:pPr>
      <w:r>
        <w:tab/>
        <w:t>тыс</w:t>
      </w:r>
      <w:proofErr w:type="gramStart"/>
      <w:r>
        <w:t>.р</w:t>
      </w:r>
      <w:proofErr w:type="gramEnd"/>
      <w:r>
        <w:t>уб.</w:t>
      </w:r>
    </w:p>
    <w:tbl>
      <w:tblPr>
        <w:tblW w:w="10349" w:type="dxa"/>
        <w:tblInd w:w="-176" w:type="dxa"/>
        <w:tblLayout w:type="fixed"/>
        <w:tblLook w:val="04A0"/>
      </w:tblPr>
      <w:tblGrid>
        <w:gridCol w:w="499"/>
        <w:gridCol w:w="3046"/>
        <w:gridCol w:w="328"/>
        <w:gridCol w:w="103"/>
        <w:gridCol w:w="567"/>
        <w:gridCol w:w="426"/>
        <w:gridCol w:w="418"/>
        <w:gridCol w:w="7"/>
        <w:gridCol w:w="418"/>
        <w:gridCol w:w="7"/>
        <w:gridCol w:w="844"/>
        <w:gridCol w:w="7"/>
        <w:gridCol w:w="702"/>
        <w:gridCol w:w="7"/>
        <w:gridCol w:w="985"/>
        <w:gridCol w:w="995"/>
        <w:gridCol w:w="7"/>
        <w:gridCol w:w="983"/>
      </w:tblGrid>
      <w:tr w:rsidR="0021209E" w:rsidRPr="0021209E" w:rsidTr="008B7AD4">
        <w:trPr>
          <w:trHeight w:val="23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1209E">
              <w:rPr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21209E">
              <w:rPr>
                <w:bCs/>
                <w:sz w:val="16"/>
                <w:szCs w:val="16"/>
              </w:rPr>
              <w:t>/</w:t>
            </w:r>
            <w:proofErr w:type="spellStart"/>
            <w:r w:rsidRPr="0021209E">
              <w:rPr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spacing w:line="13" w:lineRule="atLeast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209E" w:rsidRPr="0021209E" w:rsidRDefault="0021209E" w:rsidP="008B7AD4">
            <w:pPr>
              <w:spacing w:line="1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5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spacing w:line="13" w:lineRule="atLeast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Код бюджетной классификации расходов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spacing w:line="13" w:lineRule="atLeast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Утверждено на 2020 год, тыс</w:t>
            </w:r>
            <w:proofErr w:type="gramStart"/>
            <w:r w:rsidRPr="0021209E">
              <w:rPr>
                <w:bCs/>
                <w:sz w:val="16"/>
                <w:szCs w:val="16"/>
              </w:rPr>
              <w:t>.р</w:t>
            </w:r>
            <w:proofErr w:type="gramEnd"/>
            <w:r w:rsidRPr="0021209E">
              <w:rPr>
                <w:bCs/>
                <w:sz w:val="16"/>
                <w:szCs w:val="16"/>
              </w:rPr>
              <w:t>уб.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209E" w:rsidRPr="0021209E" w:rsidRDefault="0021209E" w:rsidP="008B7AD4">
            <w:pPr>
              <w:spacing w:line="13" w:lineRule="atLeast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Исполнено за 2020  год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209E" w:rsidRPr="0021209E" w:rsidRDefault="0021209E" w:rsidP="008B7AD4">
            <w:pPr>
              <w:spacing w:line="13" w:lineRule="atLeast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% исполнения</w:t>
            </w:r>
          </w:p>
        </w:tc>
      </w:tr>
      <w:tr w:rsidR="0021209E" w:rsidRPr="0021209E" w:rsidTr="008B7AD4">
        <w:trPr>
          <w:trHeight w:val="345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spacing w:line="18" w:lineRule="atLeas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proofErr w:type="spellStart"/>
            <w:r w:rsidRPr="0021209E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proofErr w:type="gramStart"/>
            <w:r w:rsidRPr="0021209E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ВР (группа, подгруппа, элемент)</w:t>
            </w: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208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spacing w:line="18" w:lineRule="atLeast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ind w:left="-18" w:right="-105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МП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ind w:left="-18" w:right="-105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ПП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ind w:right="-102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НР</w:t>
            </w:r>
          </w:p>
        </w:tc>
        <w:tc>
          <w:tcPr>
            <w:tcW w:w="70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ind w:left="-110" w:right="-10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1209E" w:rsidRPr="0021209E" w:rsidTr="008B7AD4">
        <w:trPr>
          <w:trHeight w:val="19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spacing w:line="13" w:lineRule="atLeast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ind w:left="-18" w:right="-105"/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</w:t>
            </w:r>
          </w:p>
        </w:tc>
      </w:tr>
      <w:tr w:rsidR="0021209E" w:rsidRPr="0021209E" w:rsidTr="008B7AD4">
        <w:trPr>
          <w:trHeight w:val="19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6040,477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5614,247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92,94</w:t>
            </w:r>
          </w:p>
        </w:tc>
      </w:tr>
      <w:tr w:rsidR="0021209E" w:rsidRPr="0021209E" w:rsidTr="008B7AD4">
        <w:trPr>
          <w:trHeight w:val="4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6040,477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5614,247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92,94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2372,017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2369,546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90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2354,723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2352,252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677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– 2022 годы»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2354,723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2352,252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45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"Развитие муниципальной службы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сельсовете"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2354,723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2352,252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45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Основное мероприятие «Обеспечение деятельности администрации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2354,723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2352,252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512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5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6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выплаты по оплате труда главы местной администрации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0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5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09E">
              <w:rPr>
                <w:bCs/>
                <w:sz w:val="16"/>
                <w:szCs w:val="16"/>
              </w:rPr>
              <w:t>)о</w:t>
            </w:r>
            <w:proofErr w:type="gramEnd"/>
            <w:r w:rsidRPr="0021209E">
              <w:rPr>
                <w:bCs/>
                <w:sz w:val="16"/>
                <w:szCs w:val="16"/>
              </w:rPr>
              <w:t>рганов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9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282,677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280,207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99,1</w:t>
            </w:r>
          </w:p>
        </w:tc>
      </w:tr>
      <w:tr w:rsidR="0021209E" w:rsidRPr="0021209E" w:rsidTr="008B7AD4">
        <w:trPr>
          <w:trHeight w:val="45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232,566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230,096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98,9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232,566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230,096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98,9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50,111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50,111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850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50,111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50,111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  <w:highlight w:val="yellow"/>
              </w:rPr>
            </w:pPr>
            <w:r w:rsidRPr="0021209E">
              <w:rPr>
                <w:sz w:val="16"/>
                <w:szCs w:val="16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21209E">
              <w:rPr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sz w:val="16"/>
                <w:szCs w:val="16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21209E">
              <w:rPr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 xml:space="preserve">Поощрение за содействие достижению показателей </w:t>
            </w:r>
            <w:proofErr w:type="gramStart"/>
            <w:r w:rsidRPr="0021209E">
              <w:rPr>
                <w:bCs/>
                <w:iCs/>
                <w:sz w:val="16"/>
                <w:szCs w:val="16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21209E">
              <w:rPr>
                <w:bCs/>
                <w:iCs/>
                <w:sz w:val="16"/>
                <w:szCs w:val="16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5549</w:t>
            </w:r>
            <w:r w:rsidRPr="0021209E">
              <w:rPr>
                <w:bCs/>
                <w:sz w:val="16"/>
                <w:szCs w:val="16"/>
                <w:lang w:val="en-US"/>
              </w:rPr>
              <w:t>F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5549</w:t>
            </w:r>
            <w:r w:rsidRPr="0021209E">
              <w:rPr>
                <w:bCs/>
                <w:sz w:val="16"/>
                <w:szCs w:val="16"/>
                <w:lang w:val="en-US"/>
              </w:rPr>
              <w:t>F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5549</w:t>
            </w:r>
            <w:r w:rsidRPr="0021209E">
              <w:rPr>
                <w:bCs/>
                <w:sz w:val="16"/>
                <w:szCs w:val="16"/>
                <w:lang w:val="en-US"/>
              </w:rPr>
              <w:t>F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proofErr w:type="gramStart"/>
            <w:r w:rsidRPr="0021209E">
              <w:rPr>
                <w:bCs/>
                <w:sz w:val="16"/>
                <w:szCs w:val="16"/>
              </w:rPr>
              <w:t>Обеспечение деятельности финансовых, налоговых и таможенных органов финансово-бюджетного) надзора</w:t>
            </w:r>
            <w:proofErr w:type="gramEnd"/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1,600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1,600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1,600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1,600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68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Предоставление иных межбюджетных трансфертов на исполнение полномочий поселений по исполнению бюджетов поселений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Предоставление иных межбюджетных трансфертов на исполнение по осуществлению внутреннего финансового контроля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99610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Уплата налогов и сборов и иных платежей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99610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850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76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6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0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администрации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за счет субвенций на исполнение переданных полномочий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3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6" w:lineRule="atLeast"/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55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82,547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82,547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2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82,547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82,547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2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3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8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3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2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3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6" w:lineRule="atLeast"/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969,000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614,985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63,5</w:t>
            </w:r>
          </w:p>
        </w:tc>
      </w:tr>
      <w:tr w:rsidR="0021209E" w:rsidRPr="0021209E" w:rsidTr="008B7AD4">
        <w:trPr>
          <w:trHeight w:val="12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2014 - 2022 годы»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сельсовете»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Основное мероприятие «Содержание и</w:t>
            </w:r>
            <w:r w:rsidRPr="0021209E">
              <w:rPr>
                <w:sz w:val="16"/>
                <w:szCs w:val="16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21209E">
              <w:rPr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sz w:val="16"/>
                <w:szCs w:val="16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298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Ремонт и содержание внутри поселковых дорог за счет средств дорожного фонда</w:t>
            </w:r>
          </w:p>
        </w:tc>
        <w:tc>
          <w:tcPr>
            <w:tcW w:w="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45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46310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51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46310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14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Мероприятия по оформлению бесхозяйных объектов недвижимого имущества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99560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99560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99560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1539,775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1484,955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96,5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1059,286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1005,286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94,9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2014 - 2022 годы»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1041,594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987,594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94,8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сельсовете»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1041,594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987,594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94,8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Основное мероприятие «Содержание и</w:t>
            </w:r>
            <w:r w:rsidRPr="0021209E">
              <w:rPr>
                <w:sz w:val="16"/>
                <w:szCs w:val="16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21209E">
              <w:rPr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sz w:val="16"/>
                <w:szCs w:val="16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1041,594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987,594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94,8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разработку схемы теплоснабжения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21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 xml:space="preserve">Расходы на изготовление проектно-сметной документации на строительство газовых сетей в селе Русская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Муромка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района Пензенской области и проведение государственной экспертизы проектно-сметной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Бюджетные инвестиции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21209E">
              <w:rPr>
                <w:bCs/>
                <w:iCs/>
                <w:sz w:val="16"/>
                <w:szCs w:val="16"/>
              </w:rPr>
              <w:t>.Р</w:t>
            </w:r>
            <w:proofErr w:type="gramEnd"/>
            <w:r w:rsidRPr="0021209E">
              <w:rPr>
                <w:bCs/>
                <w:iCs/>
                <w:sz w:val="16"/>
                <w:szCs w:val="16"/>
              </w:rPr>
              <w:t xml:space="preserve">усская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Муромка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района Пензенской области (дополнительные расходы)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</w:t>
            </w:r>
            <w:r w:rsidRPr="0021209E">
              <w:rPr>
                <w:bCs/>
                <w:sz w:val="16"/>
                <w:szCs w:val="16"/>
                <w:lang w:val="en-US"/>
              </w:rPr>
              <w:t>57</w:t>
            </w:r>
            <w:r w:rsidRPr="0021209E">
              <w:rPr>
                <w:bCs/>
                <w:sz w:val="16"/>
                <w:szCs w:val="16"/>
              </w:rPr>
              <w:t>6</w:t>
            </w:r>
            <w:r w:rsidRPr="0021209E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156,500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102,500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65,5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</w:t>
            </w:r>
            <w:r w:rsidRPr="0021209E">
              <w:rPr>
                <w:bCs/>
                <w:sz w:val="16"/>
                <w:szCs w:val="16"/>
                <w:lang w:val="en-US"/>
              </w:rPr>
              <w:t>57</w:t>
            </w:r>
            <w:r w:rsidRPr="0021209E">
              <w:rPr>
                <w:bCs/>
                <w:sz w:val="16"/>
                <w:szCs w:val="16"/>
              </w:rPr>
              <w:t>6</w:t>
            </w:r>
            <w:r w:rsidRPr="0021209E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156,500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102,500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65,5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Бюджетные инвестиции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</w:t>
            </w:r>
            <w:r w:rsidRPr="0021209E">
              <w:rPr>
                <w:bCs/>
                <w:sz w:val="16"/>
                <w:szCs w:val="16"/>
                <w:lang w:val="en-US"/>
              </w:rPr>
              <w:t>57</w:t>
            </w:r>
            <w:r w:rsidRPr="0021209E">
              <w:rPr>
                <w:bCs/>
                <w:sz w:val="16"/>
                <w:szCs w:val="16"/>
              </w:rPr>
              <w:t>6</w:t>
            </w:r>
            <w:r w:rsidRPr="0021209E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156,500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102,500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65,5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Мероприятия по содержанию и обслуживанию объектов газоснабжения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99690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99690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8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480,490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479,669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99,8</w:t>
            </w:r>
          </w:p>
        </w:tc>
      </w:tr>
      <w:tr w:rsidR="0021209E" w:rsidRPr="0021209E" w:rsidTr="008B7AD4">
        <w:trPr>
          <w:trHeight w:val="64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2014 - 2022 годы»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480,490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479,669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99,8</w:t>
            </w:r>
          </w:p>
        </w:tc>
      </w:tr>
      <w:tr w:rsidR="0021209E" w:rsidRPr="0021209E" w:rsidTr="008B7AD4">
        <w:trPr>
          <w:trHeight w:val="26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сельсовете»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480,490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479,669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99,8</w:t>
            </w:r>
          </w:p>
        </w:tc>
      </w:tr>
      <w:tr w:rsidR="0021209E" w:rsidRPr="0021209E" w:rsidTr="008B7AD4">
        <w:trPr>
          <w:trHeight w:val="74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Основное мероприятие «Содержание и</w:t>
            </w:r>
            <w:r w:rsidRPr="0021209E">
              <w:rPr>
                <w:sz w:val="16"/>
                <w:szCs w:val="16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21209E">
              <w:rPr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sz w:val="16"/>
                <w:szCs w:val="16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480,490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479,669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99,8</w:t>
            </w:r>
          </w:p>
        </w:tc>
      </w:tr>
      <w:tr w:rsidR="0021209E" w:rsidRPr="0021209E" w:rsidTr="008B7AD4">
        <w:trPr>
          <w:trHeight w:val="23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Содержание и развитие сетей уличного освещения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122,611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121,790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99,3</w:t>
            </w:r>
          </w:p>
        </w:tc>
      </w:tr>
      <w:tr w:rsidR="0021209E" w:rsidRPr="0021209E" w:rsidTr="008B7AD4">
        <w:trPr>
          <w:trHeight w:val="45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122,611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121,790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99,3</w:t>
            </w:r>
          </w:p>
        </w:tc>
      </w:tr>
      <w:tr w:rsidR="0021209E" w:rsidRPr="0021209E" w:rsidTr="008B7AD4">
        <w:trPr>
          <w:trHeight w:val="44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122,611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121,790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99,3</w:t>
            </w:r>
          </w:p>
        </w:tc>
      </w:tr>
      <w:tr w:rsidR="0021209E" w:rsidRPr="0021209E" w:rsidTr="008B7AD4">
        <w:trPr>
          <w:trHeight w:val="44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Содержание и благоустройство кладбищ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Расходы на реализацию мероприятий по благоустройству территории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L</w:t>
            </w:r>
            <w:r w:rsidRPr="0021209E">
              <w:rPr>
                <w:bCs/>
                <w:sz w:val="16"/>
                <w:szCs w:val="16"/>
              </w:rPr>
              <w:t>5765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L</w:t>
            </w:r>
            <w:r w:rsidRPr="0021209E">
              <w:rPr>
                <w:bCs/>
                <w:sz w:val="16"/>
                <w:szCs w:val="16"/>
              </w:rPr>
              <w:t>5765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L</w:t>
            </w:r>
            <w:r w:rsidRPr="0021209E">
              <w:rPr>
                <w:bCs/>
                <w:sz w:val="16"/>
                <w:szCs w:val="16"/>
              </w:rPr>
              <w:t>5765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Культура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125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2014 - 2022 годы»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45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«Развитие культуры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сельсовете»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27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Основное мероприятие «Повышение качества и доступности услуг в сфере культуры и досуга»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27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(в части расходов домов культуры, клубов) 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7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7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 10,000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87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Обеспечение реализации мероприятий и создание условий для их реализации в сфере культуры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381,191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366,265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96,1</w:t>
            </w:r>
          </w:p>
        </w:tc>
      </w:tr>
      <w:tr w:rsidR="0021209E" w:rsidRPr="0021209E" w:rsidTr="008B7AD4">
        <w:trPr>
          <w:trHeight w:val="46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381,191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366,265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96,1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1209E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381,191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366,265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96,1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21209E">
              <w:rPr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sz w:val="16"/>
                <w:szCs w:val="16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21209E">
              <w:rPr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95240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95240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95240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96950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632,800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  <w:p w:rsidR="0021209E" w:rsidRPr="0021209E" w:rsidRDefault="0021209E" w:rsidP="008B7AD4">
            <w:pPr>
              <w:rPr>
                <w:sz w:val="16"/>
                <w:szCs w:val="16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96950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632,800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96950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632,800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</w:tbl>
    <w:p w:rsidR="0021209E" w:rsidRDefault="0021209E" w:rsidP="0021209E"/>
    <w:p w:rsidR="0021209E" w:rsidRDefault="0021209E" w:rsidP="0021209E"/>
    <w:p w:rsidR="0021209E" w:rsidRDefault="0021209E" w:rsidP="0021209E">
      <w:pPr>
        <w:ind w:left="6500"/>
        <w:jc w:val="right"/>
      </w:pPr>
      <w:r>
        <w:t xml:space="preserve">Приложение  4                                                                                                                                 </w:t>
      </w:r>
    </w:p>
    <w:p w:rsidR="0021209E" w:rsidRDefault="0021209E" w:rsidP="0021209E">
      <w:pPr>
        <w:ind w:left="6500"/>
        <w:jc w:val="right"/>
      </w:pPr>
      <w:r>
        <w:t xml:space="preserve">к решению                                                                                                     </w:t>
      </w:r>
    </w:p>
    <w:p w:rsidR="0021209E" w:rsidRDefault="0021209E" w:rsidP="0021209E">
      <w:pPr>
        <w:ind w:left="6500"/>
        <w:jc w:val="right"/>
      </w:pPr>
      <w:r>
        <w:t xml:space="preserve">Комитета местного самоуправления                                                                                                                       </w:t>
      </w:r>
    </w:p>
    <w:p w:rsidR="0021209E" w:rsidRDefault="0021209E" w:rsidP="0021209E">
      <w:pPr>
        <w:pStyle w:val="34"/>
      </w:pPr>
      <w:r>
        <w:tab/>
      </w:r>
      <w:proofErr w:type="spellStart"/>
      <w:r>
        <w:t>Плесского</w:t>
      </w:r>
      <w:proofErr w:type="spellEnd"/>
      <w:r>
        <w:t xml:space="preserve"> сельсовета </w:t>
      </w:r>
    </w:p>
    <w:p w:rsidR="0021209E" w:rsidRDefault="0021209E" w:rsidP="0021209E">
      <w:pPr>
        <w:pStyle w:val="34"/>
      </w:pPr>
      <w:proofErr w:type="spellStart"/>
      <w:r>
        <w:t>Мокшанского</w:t>
      </w:r>
      <w:proofErr w:type="spellEnd"/>
      <w:r>
        <w:t xml:space="preserve"> района Пензенской области </w:t>
      </w:r>
    </w:p>
    <w:p w:rsidR="0021209E" w:rsidRDefault="0021209E" w:rsidP="0021209E">
      <w:pPr>
        <w:pStyle w:val="34"/>
      </w:pPr>
      <w:r>
        <w:t xml:space="preserve">от _________        №______   </w:t>
      </w:r>
    </w:p>
    <w:p w:rsidR="0021209E" w:rsidRDefault="0021209E" w:rsidP="0021209E">
      <w:pPr>
        <w:jc w:val="center"/>
        <w:rPr>
          <w:b/>
        </w:rPr>
      </w:pPr>
    </w:p>
    <w:p w:rsidR="0021209E" w:rsidRPr="00B75842" w:rsidRDefault="0021209E" w:rsidP="0021209E">
      <w:pPr>
        <w:jc w:val="center"/>
        <w:rPr>
          <w:b/>
        </w:rPr>
      </w:pPr>
      <w:r>
        <w:rPr>
          <w:b/>
        </w:rPr>
        <w:tab/>
      </w:r>
      <w:r w:rsidRPr="00B75842">
        <w:rPr>
          <w:b/>
        </w:rPr>
        <w:t xml:space="preserve">Об исполнении бюджета </w:t>
      </w:r>
      <w:proofErr w:type="spellStart"/>
      <w:r w:rsidRPr="00B75842">
        <w:rPr>
          <w:b/>
        </w:rPr>
        <w:t>Плесского</w:t>
      </w:r>
      <w:proofErr w:type="spellEnd"/>
      <w:r w:rsidRPr="00B75842">
        <w:rPr>
          <w:b/>
        </w:rPr>
        <w:t xml:space="preserve"> сельсовета </w:t>
      </w:r>
      <w:proofErr w:type="spellStart"/>
      <w:r w:rsidRPr="00B75842">
        <w:rPr>
          <w:b/>
        </w:rPr>
        <w:t>Мокшанского</w:t>
      </w:r>
      <w:proofErr w:type="spellEnd"/>
      <w:r w:rsidRPr="00B75842">
        <w:rPr>
          <w:b/>
        </w:rPr>
        <w:t xml:space="preserve"> района Пензенской области </w:t>
      </w:r>
      <w:r>
        <w:rPr>
          <w:b/>
        </w:rPr>
        <w:t xml:space="preserve"> </w:t>
      </w:r>
      <w:r w:rsidRPr="00B75842">
        <w:rPr>
          <w:b/>
        </w:rPr>
        <w:t xml:space="preserve"> по ведомственной структуре расходов бюджета за  20</w:t>
      </w:r>
      <w:r>
        <w:rPr>
          <w:b/>
        </w:rPr>
        <w:t>20</w:t>
      </w:r>
      <w:r w:rsidRPr="00B75842">
        <w:rPr>
          <w:b/>
        </w:rPr>
        <w:t xml:space="preserve"> год</w:t>
      </w:r>
    </w:p>
    <w:p w:rsidR="0021209E" w:rsidRDefault="0021209E" w:rsidP="0021209E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уб.</w:t>
      </w:r>
    </w:p>
    <w:p w:rsidR="0021209E" w:rsidRDefault="0021209E" w:rsidP="0021209E">
      <w:pPr>
        <w:rPr>
          <w:rFonts w:ascii="Calibri" w:hAnsi="Calibri"/>
          <w:vanish/>
        </w:rPr>
      </w:pPr>
    </w:p>
    <w:p w:rsidR="0021209E" w:rsidRDefault="0021209E" w:rsidP="0021209E">
      <w:pPr>
        <w:rPr>
          <w:vanish/>
        </w:rPr>
      </w:pPr>
    </w:p>
    <w:p w:rsidR="0021209E" w:rsidRDefault="0021209E" w:rsidP="0021209E">
      <w:pPr>
        <w:rPr>
          <w:vanish/>
        </w:rPr>
      </w:pPr>
    </w:p>
    <w:tbl>
      <w:tblPr>
        <w:tblpPr w:leftFromText="180" w:rightFromText="180" w:vertAnchor="text" w:horzAnchor="margin" w:tblpY="-13236"/>
        <w:tblW w:w="6791" w:type="dxa"/>
        <w:tblLayout w:type="fixed"/>
        <w:tblLook w:val="00A0"/>
      </w:tblPr>
      <w:tblGrid>
        <w:gridCol w:w="6791"/>
      </w:tblGrid>
      <w:tr w:rsidR="0021209E" w:rsidTr="008B7AD4">
        <w:trPr>
          <w:trHeight w:val="91"/>
        </w:trPr>
        <w:tc>
          <w:tcPr>
            <w:tcW w:w="6791" w:type="dxa"/>
          </w:tcPr>
          <w:p w:rsidR="0021209E" w:rsidRDefault="0021209E" w:rsidP="008B7AD4">
            <w:pPr>
              <w:jc w:val="right"/>
            </w:pPr>
          </w:p>
        </w:tc>
      </w:tr>
    </w:tbl>
    <w:p w:rsidR="0021209E" w:rsidRPr="004D2A5F" w:rsidRDefault="0021209E" w:rsidP="0021209E">
      <w:pPr>
        <w:rPr>
          <w:vanish/>
        </w:rPr>
      </w:pPr>
    </w:p>
    <w:p w:rsidR="0021209E" w:rsidRDefault="0021209E" w:rsidP="0021209E">
      <w:pPr>
        <w:rPr>
          <w:vanish/>
        </w:rPr>
      </w:pPr>
    </w:p>
    <w:tbl>
      <w:tblPr>
        <w:tblW w:w="0" w:type="auto"/>
        <w:tblInd w:w="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21209E" w:rsidTr="008B7AD4">
        <w:tblPrEx>
          <w:tblCellMar>
            <w:top w:w="0" w:type="dxa"/>
            <w:bottom w:w="0" w:type="dxa"/>
          </w:tblCellMar>
        </w:tblPrEx>
        <w:trPr>
          <w:trHeight w:val="840"/>
          <w:hidden/>
        </w:trPr>
        <w:tc>
          <w:tcPr>
            <w:tcW w:w="324" w:type="dxa"/>
          </w:tcPr>
          <w:p w:rsidR="0021209E" w:rsidRDefault="0021209E" w:rsidP="008B7AD4">
            <w:pPr>
              <w:rPr>
                <w:vanish/>
              </w:rPr>
            </w:pPr>
          </w:p>
        </w:tc>
      </w:tr>
    </w:tbl>
    <w:p w:rsidR="0021209E" w:rsidRDefault="0021209E" w:rsidP="0021209E">
      <w:pPr>
        <w:rPr>
          <w:vanish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2836"/>
        <w:gridCol w:w="431"/>
        <w:gridCol w:w="380"/>
        <w:gridCol w:w="39"/>
        <w:gridCol w:w="380"/>
        <w:gridCol w:w="187"/>
        <w:gridCol w:w="312"/>
        <w:gridCol w:w="113"/>
        <w:gridCol w:w="385"/>
        <w:gridCol w:w="40"/>
        <w:gridCol w:w="425"/>
        <w:gridCol w:w="846"/>
        <w:gridCol w:w="714"/>
        <w:gridCol w:w="1271"/>
        <w:gridCol w:w="997"/>
        <w:gridCol w:w="851"/>
      </w:tblGrid>
      <w:tr w:rsidR="0021209E" w:rsidTr="008B7AD4">
        <w:tblPrEx>
          <w:tblCellMar>
            <w:top w:w="0" w:type="dxa"/>
            <w:bottom w:w="0" w:type="dxa"/>
          </w:tblCellMar>
        </w:tblPrEx>
        <w:trPr>
          <w:gridBefore w:val="4"/>
          <w:gridAfter w:val="7"/>
          <w:wBefore w:w="4072" w:type="dxa"/>
          <w:wAfter w:w="5144" w:type="dxa"/>
          <w:trHeight w:val="15"/>
          <w:hidden/>
        </w:trPr>
        <w:tc>
          <w:tcPr>
            <w:tcW w:w="419" w:type="dxa"/>
            <w:gridSpan w:val="2"/>
          </w:tcPr>
          <w:p w:rsidR="0021209E" w:rsidRDefault="0021209E" w:rsidP="008B7AD4">
            <w:pPr>
              <w:rPr>
                <w:vanish/>
              </w:rPr>
            </w:pPr>
          </w:p>
        </w:tc>
        <w:tc>
          <w:tcPr>
            <w:tcW w:w="499" w:type="dxa"/>
            <w:gridSpan w:val="2"/>
          </w:tcPr>
          <w:p w:rsidR="0021209E" w:rsidRDefault="0021209E" w:rsidP="008B7AD4">
            <w:pPr>
              <w:rPr>
                <w:vanish/>
              </w:rPr>
            </w:pPr>
          </w:p>
        </w:tc>
        <w:tc>
          <w:tcPr>
            <w:tcW w:w="498" w:type="dxa"/>
            <w:gridSpan w:val="2"/>
          </w:tcPr>
          <w:p w:rsidR="0021209E" w:rsidRDefault="0021209E" w:rsidP="008B7AD4">
            <w:pPr>
              <w:rPr>
                <w:vanish/>
              </w:rPr>
            </w:pPr>
          </w:p>
        </w:tc>
      </w:tr>
      <w:tr w:rsidR="0021209E" w:rsidRPr="0006211A" w:rsidTr="008B7A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/>
        </w:tblPrEx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ind w:left="-108" w:right="-38"/>
              <w:jc w:val="center"/>
              <w:rPr>
                <w:bCs/>
              </w:rPr>
            </w:pPr>
            <w:r w:rsidRPr="0006211A">
              <w:rPr>
                <w:bCs/>
              </w:rPr>
              <w:t xml:space="preserve">№ </w:t>
            </w:r>
            <w:proofErr w:type="spellStart"/>
            <w:proofErr w:type="gramStart"/>
            <w:r w:rsidRPr="0006211A">
              <w:rPr>
                <w:bCs/>
              </w:rPr>
              <w:t>п</w:t>
            </w:r>
            <w:proofErr w:type="spellEnd"/>
            <w:proofErr w:type="gramEnd"/>
            <w:r w:rsidRPr="0006211A">
              <w:rPr>
                <w:bCs/>
              </w:rPr>
              <w:t>/</w:t>
            </w:r>
            <w:proofErr w:type="spellStart"/>
            <w:r w:rsidRPr="0006211A">
              <w:rPr>
                <w:bCs/>
              </w:rPr>
              <w:t>п</w:t>
            </w:r>
            <w:proofErr w:type="spellEnd"/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spacing w:line="13" w:lineRule="atLeast"/>
              <w:jc w:val="center"/>
              <w:rPr>
                <w:bCs/>
              </w:rPr>
            </w:pPr>
            <w:r w:rsidRPr="0006211A">
              <w:rPr>
                <w:bCs/>
              </w:rPr>
              <w:t>Наименование показателя</w:t>
            </w:r>
          </w:p>
        </w:tc>
        <w:tc>
          <w:tcPr>
            <w:tcW w:w="425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9E" w:rsidRPr="0006211A" w:rsidRDefault="0021209E" w:rsidP="008B7AD4">
            <w:pPr>
              <w:spacing w:line="13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бюджетной классификации расходов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spacing w:line="13" w:lineRule="atLeast"/>
              <w:jc w:val="center"/>
              <w:rPr>
                <w:bCs/>
              </w:rPr>
            </w:pPr>
            <w:r w:rsidRPr="0006211A">
              <w:rPr>
                <w:bCs/>
              </w:rPr>
              <w:t>Утверждено на 20</w:t>
            </w:r>
            <w:r>
              <w:rPr>
                <w:bCs/>
              </w:rPr>
              <w:t>20</w:t>
            </w:r>
            <w:r w:rsidRPr="0006211A">
              <w:rPr>
                <w:bCs/>
              </w:rPr>
              <w:t xml:space="preserve"> год, тыс</w:t>
            </w:r>
            <w:proofErr w:type="gramStart"/>
            <w:r w:rsidRPr="0006211A">
              <w:rPr>
                <w:bCs/>
              </w:rPr>
              <w:t>.р</w:t>
            </w:r>
            <w:proofErr w:type="gramEnd"/>
            <w:r w:rsidRPr="0006211A">
              <w:rPr>
                <w:bCs/>
              </w:rPr>
              <w:t>уб.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Исполнено за 2020 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% исполнения</w:t>
            </w:r>
          </w:p>
        </w:tc>
      </w:tr>
      <w:tr w:rsidR="0021209E" w:rsidRPr="0006211A" w:rsidTr="008B7A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/>
        </w:tblPrEx>
        <w:trPr>
          <w:trHeight w:val="34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</w:p>
        </w:tc>
        <w:tc>
          <w:tcPr>
            <w:tcW w:w="28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spacing w:line="18" w:lineRule="atLeast"/>
              <w:jc w:val="center"/>
              <w:rPr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  <w:proofErr w:type="spellStart"/>
            <w:r w:rsidRPr="0006211A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  <w:proofErr w:type="gramStart"/>
            <w:r w:rsidRPr="0006211A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  <w:r w:rsidRPr="0006211A">
              <w:rPr>
                <w:sz w:val="16"/>
                <w:szCs w:val="16"/>
              </w:rPr>
              <w:t>ЦСР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ind w:left="-115" w:right="-101"/>
              <w:jc w:val="center"/>
              <w:rPr>
                <w:sz w:val="16"/>
                <w:szCs w:val="16"/>
              </w:rPr>
            </w:pPr>
            <w:r w:rsidRPr="0006211A">
              <w:rPr>
                <w:sz w:val="16"/>
                <w:szCs w:val="16"/>
              </w:rPr>
              <w:t>ВР (группа, подгруппа, элемент)</w:t>
            </w:r>
          </w:p>
        </w:tc>
        <w:tc>
          <w:tcPr>
            <w:tcW w:w="12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</w:p>
        </w:tc>
        <w:tc>
          <w:tcPr>
            <w:tcW w:w="997" w:type="dxa"/>
            <w:vMerge/>
            <w:tcBorders>
              <w:left w:val="nil"/>
              <w:right w:val="single" w:sz="4" w:space="0" w:color="auto"/>
            </w:tcBorders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</w:p>
        </w:tc>
      </w:tr>
      <w:tr w:rsidR="0021209E" w:rsidRPr="0006211A" w:rsidTr="008B7A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/>
        </w:tblPrEx>
        <w:trPr>
          <w:trHeight w:val="93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</w:p>
        </w:tc>
        <w:tc>
          <w:tcPr>
            <w:tcW w:w="28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spacing w:line="18" w:lineRule="atLeast"/>
              <w:jc w:val="center"/>
              <w:rPr>
                <w:bCs/>
              </w:rPr>
            </w:pPr>
          </w:p>
        </w:tc>
        <w:tc>
          <w:tcPr>
            <w:tcW w:w="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ГРБС</w:t>
            </w:r>
          </w:p>
        </w:tc>
        <w:tc>
          <w:tcPr>
            <w:tcW w:w="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06211A" w:rsidRDefault="0021209E" w:rsidP="008B7AD4">
            <w:pPr>
              <w:ind w:left="-18" w:right="-10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06211A" w:rsidRDefault="0021209E" w:rsidP="008B7AD4">
            <w:pPr>
              <w:ind w:left="-18" w:right="-10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06211A" w:rsidRDefault="0021209E" w:rsidP="008B7AD4">
            <w:pPr>
              <w:ind w:right="-9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ОМ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НР</w:t>
            </w: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</w:p>
        </w:tc>
      </w:tr>
      <w:tr w:rsidR="0021209E" w:rsidRPr="0006211A" w:rsidTr="008B7A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/>
        </w:tblPrEx>
        <w:trPr>
          <w:trHeight w:val="1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Default="0021209E" w:rsidP="008B7AD4">
            <w:pPr>
              <w:spacing w:line="13" w:lineRule="atLeast"/>
              <w:rPr>
                <w:bCs/>
              </w:rPr>
            </w:pPr>
            <w:r>
              <w:rPr>
                <w:bCs/>
              </w:rPr>
              <w:t xml:space="preserve">                        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06211A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06211A" w:rsidRDefault="0021209E" w:rsidP="008B7AD4">
            <w:pPr>
              <w:ind w:left="-18" w:right="-105"/>
              <w:jc w:val="center"/>
            </w:pPr>
            <w: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06211A" w:rsidRDefault="0021209E" w:rsidP="008B7AD4">
            <w:pPr>
              <w:jc w:val="center"/>
            </w:pPr>
            <w: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Default="0021209E" w:rsidP="008B7AD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</w:tbl>
    <w:p w:rsidR="0021209E" w:rsidRPr="00B75842" w:rsidRDefault="0021209E" w:rsidP="0021209E">
      <w:pPr>
        <w:rPr>
          <w:vanish/>
        </w:rPr>
      </w:pPr>
    </w:p>
    <w:p w:rsidR="0021209E" w:rsidRDefault="0021209E" w:rsidP="0021209E">
      <w:pPr>
        <w:tabs>
          <w:tab w:val="left" w:pos="1105"/>
        </w:tabs>
        <w:rPr>
          <w:vanish/>
        </w:rPr>
      </w:pPr>
    </w:p>
    <w:p w:rsidR="0021209E" w:rsidRDefault="0021209E" w:rsidP="0021209E">
      <w:pPr>
        <w:tabs>
          <w:tab w:val="left" w:pos="1105"/>
        </w:tabs>
        <w:rPr>
          <w:vanish/>
        </w:rPr>
      </w:pPr>
    </w:p>
    <w:p w:rsidR="0021209E" w:rsidRDefault="0021209E" w:rsidP="0021209E">
      <w:pPr>
        <w:tabs>
          <w:tab w:val="left" w:pos="1105"/>
        </w:tabs>
        <w:rPr>
          <w:vanish/>
        </w:rPr>
      </w:pPr>
    </w:p>
    <w:tbl>
      <w:tblPr>
        <w:tblW w:w="10632" w:type="dxa"/>
        <w:tblInd w:w="-459" w:type="dxa"/>
        <w:tblLayout w:type="fixed"/>
        <w:tblLook w:val="04A0"/>
      </w:tblPr>
      <w:tblGrid>
        <w:gridCol w:w="425"/>
        <w:gridCol w:w="2836"/>
        <w:gridCol w:w="425"/>
        <w:gridCol w:w="431"/>
        <w:gridCol w:w="567"/>
        <w:gridCol w:w="426"/>
        <w:gridCol w:w="425"/>
        <w:gridCol w:w="425"/>
        <w:gridCol w:w="844"/>
        <w:gridCol w:w="709"/>
        <w:gridCol w:w="1276"/>
        <w:gridCol w:w="992"/>
        <w:gridCol w:w="851"/>
      </w:tblGrid>
      <w:tr w:rsidR="0021209E" w:rsidRPr="0021209E" w:rsidTr="008B7AD4">
        <w:trPr>
          <w:trHeight w:val="1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6040,477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5614,247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92,94</w:t>
            </w:r>
          </w:p>
        </w:tc>
      </w:tr>
      <w:tr w:rsidR="0021209E" w:rsidRPr="0021209E" w:rsidTr="008B7AD4">
        <w:trPr>
          <w:trHeight w:val="49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6040,477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5614,247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92,94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2372,017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2369,546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9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2354,723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2352,252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67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– 2022 годы»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2354,723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2352,252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"Развитие муниципальной службы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2354,723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2352,252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Основное мероприятие «Обеспечение деятельности администрации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2354,723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2352,252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99,9</w:t>
            </w:r>
          </w:p>
        </w:tc>
      </w:tr>
      <w:tr w:rsidR="0021209E" w:rsidRPr="0021209E" w:rsidTr="008B7AD4">
        <w:trPr>
          <w:trHeight w:val="51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1209E">
              <w:rPr>
                <w:bCs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1164,814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выплаты по оплате труда главы местной администрации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09E">
              <w:rPr>
                <w:bCs/>
                <w:sz w:val="16"/>
                <w:szCs w:val="16"/>
              </w:rPr>
              <w:t>)о</w:t>
            </w:r>
            <w:proofErr w:type="gramEnd"/>
            <w:r w:rsidRPr="0021209E">
              <w:rPr>
                <w:bCs/>
                <w:sz w:val="16"/>
                <w:szCs w:val="16"/>
              </w:rPr>
              <w:t>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805,130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282,677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280,207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99,1</w:t>
            </w:r>
          </w:p>
        </w:tc>
      </w:tr>
      <w:tr w:rsidR="0021209E" w:rsidRPr="0021209E" w:rsidTr="008B7AD4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232,566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230,096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98,9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232,566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230,096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98,9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50,111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50,111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50,111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50,111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  <w:highlight w:val="yellow"/>
              </w:rPr>
            </w:pPr>
            <w:r w:rsidRPr="0021209E">
              <w:rPr>
                <w:sz w:val="16"/>
                <w:szCs w:val="16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21209E">
              <w:rPr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sz w:val="16"/>
                <w:szCs w:val="16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21209E">
              <w:rPr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70,801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 xml:space="preserve">Поощрение за содействие достижению показателей </w:t>
            </w:r>
            <w:proofErr w:type="gramStart"/>
            <w:r w:rsidRPr="0021209E">
              <w:rPr>
                <w:bCs/>
                <w:iCs/>
                <w:sz w:val="16"/>
                <w:szCs w:val="16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21209E">
              <w:rPr>
                <w:bCs/>
                <w:iCs/>
                <w:sz w:val="16"/>
                <w:szCs w:val="16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5549</w:t>
            </w:r>
            <w:r w:rsidRPr="0021209E">
              <w:rPr>
                <w:bCs/>
                <w:sz w:val="16"/>
                <w:szCs w:val="16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5549</w:t>
            </w:r>
            <w:r w:rsidRPr="0021209E">
              <w:rPr>
                <w:bCs/>
                <w:sz w:val="16"/>
                <w:szCs w:val="16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3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5549</w:t>
            </w:r>
            <w:r w:rsidRPr="0021209E">
              <w:rPr>
                <w:bCs/>
                <w:sz w:val="16"/>
                <w:szCs w:val="16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31</w:t>
            </w:r>
            <w:r w:rsidRPr="0021209E">
              <w:rPr>
                <w:bCs/>
                <w:sz w:val="16"/>
                <w:szCs w:val="16"/>
              </w:rPr>
              <w:t>,</w:t>
            </w:r>
            <w:r w:rsidRPr="0021209E">
              <w:rPr>
                <w:bCs/>
                <w:sz w:val="16"/>
                <w:szCs w:val="16"/>
                <w:lang w:val="en-US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proofErr w:type="gramStart"/>
            <w:r w:rsidRPr="0021209E">
              <w:rPr>
                <w:bCs/>
                <w:sz w:val="16"/>
                <w:szCs w:val="16"/>
              </w:rPr>
              <w:t>Обеспечение деятельности финансовых, налоговых и таможенных органов финансово-бюджетного) надзора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6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Предоставление иных межбюджетных трансфертов на исполнение полномочий поселений по исполнению бюджетов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Предоставление иных межбюджетных трансфертов на исполнение по осуществлению внутреннего финансового контроля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Уплата налогов и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15,694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6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администрации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за счет субвенций на исполнение переданных полномочий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6" w:lineRule="atLeast"/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88,700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5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82,547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82,547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82,547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82,547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3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3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3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6,153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6" w:lineRule="atLeast"/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614,985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63,5</w:t>
            </w:r>
          </w:p>
        </w:tc>
      </w:tr>
      <w:tr w:rsidR="0021209E" w:rsidRPr="0021209E" w:rsidTr="008B7AD4">
        <w:trPr>
          <w:trHeight w:val="1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2014 - 2022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Основное мероприятие «Содержание и</w:t>
            </w:r>
            <w:r w:rsidRPr="0021209E">
              <w:rPr>
                <w:sz w:val="16"/>
                <w:szCs w:val="16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21209E">
              <w:rPr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sz w:val="16"/>
                <w:szCs w:val="16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29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Ремонт и содержание внутри поселковых дорог за счет средств дорожного фонда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5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597,985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62,8</w:t>
            </w:r>
          </w:p>
        </w:tc>
      </w:tr>
      <w:tr w:rsidR="0021209E" w:rsidRPr="0021209E" w:rsidTr="008B7AD4">
        <w:trPr>
          <w:trHeight w:val="1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Мероприятия по оформлению бесхозяйных объектов недвижимого имущества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1539,775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1484,955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96,5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1059,286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1005,286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94,9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2014 - 2022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1041,594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987,594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94,8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1041,594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987,594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94,8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Основное мероприятие «Содержание и</w:t>
            </w:r>
            <w:r w:rsidRPr="0021209E">
              <w:rPr>
                <w:sz w:val="16"/>
                <w:szCs w:val="16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21209E">
              <w:rPr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sz w:val="16"/>
                <w:szCs w:val="16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1041,594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987,594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94,8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Расходы на разработку схемы теплоснабжения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21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 xml:space="preserve">Расходы на изготовление проектно-сметной документации на строительство газовых сетей в селе Русская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Муромка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района Пензенской области и проведение государственной экспертизы проектно-сметной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835,094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Расходы на обеспечения комплексного развития сельских территорий (развитие газификации на сельских территориях), строительство газопровода в с</w:t>
            </w:r>
            <w:proofErr w:type="gramStart"/>
            <w:r w:rsidRPr="0021209E">
              <w:rPr>
                <w:bCs/>
                <w:iCs/>
                <w:sz w:val="16"/>
                <w:szCs w:val="16"/>
              </w:rPr>
              <w:t>.Р</w:t>
            </w:r>
            <w:proofErr w:type="gramEnd"/>
            <w:r w:rsidRPr="0021209E">
              <w:rPr>
                <w:bCs/>
                <w:iCs/>
                <w:sz w:val="16"/>
                <w:szCs w:val="16"/>
              </w:rPr>
              <w:t xml:space="preserve">усская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Муромка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209E">
              <w:rPr>
                <w:bCs/>
                <w:i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iCs/>
                <w:sz w:val="16"/>
                <w:szCs w:val="16"/>
              </w:rPr>
              <w:t xml:space="preserve"> района Пензенской области (дополнительные расходы)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</w:t>
            </w:r>
            <w:r w:rsidRPr="0021209E">
              <w:rPr>
                <w:bCs/>
                <w:sz w:val="16"/>
                <w:szCs w:val="16"/>
                <w:lang w:val="en-US"/>
              </w:rPr>
              <w:t>57</w:t>
            </w:r>
            <w:r w:rsidRPr="0021209E">
              <w:rPr>
                <w:bCs/>
                <w:sz w:val="16"/>
                <w:szCs w:val="16"/>
              </w:rPr>
              <w:t>6</w:t>
            </w:r>
            <w:r w:rsidRPr="0021209E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156,500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102,500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65,5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</w:t>
            </w:r>
            <w:r w:rsidRPr="0021209E">
              <w:rPr>
                <w:bCs/>
                <w:sz w:val="16"/>
                <w:szCs w:val="16"/>
                <w:lang w:val="en-US"/>
              </w:rPr>
              <w:t>57</w:t>
            </w:r>
            <w:r w:rsidRPr="0021209E">
              <w:rPr>
                <w:bCs/>
                <w:sz w:val="16"/>
                <w:szCs w:val="16"/>
              </w:rPr>
              <w:t>6</w:t>
            </w:r>
            <w:r w:rsidRPr="0021209E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156,500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102,500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65,5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21"/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</w:t>
            </w:r>
            <w:r w:rsidRPr="0021209E">
              <w:rPr>
                <w:bCs/>
                <w:sz w:val="16"/>
                <w:szCs w:val="16"/>
                <w:lang w:val="en-US"/>
              </w:rPr>
              <w:t>57</w:t>
            </w:r>
            <w:r w:rsidRPr="0021209E">
              <w:rPr>
                <w:bCs/>
                <w:sz w:val="16"/>
                <w:szCs w:val="16"/>
              </w:rPr>
              <w:t>6</w:t>
            </w:r>
            <w:r w:rsidRPr="0021209E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156,500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102,500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65,5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proofErr w:type="spellStart"/>
            <w:r w:rsidRPr="0021209E">
              <w:rPr>
                <w:bCs/>
                <w:sz w:val="16"/>
                <w:szCs w:val="16"/>
              </w:rPr>
              <w:t>Непрограммные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Мероприятия по содержанию и обслуживанию объектов газоснабжения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17,692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1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480,490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479,669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99,8</w:t>
            </w:r>
          </w:p>
        </w:tc>
      </w:tr>
      <w:tr w:rsidR="0021209E" w:rsidRPr="0021209E" w:rsidTr="008B7AD4">
        <w:trPr>
          <w:trHeight w:val="6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2014 - 2022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480,490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479,669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99,8</w:t>
            </w:r>
          </w:p>
        </w:tc>
      </w:tr>
      <w:tr w:rsidR="0021209E" w:rsidRPr="0021209E" w:rsidTr="008B7AD4">
        <w:trPr>
          <w:trHeight w:val="2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480,490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479,669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99,8</w:t>
            </w:r>
          </w:p>
        </w:tc>
      </w:tr>
      <w:tr w:rsidR="0021209E" w:rsidRPr="0021209E" w:rsidTr="008B7AD4">
        <w:trPr>
          <w:trHeight w:val="7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Основное мероприятие «Содержание и</w:t>
            </w:r>
            <w:r w:rsidRPr="0021209E">
              <w:rPr>
                <w:sz w:val="16"/>
                <w:szCs w:val="16"/>
              </w:rPr>
              <w:t xml:space="preserve"> ремонт объектов дорожного и жилищно-коммунального хозяйства, благоустройство территории и объектов </w:t>
            </w:r>
            <w:proofErr w:type="spellStart"/>
            <w:r w:rsidRPr="0021209E">
              <w:rPr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sz w:val="16"/>
                <w:szCs w:val="16"/>
              </w:rPr>
              <w:t xml:space="preserve">  сельсовета, страхование опасного объекта (гидротехнического сооружения)»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480,490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479,669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99,8</w:t>
            </w:r>
          </w:p>
        </w:tc>
      </w:tr>
      <w:tr w:rsidR="0021209E" w:rsidRPr="0021209E" w:rsidTr="008B7AD4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Содержание и развитие сетей уличного освещения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122,611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121,790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99,3</w:t>
            </w:r>
          </w:p>
        </w:tc>
      </w:tr>
      <w:tr w:rsidR="0021209E" w:rsidRPr="0021209E" w:rsidTr="008B7AD4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122,611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121,790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99,3</w:t>
            </w:r>
          </w:p>
        </w:tc>
      </w:tr>
      <w:tr w:rsidR="0021209E" w:rsidRPr="0021209E" w:rsidTr="008B7AD4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122,611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121,790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99,3</w:t>
            </w:r>
          </w:p>
        </w:tc>
      </w:tr>
      <w:tr w:rsidR="0021209E" w:rsidRPr="0021209E" w:rsidTr="008B7AD4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Содержание и благоустройство кладбищ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61190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60,835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Расходы на реализацию мероприятий по благоустройству территории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L</w:t>
            </w:r>
            <w:r w:rsidRPr="0021209E">
              <w:rPr>
                <w:bCs/>
                <w:sz w:val="16"/>
                <w:szCs w:val="16"/>
              </w:rPr>
              <w:t>5765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L</w:t>
            </w:r>
            <w:r w:rsidRPr="0021209E">
              <w:rPr>
                <w:bCs/>
                <w:sz w:val="16"/>
                <w:szCs w:val="16"/>
              </w:rPr>
              <w:t>5765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bCs/>
                <w:iCs/>
                <w:sz w:val="16"/>
                <w:szCs w:val="16"/>
              </w:rPr>
            </w:pPr>
            <w:r w:rsidRPr="0021209E">
              <w:rPr>
                <w:bCs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  <w:lang w:val="en-US"/>
              </w:rPr>
              <w:t>L</w:t>
            </w:r>
            <w:r w:rsidRPr="0021209E">
              <w:rPr>
                <w:bCs/>
                <w:sz w:val="16"/>
                <w:szCs w:val="16"/>
              </w:rPr>
              <w:t>5765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297,044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12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«Развитие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сельсовета </w:t>
            </w:r>
            <w:proofErr w:type="spellStart"/>
            <w:r w:rsidRPr="0021209E">
              <w:rPr>
                <w:bCs/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района Пензенской области на 2014 - 2022 годы»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Подпрограмма «Развитие культуры в </w:t>
            </w:r>
            <w:proofErr w:type="spellStart"/>
            <w:r w:rsidRPr="0021209E">
              <w:rPr>
                <w:bCs/>
                <w:sz w:val="16"/>
                <w:szCs w:val="16"/>
              </w:rPr>
              <w:t>Плесском</w:t>
            </w:r>
            <w:proofErr w:type="spellEnd"/>
            <w:r w:rsidRPr="0021209E">
              <w:rPr>
                <w:bCs/>
                <w:sz w:val="16"/>
                <w:szCs w:val="16"/>
              </w:rPr>
              <w:t xml:space="preserve"> сельсовете»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2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Основное мероприятие «Повышение качества и доступности услуг в сфере культуры и досуга»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1070,985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1056,059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98,6</w:t>
            </w:r>
          </w:p>
        </w:tc>
      </w:tr>
      <w:tr w:rsidR="0021209E" w:rsidRPr="0021209E" w:rsidTr="008B7AD4">
        <w:trPr>
          <w:trHeight w:val="2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8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(в части расходов домов культуры, клубов)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spacing w:line="17" w:lineRule="atLeast"/>
              <w:ind w:left="-27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05020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 xml:space="preserve"> 10,000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8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Обеспечение реализации мероприятий и создание условий для их реализации в сфере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381,191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366,265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96,1</w:t>
            </w:r>
          </w:p>
        </w:tc>
      </w:tr>
      <w:tr w:rsidR="0021209E" w:rsidRPr="0021209E" w:rsidTr="008B7AD4">
        <w:trPr>
          <w:trHeight w:val="4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381,191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366,265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96,1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1209E">
              <w:rPr>
                <w:bCs/>
                <w:sz w:val="16"/>
                <w:szCs w:val="16"/>
              </w:rPr>
              <w:t>381,191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366,265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96,1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21209E">
              <w:rPr>
                <w:sz w:val="16"/>
                <w:szCs w:val="16"/>
              </w:rPr>
              <w:t>Мокшанского</w:t>
            </w:r>
            <w:proofErr w:type="spellEnd"/>
            <w:r w:rsidRPr="0021209E">
              <w:rPr>
                <w:sz w:val="16"/>
                <w:szCs w:val="16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21209E">
              <w:rPr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46,994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96950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632,800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  <w:p w:rsidR="0021209E" w:rsidRPr="0021209E" w:rsidRDefault="0021209E" w:rsidP="008B7AD4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96950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632,800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  <w:tr w:rsidR="0021209E" w:rsidRPr="0021209E" w:rsidTr="008B7AD4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96950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9E" w:rsidRPr="0021209E" w:rsidRDefault="0021209E" w:rsidP="008B7AD4">
            <w:pPr>
              <w:jc w:val="center"/>
              <w:rPr>
                <w:bCs/>
                <w:sz w:val="16"/>
                <w:szCs w:val="16"/>
              </w:rPr>
            </w:pPr>
            <w:r w:rsidRPr="0021209E">
              <w:rPr>
                <w:bCs/>
                <w:sz w:val="16"/>
                <w:szCs w:val="16"/>
              </w:rPr>
              <w:t>632,800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632,800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09E" w:rsidRPr="0021209E" w:rsidRDefault="0021209E" w:rsidP="008B7AD4">
            <w:pPr>
              <w:rPr>
                <w:sz w:val="16"/>
                <w:szCs w:val="16"/>
              </w:rPr>
            </w:pPr>
            <w:r w:rsidRPr="0021209E">
              <w:rPr>
                <w:sz w:val="16"/>
                <w:szCs w:val="16"/>
              </w:rPr>
              <w:t>100,0</w:t>
            </w:r>
          </w:p>
        </w:tc>
      </w:tr>
    </w:tbl>
    <w:p w:rsidR="0021209E" w:rsidRPr="0021209E" w:rsidRDefault="0021209E" w:rsidP="0021209E">
      <w:pPr>
        <w:rPr>
          <w:sz w:val="16"/>
          <w:szCs w:val="16"/>
        </w:rPr>
      </w:pPr>
    </w:p>
    <w:p w:rsidR="00CC0E20" w:rsidRPr="0021209E" w:rsidRDefault="00CC0E20" w:rsidP="00495F82">
      <w:pPr>
        <w:pStyle w:val="ab"/>
        <w:ind w:firstLine="540"/>
        <w:jc w:val="center"/>
        <w:rPr>
          <w:b/>
          <w:bCs/>
          <w:sz w:val="16"/>
          <w:szCs w:val="16"/>
        </w:rPr>
      </w:pPr>
    </w:p>
    <w:p w:rsidR="00CC0E20" w:rsidRPr="0021209E" w:rsidRDefault="00CC0E20" w:rsidP="00495F82">
      <w:pPr>
        <w:pStyle w:val="ab"/>
        <w:ind w:firstLine="540"/>
        <w:jc w:val="center"/>
        <w:rPr>
          <w:b/>
          <w:bCs/>
          <w:sz w:val="16"/>
          <w:szCs w:val="16"/>
        </w:rPr>
      </w:pPr>
    </w:p>
    <w:p w:rsidR="00CC0E20" w:rsidRPr="0021209E" w:rsidRDefault="00CC0E20" w:rsidP="00495F82">
      <w:pPr>
        <w:pStyle w:val="ab"/>
        <w:ind w:firstLine="540"/>
        <w:jc w:val="center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132"/>
        <w:tblW w:w="96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15"/>
      </w:tblGrid>
      <w:tr w:rsidR="00790515" w:rsidRPr="00A67B64" w:rsidTr="008B7AD4">
        <w:trPr>
          <w:trHeight w:val="275"/>
        </w:trPr>
        <w:tc>
          <w:tcPr>
            <w:tcW w:w="9621" w:type="dxa"/>
            <w:hideMark/>
          </w:tcPr>
          <w:p w:rsidR="00790515" w:rsidRPr="00A67B64" w:rsidRDefault="00790515" w:rsidP="008B7AD4">
            <w:pPr>
              <w:pStyle w:val="3"/>
              <w:rPr>
                <w:sz w:val="26"/>
                <w:szCs w:val="26"/>
              </w:rPr>
            </w:pPr>
            <w:r w:rsidRPr="00A67B64">
              <w:rPr>
                <w:sz w:val="26"/>
                <w:szCs w:val="26"/>
              </w:rPr>
              <w:lastRenderedPageBreak/>
              <w:t>АДМИНИСТРАЦИЯ ПЛЕССКОГО СЕЛЬСОВЕТА</w:t>
            </w:r>
          </w:p>
        </w:tc>
      </w:tr>
      <w:tr w:rsidR="00790515" w:rsidRPr="00A67B64" w:rsidTr="008B7AD4">
        <w:trPr>
          <w:trHeight w:val="331"/>
        </w:trPr>
        <w:tc>
          <w:tcPr>
            <w:tcW w:w="9621" w:type="dxa"/>
            <w:vAlign w:val="center"/>
            <w:hideMark/>
          </w:tcPr>
          <w:p w:rsidR="00790515" w:rsidRPr="00A67B64" w:rsidRDefault="00790515" w:rsidP="008B7AD4">
            <w:pPr>
              <w:pStyle w:val="3"/>
              <w:rPr>
                <w:sz w:val="26"/>
                <w:szCs w:val="26"/>
              </w:rPr>
            </w:pPr>
            <w:r w:rsidRPr="00A67B64">
              <w:rPr>
                <w:sz w:val="26"/>
                <w:szCs w:val="26"/>
              </w:rPr>
              <w:t>МОКШАНСКОГО РАЙОНА ПЕНЗЕНСКОЙ ОБЛАСТИ</w:t>
            </w:r>
          </w:p>
        </w:tc>
      </w:tr>
      <w:tr w:rsidR="00790515" w:rsidRPr="00A67B64" w:rsidTr="008B7AD4">
        <w:trPr>
          <w:trHeight w:val="245"/>
        </w:trPr>
        <w:tc>
          <w:tcPr>
            <w:tcW w:w="9621" w:type="dxa"/>
          </w:tcPr>
          <w:p w:rsidR="00790515" w:rsidRPr="00A67B64" w:rsidRDefault="00790515" w:rsidP="008B7AD4">
            <w:pPr>
              <w:pStyle w:val="3"/>
              <w:rPr>
                <w:sz w:val="26"/>
                <w:szCs w:val="26"/>
              </w:rPr>
            </w:pPr>
          </w:p>
        </w:tc>
      </w:tr>
      <w:tr w:rsidR="00790515" w:rsidRPr="00A67B64" w:rsidTr="008B7AD4">
        <w:trPr>
          <w:trHeight w:val="452"/>
        </w:trPr>
        <w:tc>
          <w:tcPr>
            <w:tcW w:w="9621" w:type="dxa"/>
            <w:vAlign w:val="center"/>
            <w:hideMark/>
          </w:tcPr>
          <w:p w:rsidR="00790515" w:rsidRPr="00A67B64" w:rsidRDefault="00790515" w:rsidP="008B7AD4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A67B64">
              <w:rPr>
                <w:sz w:val="26"/>
                <w:szCs w:val="26"/>
              </w:rPr>
              <w:t>ПОСТАНОВЛЕНИЕ</w:t>
            </w:r>
          </w:p>
        </w:tc>
      </w:tr>
    </w:tbl>
    <w:p w:rsidR="00790515" w:rsidRDefault="00790515" w:rsidP="00790515">
      <w:pPr>
        <w:spacing w:line="192" w:lineRule="auto"/>
        <w:jc w:val="center"/>
        <w:rPr>
          <w:sz w:val="26"/>
          <w:szCs w:val="26"/>
          <w:u w:val="single"/>
        </w:rPr>
      </w:pPr>
    </w:p>
    <w:p w:rsidR="00790515" w:rsidRPr="00A67B64" w:rsidRDefault="00790515" w:rsidP="00790515">
      <w:pPr>
        <w:spacing w:line="192" w:lineRule="auto"/>
        <w:jc w:val="center"/>
        <w:rPr>
          <w:sz w:val="26"/>
          <w:szCs w:val="26"/>
          <w:u w:val="single"/>
        </w:rPr>
      </w:pPr>
      <w:r w:rsidRPr="00A67B64">
        <w:rPr>
          <w:sz w:val="26"/>
          <w:szCs w:val="26"/>
          <w:u w:val="single"/>
        </w:rPr>
        <w:t xml:space="preserve">от </w:t>
      </w:r>
      <w:r>
        <w:rPr>
          <w:sz w:val="26"/>
          <w:szCs w:val="26"/>
          <w:u w:val="single"/>
        </w:rPr>
        <w:t xml:space="preserve">26. </w:t>
      </w:r>
      <w:r w:rsidRPr="00A67B64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2</w:t>
      </w:r>
      <w:r w:rsidRPr="00A67B64">
        <w:rPr>
          <w:sz w:val="26"/>
          <w:szCs w:val="26"/>
          <w:u w:val="single"/>
        </w:rPr>
        <w:t>.202</w:t>
      </w:r>
      <w:r>
        <w:rPr>
          <w:sz w:val="26"/>
          <w:szCs w:val="26"/>
          <w:u w:val="single"/>
        </w:rPr>
        <w:t>1</w:t>
      </w:r>
      <w:r w:rsidRPr="00A67B64">
        <w:rPr>
          <w:sz w:val="26"/>
          <w:szCs w:val="26"/>
          <w:u w:val="single"/>
        </w:rPr>
        <w:t xml:space="preserve"> № </w:t>
      </w:r>
      <w:r>
        <w:rPr>
          <w:sz w:val="26"/>
          <w:szCs w:val="26"/>
          <w:u w:val="single"/>
        </w:rPr>
        <w:t>8</w:t>
      </w:r>
    </w:p>
    <w:p w:rsidR="00790515" w:rsidRPr="00A67B64" w:rsidRDefault="00790515" w:rsidP="00790515">
      <w:pPr>
        <w:spacing w:line="192" w:lineRule="auto"/>
        <w:jc w:val="center"/>
        <w:rPr>
          <w:sz w:val="26"/>
          <w:szCs w:val="26"/>
        </w:rPr>
      </w:pPr>
      <w:r w:rsidRPr="00A67B64">
        <w:rPr>
          <w:sz w:val="26"/>
          <w:szCs w:val="26"/>
        </w:rPr>
        <w:t xml:space="preserve">с. </w:t>
      </w:r>
      <w:proofErr w:type="spellStart"/>
      <w:r w:rsidRPr="00A67B64">
        <w:rPr>
          <w:sz w:val="26"/>
          <w:szCs w:val="26"/>
        </w:rPr>
        <w:t>Плесс</w:t>
      </w:r>
      <w:proofErr w:type="spellEnd"/>
    </w:p>
    <w:p w:rsidR="00790515" w:rsidRPr="00A67B64" w:rsidRDefault="00790515" w:rsidP="00790515">
      <w:pPr>
        <w:jc w:val="center"/>
        <w:rPr>
          <w:sz w:val="26"/>
          <w:szCs w:val="26"/>
        </w:rPr>
      </w:pPr>
    </w:p>
    <w:p w:rsidR="00790515" w:rsidRPr="00A67B64" w:rsidRDefault="00790515" w:rsidP="00790515">
      <w:pPr>
        <w:jc w:val="center"/>
        <w:rPr>
          <w:b/>
          <w:sz w:val="26"/>
          <w:szCs w:val="26"/>
        </w:rPr>
      </w:pPr>
      <w:r w:rsidRPr="00A67B64">
        <w:rPr>
          <w:b/>
          <w:sz w:val="26"/>
          <w:szCs w:val="26"/>
        </w:rPr>
        <w:t xml:space="preserve">О  проведении публичных слушаний на территории </w:t>
      </w:r>
    </w:p>
    <w:p w:rsidR="00790515" w:rsidRPr="00A67B64" w:rsidRDefault="00790515" w:rsidP="00790515">
      <w:pPr>
        <w:jc w:val="center"/>
        <w:rPr>
          <w:b/>
          <w:sz w:val="26"/>
          <w:szCs w:val="26"/>
        </w:rPr>
      </w:pPr>
      <w:proofErr w:type="spellStart"/>
      <w:r w:rsidRPr="00A67B64">
        <w:rPr>
          <w:b/>
          <w:sz w:val="26"/>
          <w:szCs w:val="26"/>
        </w:rPr>
        <w:t>Плесского</w:t>
      </w:r>
      <w:proofErr w:type="spellEnd"/>
      <w:r w:rsidRPr="00A67B64">
        <w:rPr>
          <w:b/>
          <w:sz w:val="26"/>
          <w:szCs w:val="26"/>
        </w:rPr>
        <w:t xml:space="preserve"> сельсовета  Мокшан </w:t>
      </w:r>
      <w:proofErr w:type="spellStart"/>
      <w:r w:rsidRPr="00A67B64">
        <w:rPr>
          <w:b/>
          <w:sz w:val="26"/>
          <w:szCs w:val="26"/>
        </w:rPr>
        <w:t>Мокшанского</w:t>
      </w:r>
      <w:proofErr w:type="spellEnd"/>
      <w:r w:rsidRPr="00A67B64">
        <w:rPr>
          <w:b/>
          <w:sz w:val="26"/>
          <w:szCs w:val="26"/>
        </w:rPr>
        <w:t xml:space="preserve"> района Пензенской области</w:t>
      </w:r>
    </w:p>
    <w:p w:rsidR="00790515" w:rsidRPr="00A67B64" w:rsidRDefault="00790515" w:rsidP="00790515">
      <w:pPr>
        <w:jc w:val="center"/>
        <w:rPr>
          <w:sz w:val="26"/>
          <w:szCs w:val="26"/>
        </w:rPr>
      </w:pPr>
    </w:p>
    <w:p w:rsidR="00790515" w:rsidRPr="00A67B64" w:rsidRDefault="00790515" w:rsidP="00790515">
      <w:pPr>
        <w:tabs>
          <w:tab w:val="left" w:pos="0"/>
        </w:tabs>
        <w:jc w:val="both"/>
        <w:rPr>
          <w:sz w:val="26"/>
          <w:szCs w:val="26"/>
        </w:rPr>
      </w:pPr>
      <w:r w:rsidRPr="00A67B64">
        <w:rPr>
          <w:sz w:val="26"/>
          <w:szCs w:val="26"/>
        </w:rPr>
        <w:t xml:space="preserve">           С целью обсуждения и выявления мнения жителей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  </w:t>
      </w: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 Пензенской области</w:t>
      </w:r>
      <w:proofErr w:type="gramStart"/>
      <w:r w:rsidRPr="00A67B64">
        <w:rPr>
          <w:sz w:val="26"/>
          <w:szCs w:val="26"/>
        </w:rPr>
        <w:t xml:space="preserve"> ,</w:t>
      </w:r>
      <w:proofErr w:type="gramEnd"/>
      <w:r w:rsidRPr="00A67B64">
        <w:rPr>
          <w:sz w:val="26"/>
          <w:szCs w:val="26"/>
        </w:rPr>
        <w:t xml:space="preserve">  руководствуясь Федеральным Законом от 06.10.2003г. № 131-ФЗ «Об общих принципах организации местного самоуправления в Российской Федерации», Градостроительным кодексом РФ,  Земельным кодексом, Законом Пензенской области от 07.04.2003 № 461- ЗПО «О регулировании земельных отношений в Пензенской области», Положением «Об утверждении Положения о порядке и организации проведения общественных обсуждений, публичных слушаний в сфере градостроительной деятельности», утвержденным  решением Комитета местного самоуправления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 </w:t>
      </w: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 Пензенской области  от 28.02.2019 № 441- 136/6,            </w:t>
      </w:r>
    </w:p>
    <w:p w:rsidR="00790515" w:rsidRPr="00A67B64" w:rsidRDefault="00790515" w:rsidP="00790515">
      <w:pPr>
        <w:jc w:val="center"/>
        <w:rPr>
          <w:sz w:val="26"/>
          <w:szCs w:val="26"/>
        </w:rPr>
      </w:pPr>
      <w:r w:rsidRPr="00A67B64">
        <w:rPr>
          <w:b/>
          <w:sz w:val="26"/>
          <w:szCs w:val="26"/>
        </w:rPr>
        <w:t xml:space="preserve">Администрация </w:t>
      </w:r>
      <w:proofErr w:type="spellStart"/>
      <w:r w:rsidRPr="00A67B64">
        <w:rPr>
          <w:b/>
          <w:sz w:val="26"/>
          <w:szCs w:val="26"/>
        </w:rPr>
        <w:t>Плесского</w:t>
      </w:r>
      <w:proofErr w:type="spellEnd"/>
      <w:r w:rsidRPr="00A67B64">
        <w:rPr>
          <w:b/>
          <w:sz w:val="26"/>
          <w:szCs w:val="26"/>
        </w:rPr>
        <w:t xml:space="preserve"> сельсовета </w:t>
      </w:r>
      <w:proofErr w:type="spellStart"/>
      <w:r w:rsidRPr="00A67B64">
        <w:rPr>
          <w:b/>
          <w:sz w:val="26"/>
          <w:szCs w:val="26"/>
        </w:rPr>
        <w:t>Мокшанского</w:t>
      </w:r>
      <w:proofErr w:type="spellEnd"/>
      <w:r w:rsidRPr="00A67B64">
        <w:rPr>
          <w:b/>
          <w:sz w:val="26"/>
          <w:szCs w:val="26"/>
        </w:rPr>
        <w:t xml:space="preserve"> района Пензенской области постановляет:</w:t>
      </w:r>
    </w:p>
    <w:p w:rsidR="00790515" w:rsidRPr="00A67B64" w:rsidRDefault="00790515" w:rsidP="00790515">
      <w:pPr>
        <w:rPr>
          <w:sz w:val="26"/>
          <w:szCs w:val="26"/>
        </w:rPr>
      </w:pPr>
      <w:r w:rsidRPr="00A67B64">
        <w:rPr>
          <w:sz w:val="26"/>
          <w:szCs w:val="26"/>
        </w:rPr>
        <w:t xml:space="preserve"> </w:t>
      </w:r>
    </w:p>
    <w:p w:rsidR="00790515" w:rsidRPr="00EA7063" w:rsidRDefault="00790515" w:rsidP="00790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Pr="00EA7063">
        <w:rPr>
          <w:sz w:val="28"/>
          <w:szCs w:val="28"/>
        </w:rPr>
        <w:t xml:space="preserve">Организовать публичные слушания  по проекту </w:t>
      </w:r>
      <w:r w:rsidRPr="00EA7063">
        <w:rPr>
          <w:color w:val="000000"/>
          <w:sz w:val="28"/>
          <w:szCs w:val="28"/>
        </w:rPr>
        <w:t xml:space="preserve"> </w:t>
      </w:r>
      <w:r w:rsidRPr="00EA7063">
        <w:rPr>
          <w:sz w:val="28"/>
          <w:szCs w:val="28"/>
        </w:rPr>
        <w:t xml:space="preserve"> планировки и проекту межевания территории   для строительства линейного объекта « Автомобильная дорога к площадке Р24 в районе с. </w:t>
      </w:r>
      <w:proofErr w:type="spellStart"/>
      <w:r w:rsidRPr="00EA7063">
        <w:rPr>
          <w:sz w:val="28"/>
          <w:szCs w:val="28"/>
        </w:rPr>
        <w:t>Плесс</w:t>
      </w:r>
      <w:proofErr w:type="spellEnd"/>
      <w:r w:rsidRPr="00EA7063">
        <w:rPr>
          <w:sz w:val="28"/>
          <w:szCs w:val="28"/>
        </w:rPr>
        <w:t xml:space="preserve"> </w:t>
      </w:r>
      <w:proofErr w:type="spellStart"/>
      <w:r w:rsidRPr="00EA7063">
        <w:rPr>
          <w:sz w:val="28"/>
          <w:szCs w:val="28"/>
        </w:rPr>
        <w:t>Мокшанского</w:t>
      </w:r>
      <w:proofErr w:type="spellEnd"/>
      <w:r w:rsidRPr="00EA7063">
        <w:rPr>
          <w:sz w:val="28"/>
          <w:szCs w:val="28"/>
        </w:rPr>
        <w:t xml:space="preserve"> района Пензенской области</w:t>
      </w:r>
      <w:r w:rsidRPr="00EA7063">
        <w:rPr>
          <w:b/>
          <w:sz w:val="28"/>
          <w:szCs w:val="28"/>
        </w:rPr>
        <w:t xml:space="preserve">». </w:t>
      </w:r>
      <w:r w:rsidRPr="00EA7063">
        <w:rPr>
          <w:sz w:val="28"/>
          <w:szCs w:val="28"/>
        </w:rPr>
        <w:t xml:space="preserve"> </w:t>
      </w:r>
    </w:p>
    <w:p w:rsidR="00790515" w:rsidRPr="00A67B64" w:rsidRDefault="00790515" w:rsidP="00790515">
      <w:pPr>
        <w:pStyle w:val="af"/>
        <w:ind w:left="284"/>
        <w:jc w:val="both"/>
        <w:rPr>
          <w:sz w:val="26"/>
          <w:szCs w:val="26"/>
        </w:rPr>
      </w:pPr>
      <w:r w:rsidRPr="00A67B64">
        <w:rPr>
          <w:sz w:val="26"/>
          <w:szCs w:val="26"/>
        </w:rPr>
        <w:t xml:space="preserve"> 2. Организатором пу</w:t>
      </w:r>
      <w:r>
        <w:rPr>
          <w:sz w:val="26"/>
          <w:szCs w:val="26"/>
        </w:rPr>
        <w:t>б</w:t>
      </w:r>
      <w:r w:rsidRPr="00A67B64">
        <w:rPr>
          <w:sz w:val="26"/>
          <w:szCs w:val="26"/>
        </w:rPr>
        <w:t xml:space="preserve">личных слушаний является администрация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 </w:t>
      </w: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 Пензенской области.</w:t>
      </w:r>
    </w:p>
    <w:p w:rsidR="00790515" w:rsidRPr="00A67B64" w:rsidRDefault="00790515" w:rsidP="00790515">
      <w:pPr>
        <w:jc w:val="both"/>
        <w:rPr>
          <w:sz w:val="26"/>
          <w:szCs w:val="26"/>
        </w:rPr>
      </w:pPr>
      <w:r w:rsidRPr="00A67B64">
        <w:rPr>
          <w:rFonts w:eastAsia="Calibri"/>
          <w:sz w:val="26"/>
          <w:szCs w:val="26"/>
          <w:lang w:eastAsia="en-US"/>
        </w:rPr>
        <w:t xml:space="preserve">     3. Публичные слушания  проводятся с  </w:t>
      </w:r>
      <w:r>
        <w:rPr>
          <w:rFonts w:eastAsia="Calibri"/>
          <w:sz w:val="26"/>
          <w:szCs w:val="26"/>
          <w:lang w:eastAsia="en-US"/>
        </w:rPr>
        <w:t>26</w:t>
      </w:r>
      <w:r w:rsidRPr="00A67B64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>02</w:t>
      </w:r>
      <w:r w:rsidRPr="00A67B64">
        <w:rPr>
          <w:rFonts w:eastAsia="Calibri"/>
          <w:sz w:val="26"/>
          <w:szCs w:val="26"/>
          <w:lang w:eastAsia="en-US"/>
        </w:rPr>
        <w:t>.202</w:t>
      </w:r>
      <w:r>
        <w:rPr>
          <w:rFonts w:eastAsia="Calibri"/>
          <w:sz w:val="26"/>
          <w:szCs w:val="26"/>
          <w:lang w:eastAsia="en-US"/>
        </w:rPr>
        <w:t>1</w:t>
      </w:r>
      <w:r w:rsidRPr="00A67B64">
        <w:rPr>
          <w:rFonts w:eastAsia="Calibri"/>
          <w:sz w:val="26"/>
          <w:szCs w:val="26"/>
          <w:lang w:eastAsia="en-US"/>
        </w:rPr>
        <w:t xml:space="preserve"> по </w:t>
      </w:r>
      <w:r>
        <w:rPr>
          <w:rFonts w:eastAsia="Calibri"/>
          <w:sz w:val="26"/>
          <w:szCs w:val="26"/>
          <w:lang w:eastAsia="en-US"/>
        </w:rPr>
        <w:t>27</w:t>
      </w:r>
      <w:r w:rsidRPr="00A67B64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>03</w:t>
      </w:r>
      <w:r w:rsidRPr="00A67B64">
        <w:rPr>
          <w:rFonts w:eastAsia="Calibri"/>
          <w:sz w:val="26"/>
          <w:szCs w:val="26"/>
          <w:lang w:eastAsia="en-US"/>
        </w:rPr>
        <w:t>.202</w:t>
      </w:r>
      <w:r>
        <w:rPr>
          <w:rFonts w:eastAsia="Calibri"/>
          <w:sz w:val="26"/>
          <w:szCs w:val="26"/>
          <w:lang w:eastAsia="en-US"/>
        </w:rPr>
        <w:t>1</w:t>
      </w:r>
      <w:r w:rsidRPr="00A67B64">
        <w:rPr>
          <w:rFonts w:eastAsia="Calibri"/>
          <w:sz w:val="26"/>
          <w:szCs w:val="26"/>
          <w:lang w:eastAsia="en-US"/>
        </w:rPr>
        <w:t xml:space="preserve">. Предложения граждан   </w:t>
      </w:r>
      <w:r w:rsidRPr="00B672E4">
        <w:rPr>
          <w:color w:val="000000"/>
        </w:rPr>
        <w:t>проекта</w:t>
      </w:r>
      <w:r w:rsidRPr="00B672E4">
        <w:t xml:space="preserve"> планировки и проекта межевания </w:t>
      </w:r>
      <w:r w:rsidRPr="008043BF">
        <w:t>территории</w:t>
      </w:r>
      <w:r>
        <w:t xml:space="preserve"> </w:t>
      </w:r>
      <w:r w:rsidRPr="008043BF">
        <w:t xml:space="preserve">  для строительства линейного объекта « Автомобильная дорога к площадке Р23 в районе с. </w:t>
      </w:r>
      <w:proofErr w:type="spellStart"/>
      <w:r w:rsidRPr="008043BF">
        <w:t>Плесс</w:t>
      </w:r>
      <w:proofErr w:type="spellEnd"/>
      <w:r w:rsidRPr="008043BF">
        <w:t xml:space="preserve"> </w:t>
      </w:r>
      <w:proofErr w:type="spellStart"/>
      <w:r w:rsidRPr="008043BF">
        <w:t>Мокшанского</w:t>
      </w:r>
      <w:proofErr w:type="spellEnd"/>
      <w:r w:rsidRPr="008043BF">
        <w:t xml:space="preserve"> района Пензенской области</w:t>
      </w:r>
      <w:r>
        <w:rPr>
          <w:b/>
        </w:rPr>
        <w:t xml:space="preserve">» </w:t>
      </w:r>
      <w:r w:rsidRPr="00B672E4">
        <w:t xml:space="preserve"> », </w:t>
      </w:r>
      <w:r w:rsidRPr="00A67B64">
        <w:rPr>
          <w:sz w:val="26"/>
          <w:szCs w:val="26"/>
        </w:rPr>
        <w:t>и проведение экспози</w:t>
      </w:r>
      <w:r>
        <w:rPr>
          <w:sz w:val="26"/>
          <w:szCs w:val="26"/>
        </w:rPr>
        <w:t>ци</w:t>
      </w:r>
      <w:r w:rsidRPr="00A67B64">
        <w:rPr>
          <w:sz w:val="26"/>
          <w:szCs w:val="26"/>
        </w:rPr>
        <w:t xml:space="preserve">и проекта   проводится  адресу: Пензенская область, </w:t>
      </w:r>
      <w:proofErr w:type="spellStart"/>
      <w:r w:rsidRPr="00A67B64">
        <w:rPr>
          <w:sz w:val="26"/>
          <w:szCs w:val="26"/>
        </w:rPr>
        <w:t>Мокшанский</w:t>
      </w:r>
      <w:proofErr w:type="spellEnd"/>
      <w:r w:rsidRPr="00A67B64">
        <w:rPr>
          <w:sz w:val="26"/>
          <w:szCs w:val="26"/>
        </w:rPr>
        <w:t xml:space="preserve"> район, с. </w:t>
      </w:r>
      <w:proofErr w:type="spellStart"/>
      <w:r w:rsidRPr="00A67B64">
        <w:rPr>
          <w:sz w:val="26"/>
          <w:szCs w:val="26"/>
        </w:rPr>
        <w:t>Плесс</w:t>
      </w:r>
      <w:proofErr w:type="spellEnd"/>
      <w:r w:rsidRPr="00A67B64">
        <w:rPr>
          <w:sz w:val="26"/>
          <w:szCs w:val="26"/>
        </w:rPr>
        <w:t xml:space="preserve">. ул. Центральная   № 42 с </w:t>
      </w:r>
      <w:r>
        <w:rPr>
          <w:sz w:val="26"/>
          <w:szCs w:val="26"/>
        </w:rPr>
        <w:t>03</w:t>
      </w:r>
      <w:r w:rsidRPr="00A67B64">
        <w:rPr>
          <w:sz w:val="26"/>
          <w:szCs w:val="26"/>
        </w:rPr>
        <w:t>.</w:t>
      </w:r>
      <w:r>
        <w:rPr>
          <w:sz w:val="26"/>
          <w:szCs w:val="26"/>
        </w:rPr>
        <w:t>03</w:t>
      </w:r>
      <w:r w:rsidRPr="00A67B64">
        <w:rPr>
          <w:sz w:val="26"/>
          <w:szCs w:val="26"/>
        </w:rPr>
        <w:t>.202</w:t>
      </w:r>
      <w:r>
        <w:rPr>
          <w:sz w:val="26"/>
          <w:szCs w:val="26"/>
        </w:rPr>
        <w:t>1</w:t>
      </w:r>
      <w:r w:rsidRPr="00A67B64">
        <w:rPr>
          <w:sz w:val="26"/>
          <w:szCs w:val="26"/>
        </w:rPr>
        <w:t xml:space="preserve"> по </w:t>
      </w:r>
      <w:r>
        <w:rPr>
          <w:sz w:val="26"/>
          <w:szCs w:val="26"/>
        </w:rPr>
        <w:t>23</w:t>
      </w:r>
      <w:r w:rsidRPr="00A67B64">
        <w:rPr>
          <w:sz w:val="26"/>
          <w:szCs w:val="26"/>
        </w:rPr>
        <w:t>.</w:t>
      </w:r>
      <w:r>
        <w:rPr>
          <w:sz w:val="26"/>
          <w:szCs w:val="26"/>
        </w:rPr>
        <w:t>03</w:t>
      </w:r>
      <w:r w:rsidRPr="00A67B64">
        <w:rPr>
          <w:sz w:val="26"/>
          <w:szCs w:val="26"/>
        </w:rPr>
        <w:t>.202</w:t>
      </w:r>
      <w:r>
        <w:rPr>
          <w:sz w:val="26"/>
          <w:szCs w:val="26"/>
        </w:rPr>
        <w:t>1</w:t>
      </w:r>
      <w:r w:rsidRPr="00A67B6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A67B64">
        <w:rPr>
          <w:sz w:val="26"/>
          <w:szCs w:val="26"/>
        </w:rPr>
        <w:t xml:space="preserve"> с</w:t>
      </w:r>
      <w:r>
        <w:rPr>
          <w:sz w:val="26"/>
          <w:szCs w:val="26"/>
        </w:rPr>
        <w:t xml:space="preserve"> </w:t>
      </w:r>
      <w:r w:rsidRPr="00A67B64">
        <w:rPr>
          <w:sz w:val="26"/>
          <w:szCs w:val="26"/>
        </w:rPr>
        <w:t xml:space="preserve"> 10.00 часов  до 14-00 часов</w:t>
      </w:r>
      <w:r>
        <w:rPr>
          <w:sz w:val="26"/>
          <w:szCs w:val="26"/>
        </w:rPr>
        <w:t>, среда, пятница недели.</w:t>
      </w:r>
    </w:p>
    <w:p w:rsidR="00790515" w:rsidRPr="00A67B64" w:rsidRDefault="00790515" w:rsidP="007905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A67B64">
        <w:rPr>
          <w:sz w:val="26"/>
          <w:szCs w:val="26"/>
        </w:rPr>
        <w:t xml:space="preserve"> 4. Опубликовать  информацию о проведении публичных слушаний, заключение и постановление о результатах публичных слушаний в информационном  бюллетене «Вести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сельсовета».</w:t>
      </w:r>
    </w:p>
    <w:p w:rsidR="00790515" w:rsidRPr="00A67B64" w:rsidRDefault="00790515" w:rsidP="007905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67B64">
        <w:rPr>
          <w:sz w:val="26"/>
          <w:szCs w:val="26"/>
        </w:rPr>
        <w:t xml:space="preserve"> 5. Председателю публичных слушаний   представить главе администрации </w:t>
      </w: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 </w:t>
      </w: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 заключение по результатам публичных слушаний.</w:t>
      </w:r>
    </w:p>
    <w:p w:rsidR="00790515" w:rsidRPr="00A67B64" w:rsidRDefault="00790515" w:rsidP="00790515">
      <w:pPr>
        <w:rPr>
          <w:sz w:val="26"/>
          <w:szCs w:val="26"/>
        </w:rPr>
      </w:pPr>
      <w:r w:rsidRPr="00A67B64">
        <w:rPr>
          <w:sz w:val="26"/>
          <w:szCs w:val="26"/>
        </w:rPr>
        <w:t xml:space="preserve">И. о Главы администрации </w:t>
      </w:r>
    </w:p>
    <w:p w:rsidR="00790515" w:rsidRPr="00A67B64" w:rsidRDefault="00790515" w:rsidP="00790515">
      <w:pPr>
        <w:rPr>
          <w:sz w:val="26"/>
          <w:szCs w:val="26"/>
        </w:rPr>
      </w:pPr>
      <w:proofErr w:type="spellStart"/>
      <w:r w:rsidRPr="00A67B64">
        <w:rPr>
          <w:sz w:val="26"/>
          <w:szCs w:val="26"/>
        </w:rPr>
        <w:t>Плесского</w:t>
      </w:r>
      <w:proofErr w:type="spellEnd"/>
      <w:r w:rsidRPr="00A67B64">
        <w:rPr>
          <w:sz w:val="26"/>
          <w:szCs w:val="26"/>
        </w:rPr>
        <w:t xml:space="preserve"> сельсовета</w:t>
      </w:r>
    </w:p>
    <w:p w:rsidR="00790515" w:rsidRPr="00A67B64" w:rsidRDefault="00790515" w:rsidP="00790515">
      <w:pPr>
        <w:rPr>
          <w:sz w:val="26"/>
          <w:szCs w:val="26"/>
        </w:rPr>
      </w:pPr>
      <w:proofErr w:type="spellStart"/>
      <w:r w:rsidRPr="00A67B64">
        <w:rPr>
          <w:sz w:val="26"/>
          <w:szCs w:val="26"/>
        </w:rPr>
        <w:t>Мокшанского</w:t>
      </w:r>
      <w:proofErr w:type="spellEnd"/>
      <w:r w:rsidRPr="00A67B64">
        <w:rPr>
          <w:sz w:val="26"/>
          <w:szCs w:val="26"/>
        </w:rPr>
        <w:t xml:space="preserve"> района</w:t>
      </w:r>
    </w:p>
    <w:p w:rsidR="00790515" w:rsidRPr="00A67B64" w:rsidRDefault="00790515" w:rsidP="00790515">
      <w:pPr>
        <w:rPr>
          <w:sz w:val="26"/>
          <w:szCs w:val="26"/>
        </w:rPr>
      </w:pPr>
      <w:r w:rsidRPr="00A67B64">
        <w:rPr>
          <w:sz w:val="26"/>
          <w:szCs w:val="26"/>
        </w:rPr>
        <w:t xml:space="preserve">Пензенской области:                                                                        </w:t>
      </w:r>
      <w:proofErr w:type="spellStart"/>
      <w:r w:rsidRPr="00A67B64">
        <w:rPr>
          <w:sz w:val="26"/>
          <w:szCs w:val="26"/>
        </w:rPr>
        <w:t>Е.М.Чижикова</w:t>
      </w:r>
      <w:proofErr w:type="spellEnd"/>
    </w:p>
    <w:p w:rsidR="00790515" w:rsidRPr="00A67B64" w:rsidRDefault="00790515" w:rsidP="00790515">
      <w:pPr>
        <w:rPr>
          <w:sz w:val="26"/>
          <w:szCs w:val="26"/>
        </w:rPr>
      </w:pPr>
    </w:p>
    <w:p w:rsidR="00790515" w:rsidRDefault="00790515" w:rsidP="00790515">
      <w:pPr>
        <w:rPr>
          <w:sz w:val="26"/>
          <w:szCs w:val="26"/>
        </w:rPr>
      </w:pPr>
    </w:p>
    <w:p w:rsidR="00790515" w:rsidRDefault="00790515" w:rsidP="00790515">
      <w:pPr>
        <w:rPr>
          <w:sz w:val="26"/>
          <w:szCs w:val="26"/>
        </w:rPr>
      </w:pPr>
    </w:p>
    <w:p w:rsidR="00790515" w:rsidRDefault="00790515" w:rsidP="00790515">
      <w:pPr>
        <w:rPr>
          <w:sz w:val="26"/>
          <w:szCs w:val="26"/>
        </w:rPr>
      </w:pPr>
    </w:p>
    <w:p w:rsidR="00790515" w:rsidRDefault="00790515" w:rsidP="00790515">
      <w:pPr>
        <w:rPr>
          <w:sz w:val="26"/>
          <w:szCs w:val="26"/>
        </w:rPr>
      </w:pPr>
    </w:p>
    <w:p w:rsidR="00790515" w:rsidRPr="00A67B64" w:rsidRDefault="00790515" w:rsidP="00790515">
      <w:pPr>
        <w:rPr>
          <w:sz w:val="26"/>
          <w:szCs w:val="26"/>
        </w:rPr>
      </w:pP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lastRenderedPageBreak/>
        <w:t>Оповещение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о начале публичных слушаний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>На публичные слушания представляется:</w:t>
      </w:r>
    </w:p>
    <w:p w:rsidR="00790515" w:rsidRPr="006029EE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E4323">
        <w:rPr>
          <w:b/>
          <w:color w:val="000000"/>
          <w:sz w:val="28"/>
          <w:szCs w:val="28"/>
        </w:rPr>
        <w:t xml:space="preserve">  </w:t>
      </w:r>
      <w:r w:rsidRPr="006029EE">
        <w:rPr>
          <w:b/>
          <w:color w:val="000000"/>
          <w:sz w:val="28"/>
          <w:szCs w:val="28"/>
        </w:rPr>
        <w:t xml:space="preserve">Проект </w:t>
      </w:r>
      <w:r w:rsidRPr="006029EE">
        <w:rPr>
          <w:b/>
          <w:sz w:val="28"/>
          <w:szCs w:val="28"/>
        </w:rPr>
        <w:t xml:space="preserve"> планировки и проекта межевания территории        для строительства линейного объекта « Автомобильная дорога к площадке Р2</w:t>
      </w:r>
      <w:r>
        <w:rPr>
          <w:b/>
          <w:sz w:val="28"/>
          <w:szCs w:val="28"/>
        </w:rPr>
        <w:t>4</w:t>
      </w:r>
      <w:r w:rsidRPr="006029EE">
        <w:rPr>
          <w:b/>
          <w:sz w:val="28"/>
          <w:szCs w:val="28"/>
        </w:rPr>
        <w:t xml:space="preserve"> в районе с. </w:t>
      </w:r>
      <w:proofErr w:type="spellStart"/>
      <w:r w:rsidRPr="006029EE">
        <w:rPr>
          <w:b/>
          <w:sz w:val="28"/>
          <w:szCs w:val="28"/>
        </w:rPr>
        <w:t>Плесс</w:t>
      </w:r>
      <w:proofErr w:type="spellEnd"/>
      <w:r w:rsidRPr="006029EE">
        <w:rPr>
          <w:b/>
          <w:sz w:val="28"/>
          <w:szCs w:val="28"/>
        </w:rPr>
        <w:t xml:space="preserve"> </w:t>
      </w:r>
      <w:proofErr w:type="spellStart"/>
      <w:r w:rsidRPr="006029EE">
        <w:rPr>
          <w:b/>
          <w:sz w:val="28"/>
          <w:szCs w:val="28"/>
        </w:rPr>
        <w:t>Мокшанского</w:t>
      </w:r>
      <w:proofErr w:type="spellEnd"/>
      <w:r w:rsidRPr="006029EE">
        <w:rPr>
          <w:b/>
          <w:sz w:val="28"/>
          <w:szCs w:val="28"/>
        </w:rPr>
        <w:t xml:space="preserve"> района Пензенской области».  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со следующими информационными материалами:</w:t>
      </w:r>
      <w:r>
        <w:rPr>
          <w:color w:val="000000"/>
          <w:sz w:val="26"/>
          <w:szCs w:val="26"/>
        </w:rPr>
        <w:t xml:space="preserve"> Проект планировки и проект межевания территории для строительства линейного объекта « автомобильная подъездная дорога к площадке </w:t>
      </w:r>
      <w:proofErr w:type="gramStart"/>
      <w:r>
        <w:rPr>
          <w:color w:val="000000"/>
          <w:sz w:val="26"/>
          <w:szCs w:val="26"/>
        </w:rPr>
        <w:t>Р</w:t>
      </w:r>
      <w:proofErr w:type="gramEnd"/>
      <w:r>
        <w:rPr>
          <w:color w:val="000000"/>
          <w:sz w:val="26"/>
          <w:szCs w:val="26"/>
        </w:rPr>
        <w:t xml:space="preserve"> 24 в районе с. </w:t>
      </w:r>
      <w:proofErr w:type="spellStart"/>
      <w:r>
        <w:rPr>
          <w:color w:val="000000"/>
          <w:sz w:val="26"/>
          <w:szCs w:val="26"/>
        </w:rPr>
        <w:t>Плесс</w:t>
      </w:r>
      <w:proofErr w:type="spellEnd"/>
      <w:r>
        <w:rPr>
          <w:color w:val="000000"/>
          <w:sz w:val="26"/>
          <w:szCs w:val="26"/>
        </w:rPr>
        <w:t xml:space="preserve"> 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ТОМ 1. Проект планировки территории.</w:t>
      </w:r>
      <w:r>
        <w:rPr>
          <w:color w:val="000000"/>
          <w:sz w:val="26"/>
          <w:szCs w:val="26"/>
        </w:rPr>
        <w:t xml:space="preserve"> Положение о размещении линейного объекта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 Основная часть. 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ТОМ 2. Проект планировки территории. Материалы по обоснованию. 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ТОМ 3. Проект межевания территории. Основная часть. 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Pr="00702C77">
        <w:rPr>
          <w:color w:val="000000"/>
          <w:sz w:val="26"/>
          <w:szCs w:val="26"/>
        </w:rPr>
        <w:t xml:space="preserve">  Публичные слушания проводятся в порядке, установленном Градостроительным кодексом Российской Федерации и решением Комитета местного самоуправления </w:t>
      </w:r>
      <w:proofErr w:type="spellStart"/>
      <w:r w:rsidRPr="00702C77">
        <w:rPr>
          <w:color w:val="000000"/>
          <w:sz w:val="26"/>
          <w:szCs w:val="26"/>
        </w:rPr>
        <w:t>Плесского</w:t>
      </w:r>
      <w:proofErr w:type="spellEnd"/>
      <w:r w:rsidRPr="00702C77">
        <w:rPr>
          <w:color w:val="000000"/>
          <w:sz w:val="26"/>
          <w:szCs w:val="26"/>
        </w:rPr>
        <w:t xml:space="preserve"> се6льсовета </w:t>
      </w:r>
      <w:proofErr w:type="spellStart"/>
      <w:r w:rsidRPr="00702C77">
        <w:rPr>
          <w:color w:val="000000"/>
          <w:sz w:val="26"/>
          <w:szCs w:val="26"/>
        </w:rPr>
        <w:t>Мокшанского</w:t>
      </w:r>
      <w:proofErr w:type="spellEnd"/>
      <w:r w:rsidRPr="00702C77">
        <w:rPr>
          <w:color w:val="000000"/>
          <w:sz w:val="26"/>
          <w:szCs w:val="26"/>
        </w:rPr>
        <w:t xml:space="preserve"> района </w:t>
      </w:r>
      <w:proofErr w:type="spellStart"/>
      <w:r w:rsidRPr="00702C77">
        <w:rPr>
          <w:color w:val="000000"/>
          <w:sz w:val="26"/>
          <w:szCs w:val="26"/>
        </w:rPr>
        <w:t>пегнзенской</w:t>
      </w:r>
      <w:proofErr w:type="spellEnd"/>
      <w:r w:rsidRPr="00702C77">
        <w:rPr>
          <w:color w:val="000000"/>
          <w:sz w:val="26"/>
          <w:szCs w:val="26"/>
        </w:rPr>
        <w:t xml:space="preserve"> области  от 28.02.2019 № 441-136/6 «Об утверждении Положения «О Порядке организации и проведения  общественных обсуждений,</w:t>
      </w:r>
      <w:r>
        <w:rPr>
          <w:color w:val="000000"/>
          <w:sz w:val="26"/>
          <w:szCs w:val="26"/>
        </w:rPr>
        <w:t xml:space="preserve"> </w:t>
      </w:r>
      <w:r w:rsidRPr="00702C77">
        <w:rPr>
          <w:color w:val="000000"/>
          <w:sz w:val="26"/>
          <w:szCs w:val="26"/>
        </w:rPr>
        <w:t>публичных слушаниях в сфере градостроительной деятел</w:t>
      </w:r>
      <w:r>
        <w:rPr>
          <w:color w:val="000000"/>
          <w:sz w:val="26"/>
          <w:szCs w:val="26"/>
        </w:rPr>
        <w:t>ь</w:t>
      </w:r>
      <w:r w:rsidRPr="00702C77">
        <w:rPr>
          <w:color w:val="000000"/>
          <w:sz w:val="26"/>
          <w:szCs w:val="26"/>
        </w:rPr>
        <w:t>ности».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Организатор публичных слушаний – администрация </w:t>
      </w:r>
      <w:proofErr w:type="spellStart"/>
      <w:r w:rsidRPr="00702C77">
        <w:rPr>
          <w:color w:val="000000"/>
          <w:sz w:val="26"/>
          <w:szCs w:val="26"/>
        </w:rPr>
        <w:t>Плесского</w:t>
      </w:r>
      <w:proofErr w:type="spellEnd"/>
      <w:r w:rsidRPr="00702C77">
        <w:rPr>
          <w:color w:val="000000"/>
          <w:sz w:val="26"/>
          <w:szCs w:val="26"/>
        </w:rPr>
        <w:t xml:space="preserve"> сельсовета </w:t>
      </w:r>
      <w:proofErr w:type="spellStart"/>
      <w:r w:rsidRPr="00702C77">
        <w:rPr>
          <w:color w:val="000000"/>
          <w:sz w:val="26"/>
          <w:szCs w:val="26"/>
        </w:rPr>
        <w:t>Мокшанского</w:t>
      </w:r>
      <w:proofErr w:type="spellEnd"/>
      <w:r w:rsidRPr="00702C77">
        <w:rPr>
          <w:color w:val="000000"/>
          <w:sz w:val="26"/>
          <w:szCs w:val="26"/>
        </w:rPr>
        <w:t xml:space="preserve"> района Пензенской области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Срок проведения публичных слушаний – с </w:t>
      </w:r>
      <w:r>
        <w:rPr>
          <w:color w:val="000000"/>
          <w:sz w:val="26"/>
          <w:szCs w:val="26"/>
        </w:rPr>
        <w:t>26</w:t>
      </w:r>
      <w:r w:rsidRPr="00702C7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02</w:t>
      </w:r>
      <w:r w:rsidRPr="00702C77">
        <w:rPr>
          <w:color w:val="000000"/>
          <w:sz w:val="26"/>
          <w:szCs w:val="26"/>
        </w:rPr>
        <w:t>.202</w:t>
      </w:r>
      <w:r>
        <w:rPr>
          <w:color w:val="000000"/>
          <w:sz w:val="26"/>
          <w:szCs w:val="26"/>
        </w:rPr>
        <w:t>1</w:t>
      </w:r>
      <w:r w:rsidRPr="00702C77">
        <w:rPr>
          <w:color w:val="000000"/>
          <w:sz w:val="26"/>
          <w:szCs w:val="26"/>
        </w:rPr>
        <w:t xml:space="preserve"> по </w:t>
      </w:r>
      <w:r>
        <w:rPr>
          <w:color w:val="000000"/>
          <w:sz w:val="26"/>
          <w:szCs w:val="26"/>
        </w:rPr>
        <w:t>27</w:t>
      </w:r>
      <w:r w:rsidRPr="00702C7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03</w:t>
      </w:r>
      <w:r w:rsidRPr="00702C77">
        <w:rPr>
          <w:color w:val="000000"/>
          <w:sz w:val="26"/>
          <w:szCs w:val="26"/>
        </w:rPr>
        <w:t>.202</w:t>
      </w:r>
      <w:r>
        <w:rPr>
          <w:color w:val="000000"/>
          <w:sz w:val="26"/>
          <w:szCs w:val="26"/>
        </w:rPr>
        <w:t>1</w:t>
      </w:r>
      <w:r w:rsidRPr="00702C77">
        <w:rPr>
          <w:color w:val="000000"/>
          <w:sz w:val="26"/>
          <w:szCs w:val="26"/>
        </w:rPr>
        <w:t>.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</w:t>
      </w:r>
      <w:r w:rsidRPr="00702C77">
        <w:rPr>
          <w:color w:val="000000"/>
          <w:sz w:val="26"/>
          <w:szCs w:val="26"/>
        </w:rPr>
        <w:t xml:space="preserve">Информационные материалы по теме публичных слушаний представлены на экспозиции по адресу Пензенская область, </w:t>
      </w:r>
      <w:proofErr w:type="spellStart"/>
      <w:r w:rsidRPr="00702C77">
        <w:rPr>
          <w:color w:val="000000"/>
          <w:sz w:val="26"/>
          <w:szCs w:val="26"/>
        </w:rPr>
        <w:t>Мокшанский</w:t>
      </w:r>
      <w:proofErr w:type="spellEnd"/>
      <w:r w:rsidRPr="00702C77">
        <w:rPr>
          <w:color w:val="000000"/>
          <w:sz w:val="26"/>
          <w:szCs w:val="26"/>
        </w:rPr>
        <w:t xml:space="preserve"> район, с. </w:t>
      </w:r>
      <w:proofErr w:type="spellStart"/>
      <w:r w:rsidRPr="00702C77">
        <w:rPr>
          <w:color w:val="000000"/>
          <w:sz w:val="26"/>
          <w:szCs w:val="26"/>
        </w:rPr>
        <w:t>Плесс</w:t>
      </w:r>
      <w:proofErr w:type="spellEnd"/>
      <w:r w:rsidRPr="00702C77">
        <w:rPr>
          <w:color w:val="000000"/>
          <w:sz w:val="26"/>
          <w:szCs w:val="26"/>
        </w:rPr>
        <w:t>, ул. Центральная-42.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         Экспозиция открыта с </w:t>
      </w:r>
      <w:r>
        <w:rPr>
          <w:color w:val="000000"/>
          <w:sz w:val="26"/>
          <w:szCs w:val="26"/>
        </w:rPr>
        <w:t>03</w:t>
      </w:r>
      <w:r w:rsidRPr="00702C7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03</w:t>
      </w:r>
      <w:r w:rsidRPr="00702C77">
        <w:rPr>
          <w:color w:val="000000"/>
          <w:sz w:val="26"/>
          <w:szCs w:val="26"/>
        </w:rPr>
        <w:t>.202</w:t>
      </w:r>
      <w:r>
        <w:rPr>
          <w:color w:val="000000"/>
          <w:sz w:val="26"/>
          <w:szCs w:val="26"/>
        </w:rPr>
        <w:t>1</w:t>
      </w:r>
      <w:r w:rsidRPr="00702C77">
        <w:rPr>
          <w:color w:val="000000"/>
          <w:sz w:val="26"/>
          <w:szCs w:val="26"/>
        </w:rPr>
        <w:t xml:space="preserve"> по </w:t>
      </w:r>
      <w:r>
        <w:rPr>
          <w:color w:val="000000"/>
          <w:sz w:val="26"/>
          <w:szCs w:val="26"/>
        </w:rPr>
        <w:t>23</w:t>
      </w:r>
      <w:r w:rsidRPr="00702C7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03</w:t>
      </w:r>
      <w:r w:rsidRPr="00702C77">
        <w:rPr>
          <w:color w:val="000000"/>
          <w:sz w:val="26"/>
          <w:szCs w:val="26"/>
        </w:rPr>
        <w:t>.202</w:t>
      </w:r>
      <w:r>
        <w:rPr>
          <w:color w:val="000000"/>
          <w:sz w:val="26"/>
          <w:szCs w:val="26"/>
        </w:rPr>
        <w:t>1</w:t>
      </w:r>
      <w:r w:rsidRPr="00702C77">
        <w:rPr>
          <w:color w:val="000000"/>
          <w:sz w:val="26"/>
          <w:szCs w:val="26"/>
        </w:rPr>
        <w:t>. Часы работы: с 10-00 до 1</w:t>
      </w:r>
      <w:r>
        <w:rPr>
          <w:color w:val="000000"/>
          <w:sz w:val="26"/>
          <w:szCs w:val="26"/>
        </w:rPr>
        <w:t>4</w:t>
      </w:r>
      <w:r w:rsidRPr="00702C77">
        <w:rPr>
          <w:color w:val="000000"/>
          <w:sz w:val="26"/>
          <w:szCs w:val="26"/>
        </w:rPr>
        <w:t>-00.</w:t>
      </w:r>
      <w:r>
        <w:rPr>
          <w:color w:val="000000"/>
          <w:sz w:val="26"/>
          <w:szCs w:val="26"/>
        </w:rPr>
        <w:t>среда</w:t>
      </w:r>
      <w:proofErr w:type="gramStart"/>
      <w:r>
        <w:rPr>
          <w:color w:val="000000"/>
          <w:sz w:val="26"/>
          <w:szCs w:val="26"/>
        </w:rPr>
        <w:t>,п</w:t>
      </w:r>
      <w:proofErr w:type="gramEnd"/>
      <w:r>
        <w:rPr>
          <w:color w:val="000000"/>
          <w:sz w:val="26"/>
          <w:szCs w:val="26"/>
        </w:rPr>
        <w:t>ятница недели.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         Номер контактного телефона для консультации 8-84150 -1-81-10.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В период публичных слушаний участники публичных слушаний имеют право представить свои предложения и замечания в срок с </w:t>
      </w:r>
      <w:r>
        <w:rPr>
          <w:color w:val="000000"/>
          <w:sz w:val="26"/>
          <w:szCs w:val="26"/>
        </w:rPr>
        <w:t>26</w:t>
      </w:r>
      <w:r w:rsidRPr="00702C7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02. </w:t>
      </w:r>
      <w:r w:rsidRPr="00702C77">
        <w:rPr>
          <w:color w:val="000000"/>
          <w:sz w:val="26"/>
          <w:szCs w:val="26"/>
        </w:rPr>
        <w:t>202</w:t>
      </w:r>
      <w:r>
        <w:rPr>
          <w:color w:val="000000"/>
          <w:sz w:val="26"/>
          <w:szCs w:val="26"/>
        </w:rPr>
        <w:t>1</w:t>
      </w:r>
      <w:r w:rsidRPr="00702C77">
        <w:rPr>
          <w:color w:val="000000"/>
          <w:sz w:val="26"/>
          <w:szCs w:val="26"/>
        </w:rPr>
        <w:t xml:space="preserve"> по </w:t>
      </w:r>
      <w:r>
        <w:rPr>
          <w:color w:val="000000"/>
          <w:sz w:val="26"/>
          <w:szCs w:val="26"/>
        </w:rPr>
        <w:t>27</w:t>
      </w:r>
      <w:r w:rsidRPr="00702C7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03</w:t>
      </w:r>
      <w:r w:rsidRPr="00702C77">
        <w:rPr>
          <w:color w:val="000000"/>
          <w:sz w:val="26"/>
          <w:szCs w:val="26"/>
        </w:rPr>
        <w:t>.202</w:t>
      </w:r>
      <w:r>
        <w:rPr>
          <w:color w:val="000000"/>
          <w:sz w:val="26"/>
          <w:szCs w:val="26"/>
        </w:rPr>
        <w:t>1</w:t>
      </w:r>
      <w:r w:rsidRPr="00702C77">
        <w:rPr>
          <w:color w:val="000000"/>
          <w:sz w:val="26"/>
          <w:szCs w:val="26"/>
        </w:rPr>
        <w:t xml:space="preserve"> по обсуждаемым проектам: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1) в письменной или устной форме в ходе проведения собрания или собраний участников публичных слушаний; 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2) записи в журнале учета посетителей экспозиции проекта, подлежащего рассмотрению на публичных слушаниях.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Дата, время и место проведения собрания (собраний) участников публичных слушаний </w:t>
      </w:r>
      <w:r>
        <w:rPr>
          <w:b/>
          <w:bCs/>
          <w:color w:val="000000"/>
          <w:sz w:val="26"/>
          <w:szCs w:val="26"/>
          <w:bdr w:val="none" w:sz="0" w:space="0" w:color="auto" w:frame="1"/>
        </w:rPr>
        <w:t>27</w:t>
      </w: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>.</w:t>
      </w:r>
      <w:r>
        <w:rPr>
          <w:b/>
          <w:bCs/>
          <w:color w:val="000000"/>
          <w:sz w:val="26"/>
          <w:szCs w:val="26"/>
          <w:bdr w:val="none" w:sz="0" w:space="0" w:color="auto" w:frame="1"/>
        </w:rPr>
        <w:t>03</w:t>
      </w: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>.202</w:t>
      </w:r>
      <w:r>
        <w:rPr>
          <w:b/>
          <w:bCs/>
          <w:color w:val="000000"/>
          <w:sz w:val="26"/>
          <w:szCs w:val="26"/>
          <w:bdr w:val="none" w:sz="0" w:space="0" w:color="auto" w:frame="1"/>
        </w:rPr>
        <w:t>1</w:t>
      </w: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в здании администрации </w:t>
      </w:r>
      <w:proofErr w:type="spellStart"/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>Плесского</w:t>
      </w:r>
      <w:proofErr w:type="spellEnd"/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сельсовета    в 11 часов 00 минут.</w:t>
      </w:r>
    </w:p>
    <w:p w:rsidR="00790515" w:rsidRPr="008E4323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6029EE">
        <w:rPr>
          <w:b/>
          <w:color w:val="000000"/>
          <w:sz w:val="28"/>
          <w:szCs w:val="28"/>
        </w:rPr>
        <w:t xml:space="preserve">Проект </w:t>
      </w:r>
      <w:r w:rsidRPr="006029EE">
        <w:rPr>
          <w:b/>
          <w:sz w:val="28"/>
          <w:szCs w:val="28"/>
        </w:rPr>
        <w:t xml:space="preserve"> планировки и проекта межевания территории</w:t>
      </w:r>
      <w:r>
        <w:rPr>
          <w:b/>
          <w:sz w:val="28"/>
          <w:szCs w:val="28"/>
        </w:rPr>
        <w:t xml:space="preserve"> </w:t>
      </w:r>
      <w:r w:rsidRPr="006029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6029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6029EE">
        <w:rPr>
          <w:b/>
          <w:sz w:val="28"/>
          <w:szCs w:val="28"/>
        </w:rPr>
        <w:t xml:space="preserve">   для строительства линейного объекта « Автомобильная дорога к площадке Р2</w:t>
      </w:r>
      <w:r>
        <w:rPr>
          <w:b/>
          <w:sz w:val="28"/>
          <w:szCs w:val="28"/>
        </w:rPr>
        <w:t>4</w:t>
      </w:r>
      <w:r w:rsidRPr="006029EE">
        <w:rPr>
          <w:b/>
          <w:sz w:val="28"/>
          <w:szCs w:val="28"/>
        </w:rPr>
        <w:t xml:space="preserve"> в районе с. </w:t>
      </w:r>
      <w:proofErr w:type="spellStart"/>
      <w:r w:rsidRPr="006029EE">
        <w:rPr>
          <w:b/>
          <w:sz w:val="28"/>
          <w:szCs w:val="28"/>
        </w:rPr>
        <w:t>Плесс</w:t>
      </w:r>
      <w:proofErr w:type="spellEnd"/>
      <w:r w:rsidRPr="006029EE">
        <w:rPr>
          <w:b/>
          <w:sz w:val="28"/>
          <w:szCs w:val="28"/>
        </w:rPr>
        <w:t xml:space="preserve"> </w:t>
      </w:r>
      <w:proofErr w:type="spellStart"/>
      <w:r w:rsidRPr="006029EE">
        <w:rPr>
          <w:b/>
          <w:sz w:val="28"/>
          <w:szCs w:val="28"/>
        </w:rPr>
        <w:t>Мокшанского</w:t>
      </w:r>
      <w:proofErr w:type="spellEnd"/>
      <w:r w:rsidRPr="006029EE">
        <w:rPr>
          <w:b/>
          <w:sz w:val="28"/>
          <w:szCs w:val="28"/>
        </w:rPr>
        <w:t xml:space="preserve"> района Пензенской области»</w:t>
      </w:r>
      <w:proofErr w:type="gramStart"/>
      <w:r w:rsidRPr="006029EE">
        <w:rPr>
          <w:b/>
          <w:sz w:val="28"/>
          <w:szCs w:val="28"/>
        </w:rPr>
        <w:t>.</w:t>
      </w:r>
      <w:r w:rsidRPr="008043BF">
        <w:rPr>
          <w:b/>
          <w:sz w:val="28"/>
          <w:szCs w:val="28"/>
        </w:rPr>
        <w:t xml:space="preserve"> </w:t>
      </w:r>
      <w:r w:rsidRPr="008043BF">
        <w:rPr>
          <w:sz w:val="28"/>
          <w:szCs w:val="28"/>
        </w:rPr>
        <w:t xml:space="preserve"> </w:t>
      </w:r>
      <w:r w:rsidRPr="008E4323">
        <w:rPr>
          <w:b/>
          <w:sz w:val="28"/>
          <w:szCs w:val="28"/>
        </w:rPr>
        <w:t>»</w:t>
      </w:r>
      <w:proofErr w:type="gramEnd"/>
      <w:r w:rsidRPr="008E4323">
        <w:rPr>
          <w:b/>
          <w:sz w:val="28"/>
          <w:szCs w:val="28"/>
        </w:rPr>
        <w:t xml:space="preserve">, 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со следующими информационными материалами: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ТОМ 1. Проект планировки территории.</w:t>
      </w:r>
      <w:r>
        <w:rPr>
          <w:color w:val="000000"/>
          <w:sz w:val="26"/>
          <w:szCs w:val="26"/>
        </w:rPr>
        <w:t xml:space="preserve"> Положение о размещении линейного объекта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 Основная часть. 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ТОМ 2. Проект планировки территории. Материалы по обоснованию. </w:t>
      </w:r>
    </w:p>
    <w:p w:rsidR="00790515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ТОМ 3. Проект межевания территории. Основная часть. 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  подлежащие рассмотрению на публичных слушаниях, и информационные материалы к ним размещаются на сайте администрации </w:t>
      </w:r>
      <w:proofErr w:type="spellStart"/>
      <w:r w:rsidRPr="00702C77">
        <w:rPr>
          <w:color w:val="000000"/>
          <w:sz w:val="26"/>
          <w:szCs w:val="26"/>
        </w:rPr>
        <w:t>Плесского</w:t>
      </w:r>
      <w:proofErr w:type="spellEnd"/>
      <w:r w:rsidRPr="00702C77">
        <w:rPr>
          <w:color w:val="000000"/>
          <w:sz w:val="26"/>
          <w:szCs w:val="26"/>
        </w:rPr>
        <w:t xml:space="preserve"> сельсовета </w:t>
      </w:r>
      <w:proofErr w:type="spellStart"/>
      <w:r w:rsidRPr="00702C77">
        <w:rPr>
          <w:color w:val="000000"/>
          <w:sz w:val="26"/>
          <w:szCs w:val="26"/>
        </w:rPr>
        <w:t>Мокшанского</w:t>
      </w:r>
      <w:proofErr w:type="spellEnd"/>
      <w:r w:rsidRPr="00702C77">
        <w:rPr>
          <w:color w:val="000000"/>
          <w:sz w:val="26"/>
          <w:szCs w:val="26"/>
        </w:rPr>
        <w:t xml:space="preserve"> района Пензенской области в информационно телекоммуникационной сети « Интернет»  </w:t>
      </w:r>
      <w:proofErr w:type="spellStart"/>
      <w:r w:rsidRPr="00702C77">
        <w:rPr>
          <w:sz w:val="32"/>
          <w:szCs w:val="32"/>
          <w:u w:val="single"/>
          <w:lang w:val="en-US"/>
        </w:rPr>
        <w:t>pless</w:t>
      </w:r>
      <w:proofErr w:type="spellEnd"/>
      <w:r w:rsidRPr="00702C77">
        <w:rPr>
          <w:sz w:val="32"/>
          <w:szCs w:val="32"/>
          <w:u w:val="single"/>
        </w:rPr>
        <w:t>.</w:t>
      </w:r>
      <w:proofErr w:type="spellStart"/>
      <w:r w:rsidRPr="00702C77">
        <w:rPr>
          <w:sz w:val="32"/>
          <w:szCs w:val="32"/>
          <w:u w:val="single"/>
          <w:lang w:val="en-US"/>
        </w:rPr>
        <w:t>pnzreg</w:t>
      </w:r>
      <w:proofErr w:type="spellEnd"/>
      <w:r w:rsidRPr="00702C77">
        <w:rPr>
          <w:sz w:val="32"/>
          <w:szCs w:val="32"/>
          <w:u w:val="single"/>
        </w:rPr>
        <w:t>.</w:t>
      </w:r>
      <w:proofErr w:type="spellStart"/>
      <w:r w:rsidRPr="00702C77">
        <w:rPr>
          <w:sz w:val="32"/>
          <w:szCs w:val="32"/>
          <w:u w:val="single"/>
          <w:lang w:val="en-US"/>
        </w:rPr>
        <w:t>ru</w:t>
      </w:r>
      <w:proofErr w:type="spellEnd"/>
      <w:r w:rsidRPr="00702C77">
        <w:rPr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>26</w:t>
      </w:r>
      <w:r w:rsidRPr="00702C77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2</w:t>
      </w:r>
      <w:r w:rsidRPr="00702C77">
        <w:rPr>
          <w:color w:val="000000"/>
          <w:sz w:val="26"/>
          <w:szCs w:val="26"/>
        </w:rPr>
        <w:t>.202</w:t>
      </w:r>
      <w:r>
        <w:rPr>
          <w:color w:val="000000"/>
          <w:sz w:val="26"/>
          <w:szCs w:val="26"/>
        </w:rPr>
        <w:t>1</w:t>
      </w:r>
      <w:r w:rsidRPr="00702C77">
        <w:rPr>
          <w:color w:val="000000"/>
          <w:sz w:val="26"/>
          <w:szCs w:val="26"/>
        </w:rPr>
        <w:t>.</w:t>
      </w:r>
    </w:p>
    <w:p w:rsidR="00790515" w:rsidRPr="00702C77" w:rsidRDefault="00790515" w:rsidP="0079051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lastRenderedPageBreak/>
        <w:t xml:space="preserve">Предложения и замечания от участников публичных слушаний принимаются по адресу: Пензенская область </w:t>
      </w:r>
      <w:proofErr w:type="spellStart"/>
      <w:r w:rsidRPr="00702C77">
        <w:rPr>
          <w:color w:val="000000"/>
          <w:sz w:val="26"/>
          <w:szCs w:val="26"/>
        </w:rPr>
        <w:t>Мокшанский</w:t>
      </w:r>
      <w:proofErr w:type="spellEnd"/>
      <w:r w:rsidRPr="00702C77">
        <w:rPr>
          <w:color w:val="000000"/>
          <w:sz w:val="26"/>
          <w:szCs w:val="26"/>
        </w:rPr>
        <w:t xml:space="preserve"> район с. </w:t>
      </w:r>
      <w:proofErr w:type="spellStart"/>
      <w:r w:rsidRPr="00702C77">
        <w:rPr>
          <w:color w:val="000000"/>
          <w:sz w:val="26"/>
          <w:szCs w:val="26"/>
        </w:rPr>
        <w:t>Плесс</w:t>
      </w:r>
      <w:proofErr w:type="spellEnd"/>
      <w:r w:rsidRPr="00702C77">
        <w:rPr>
          <w:color w:val="000000"/>
          <w:sz w:val="26"/>
          <w:szCs w:val="26"/>
        </w:rPr>
        <w:t xml:space="preserve"> ул. Центральная , 42</w:t>
      </w:r>
    </w:p>
    <w:p w:rsidR="009C1FB1" w:rsidRDefault="009C1FB1" w:rsidP="00BF6184">
      <w:pPr>
        <w:rPr>
          <w:b/>
          <w:sz w:val="22"/>
          <w:szCs w:val="22"/>
        </w:rPr>
      </w:pPr>
    </w:p>
    <w:p w:rsidR="009C1FB1" w:rsidRDefault="009C1FB1" w:rsidP="00BF6184">
      <w:pPr>
        <w:rPr>
          <w:b/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 xml:space="preserve">: Комитет местного самоуправления </w:t>
      </w:r>
      <w:proofErr w:type="spellStart"/>
      <w:r>
        <w:rPr>
          <w:sz w:val="22"/>
          <w:szCs w:val="22"/>
        </w:rPr>
        <w:t>Плесского</w:t>
      </w:r>
      <w:proofErr w:type="spellEnd"/>
      <w:r>
        <w:rPr>
          <w:sz w:val="22"/>
          <w:szCs w:val="22"/>
        </w:rPr>
        <w:t xml:space="preserve"> сельсовета  </w:t>
      </w:r>
      <w:proofErr w:type="spellStart"/>
      <w:r>
        <w:rPr>
          <w:sz w:val="22"/>
          <w:szCs w:val="22"/>
        </w:rPr>
        <w:t>Мокшанского</w:t>
      </w:r>
      <w:proofErr w:type="spellEnd"/>
      <w:r>
        <w:rPr>
          <w:sz w:val="22"/>
          <w:szCs w:val="22"/>
        </w:rPr>
        <w:t xml:space="preserve">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</w:t>
      </w:r>
      <w:proofErr w:type="spellStart"/>
      <w:r>
        <w:rPr>
          <w:sz w:val="22"/>
          <w:szCs w:val="22"/>
        </w:rPr>
        <w:t>Плесского</w:t>
      </w:r>
      <w:proofErr w:type="spellEnd"/>
      <w:r>
        <w:rPr>
          <w:sz w:val="22"/>
          <w:szCs w:val="22"/>
        </w:rPr>
        <w:t xml:space="preserve"> сельсовета </w:t>
      </w:r>
      <w:proofErr w:type="spellStart"/>
      <w:r>
        <w:rPr>
          <w:sz w:val="22"/>
          <w:szCs w:val="22"/>
        </w:rPr>
        <w:t>Мокшанского</w:t>
      </w:r>
      <w:proofErr w:type="spellEnd"/>
      <w:r>
        <w:rPr>
          <w:sz w:val="22"/>
          <w:szCs w:val="22"/>
        </w:rPr>
        <w:t xml:space="preserve">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 xml:space="preserve">: 442381, Пензенская область, </w:t>
      </w:r>
      <w:proofErr w:type="spellStart"/>
      <w:r>
        <w:rPr>
          <w:sz w:val="22"/>
          <w:szCs w:val="22"/>
        </w:rPr>
        <w:t>Мокшанский</w:t>
      </w:r>
      <w:proofErr w:type="spellEnd"/>
      <w:r>
        <w:rPr>
          <w:sz w:val="22"/>
          <w:szCs w:val="22"/>
        </w:rPr>
        <w:t xml:space="preserve"> район, с. </w:t>
      </w:r>
      <w:proofErr w:type="spellStart"/>
      <w:r>
        <w:rPr>
          <w:sz w:val="22"/>
          <w:szCs w:val="22"/>
        </w:rPr>
        <w:t>Плесс</w:t>
      </w:r>
      <w:proofErr w:type="spellEnd"/>
      <w:r>
        <w:rPr>
          <w:sz w:val="22"/>
          <w:szCs w:val="22"/>
        </w:rPr>
        <w:t>, ул. Центральная, д.42.</w:t>
      </w:r>
      <w:proofErr w:type="gramEnd"/>
    </w:p>
    <w:p w:rsidR="0071226A" w:rsidRDefault="0071226A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CD3797" w:rsidRDefault="00CD3797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E24F7A" w:rsidRDefault="00E24F7A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sectPr w:rsidR="009D1400" w:rsidSect="000D56E3">
      <w:pgSz w:w="11906" w:h="16838"/>
      <w:pgMar w:top="993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AB5713"/>
    <w:multiLevelType w:val="singleLevel"/>
    <w:tmpl w:val="CA163222"/>
    <w:lvl w:ilvl="0">
      <w:start w:val="1"/>
      <w:numFmt w:val="bullet"/>
      <w:pStyle w:val="a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4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a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5">
    <w:nsid w:val="4D76665D"/>
    <w:multiLevelType w:val="hybridMultilevel"/>
    <w:tmpl w:val="2E085EB2"/>
    <w:lvl w:ilvl="0" w:tplc="04190001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F10B33"/>
    <w:multiLevelType w:val="hybridMultilevel"/>
    <w:tmpl w:val="197C03A0"/>
    <w:lvl w:ilvl="0">
      <w:start w:val="5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B46E17"/>
    <w:multiLevelType w:val="hybridMultilevel"/>
    <w:tmpl w:val="7698394E"/>
    <w:lvl w:ilvl="0" w:tplc="6C7A235A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0419001B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0419000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0419001B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0419000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04190019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0419001B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8">
    <w:nsid w:val="68554588"/>
    <w:multiLevelType w:val="multilevel"/>
    <w:tmpl w:val="4D7AA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9">
    <w:nsid w:val="6A5D42BC"/>
    <w:multiLevelType w:val="multilevel"/>
    <w:tmpl w:val="7B4C77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83D2E"/>
    <w:rsid w:val="000012EF"/>
    <w:rsid w:val="00006EB5"/>
    <w:rsid w:val="00014946"/>
    <w:rsid w:val="00024EDE"/>
    <w:rsid w:val="0002796C"/>
    <w:rsid w:val="00031218"/>
    <w:rsid w:val="0005011C"/>
    <w:rsid w:val="00056833"/>
    <w:rsid w:val="00061D75"/>
    <w:rsid w:val="00062B21"/>
    <w:rsid w:val="00063BA5"/>
    <w:rsid w:val="000673CB"/>
    <w:rsid w:val="00072932"/>
    <w:rsid w:val="00090DD7"/>
    <w:rsid w:val="000A4EC9"/>
    <w:rsid w:val="000A6175"/>
    <w:rsid w:val="000D01D6"/>
    <w:rsid w:val="000D429B"/>
    <w:rsid w:val="000D56E3"/>
    <w:rsid w:val="000F0D39"/>
    <w:rsid w:val="000F40C9"/>
    <w:rsid w:val="000F5793"/>
    <w:rsid w:val="000F67D4"/>
    <w:rsid w:val="001046AB"/>
    <w:rsid w:val="001072E3"/>
    <w:rsid w:val="001075C5"/>
    <w:rsid w:val="001146A2"/>
    <w:rsid w:val="00116E2D"/>
    <w:rsid w:val="00117867"/>
    <w:rsid w:val="00127403"/>
    <w:rsid w:val="00131E3D"/>
    <w:rsid w:val="00146747"/>
    <w:rsid w:val="001467A2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12A2"/>
    <w:rsid w:val="001D64A8"/>
    <w:rsid w:val="001E0F70"/>
    <w:rsid w:val="00206F0E"/>
    <w:rsid w:val="0021209E"/>
    <w:rsid w:val="002152D0"/>
    <w:rsid w:val="00221D8E"/>
    <w:rsid w:val="00221E1E"/>
    <w:rsid w:val="002250BC"/>
    <w:rsid w:val="00242335"/>
    <w:rsid w:val="002512FD"/>
    <w:rsid w:val="00252F7C"/>
    <w:rsid w:val="00255229"/>
    <w:rsid w:val="0026592F"/>
    <w:rsid w:val="002957E8"/>
    <w:rsid w:val="002A0D1B"/>
    <w:rsid w:val="002B1CEE"/>
    <w:rsid w:val="002C4A56"/>
    <w:rsid w:val="002D3F12"/>
    <w:rsid w:val="002D5C71"/>
    <w:rsid w:val="002D7A30"/>
    <w:rsid w:val="002E4B1D"/>
    <w:rsid w:val="002F0EB3"/>
    <w:rsid w:val="00310511"/>
    <w:rsid w:val="00325B49"/>
    <w:rsid w:val="003307BC"/>
    <w:rsid w:val="00340995"/>
    <w:rsid w:val="003428D5"/>
    <w:rsid w:val="0039289C"/>
    <w:rsid w:val="00393508"/>
    <w:rsid w:val="00397BFE"/>
    <w:rsid w:val="003A14B5"/>
    <w:rsid w:val="003B0728"/>
    <w:rsid w:val="003B1EA6"/>
    <w:rsid w:val="003C1CB1"/>
    <w:rsid w:val="003C402C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36F73"/>
    <w:rsid w:val="00447C66"/>
    <w:rsid w:val="004506D3"/>
    <w:rsid w:val="0047058A"/>
    <w:rsid w:val="00470CF7"/>
    <w:rsid w:val="0047369A"/>
    <w:rsid w:val="00482B66"/>
    <w:rsid w:val="00492F81"/>
    <w:rsid w:val="00495F82"/>
    <w:rsid w:val="004A08C6"/>
    <w:rsid w:val="004A3E17"/>
    <w:rsid w:val="004B0720"/>
    <w:rsid w:val="004B2C03"/>
    <w:rsid w:val="004B37E2"/>
    <w:rsid w:val="004C1A3D"/>
    <w:rsid w:val="004E2898"/>
    <w:rsid w:val="004E6915"/>
    <w:rsid w:val="004F439B"/>
    <w:rsid w:val="004F7CB3"/>
    <w:rsid w:val="00521934"/>
    <w:rsid w:val="005405DF"/>
    <w:rsid w:val="005563E0"/>
    <w:rsid w:val="005612B5"/>
    <w:rsid w:val="005625B0"/>
    <w:rsid w:val="00573655"/>
    <w:rsid w:val="005805A1"/>
    <w:rsid w:val="00593461"/>
    <w:rsid w:val="005A23E1"/>
    <w:rsid w:val="005A3EE3"/>
    <w:rsid w:val="005A614A"/>
    <w:rsid w:val="005B24F1"/>
    <w:rsid w:val="005C6E9E"/>
    <w:rsid w:val="005D017A"/>
    <w:rsid w:val="005D699B"/>
    <w:rsid w:val="00620621"/>
    <w:rsid w:val="00634550"/>
    <w:rsid w:val="0066775D"/>
    <w:rsid w:val="00690B23"/>
    <w:rsid w:val="00691DDF"/>
    <w:rsid w:val="00695428"/>
    <w:rsid w:val="00696B6B"/>
    <w:rsid w:val="006B2E4F"/>
    <w:rsid w:val="006B752C"/>
    <w:rsid w:val="006D02FA"/>
    <w:rsid w:val="006D760C"/>
    <w:rsid w:val="00701635"/>
    <w:rsid w:val="007051B7"/>
    <w:rsid w:val="0071183F"/>
    <w:rsid w:val="0071226A"/>
    <w:rsid w:val="00716EA1"/>
    <w:rsid w:val="00730882"/>
    <w:rsid w:val="00737353"/>
    <w:rsid w:val="00750129"/>
    <w:rsid w:val="00761ED3"/>
    <w:rsid w:val="00763A6F"/>
    <w:rsid w:val="00774810"/>
    <w:rsid w:val="00790515"/>
    <w:rsid w:val="007A3FF5"/>
    <w:rsid w:val="007B6F81"/>
    <w:rsid w:val="007F07A4"/>
    <w:rsid w:val="007F14E8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304"/>
    <w:rsid w:val="00884670"/>
    <w:rsid w:val="008860C4"/>
    <w:rsid w:val="008876FD"/>
    <w:rsid w:val="0089199B"/>
    <w:rsid w:val="008958F0"/>
    <w:rsid w:val="008A7E86"/>
    <w:rsid w:val="008B1E8C"/>
    <w:rsid w:val="008B671B"/>
    <w:rsid w:val="008C1C1E"/>
    <w:rsid w:val="008C7124"/>
    <w:rsid w:val="008D447D"/>
    <w:rsid w:val="008F0A92"/>
    <w:rsid w:val="008F624E"/>
    <w:rsid w:val="00902CB7"/>
    <w:rsid w:val="00905F2A"/>
    <w:rsid w:val="00911287"/>
    <w:rsid w:val="00915D3F"/>
    <w:rsid w:val="009228DC"/>
    <w:rsid w:val="00942DD3"/>
    <w:rsid w:val="00952477"/>
    <w:rsid w:val="009575D7"/>
    <w:rsid w:val="009815D3"/>
    <w:rsid w:val="00997CDA"/>
    <w:rsid w:val="009C1FB1"/>
    <w:rsid w:val="009C4596"/>
    <w:rsid w:val="009C6323"/>
    <w:rsid w:val="009D1400"/>
    <w:rsid w:val="009E34E4"/>
    <w:rsid w:val="00A15C43"/>
    <w:rsid w:val="00A4263B"/>
    <w:rsid w:val="00A453C3"/>
    <w:rsid w:val="00A62D21"/>
    <w:rsid w:val="00A87502"/>
    <w:rsid w:val="00AC6620"/>
    <w:rsid w:val="00AE49E6"/>
    <w:rsid w:val="00B01314"/>
    <w:rsid w:val="00B11C1B"/>
    <w:rsid w:val="00B137B9"/>
    <w:rsid w:val="00B33930"/>
    <w:rsid w:val="00B340A7"/>
    <w:rsid w:val="00B355A4"/>
    <w:rsid w:val="00B450B7"/>
    <w:rsid w:val="00B459CB"/>
    <w:rsid w:val="00B46667"/>
    <w:rsid w:val="00B831F2"/>
    <w:rsid w:val="00B85956"/>
    <w:rsid w:val="00B94D10"/>
    <w:rsid w:val="00B95C98"/>
    <w:rsid w:val="00BA5C0B"/>
    <w:rsid w:val="00BA721E"/>
    <w:rsid w:val="00BB070A"/>
    <w:rsid w:val="00BC32D4"/>
    <w:rsid w:val="00BD19DA"/>
    <w:rsid w:val="00BF6184"/>
    <w:rsid w:val="00C07138"/>
    <w:rsid w:val="00C162A4"/>
    <w:rsid w:val="00C513C4"/>
    <w:rsid w:val="00C66755"/>
    <w:rsid w:val="00C847EF"/>
    <w:rsid w:val="00C87CFA"/>
    <w:rsid w:val="00C90060"/>
    <w:rsid w:val="00CA5ABE"/>
    <w:rsid w:val="00CC0E20"/>
    <w:rsid w:val="00CC56E0"/>
    <w:rsid w:val="00CD08FB"/>
    <w:rsid w:val="00CD3797"/>
    <w:rsid w:val="00CD6DA8"/>
    <w:rsid w:val="00D15D78"/>
    <w:rsid w:val="00D173E2"/>
    <w:rsid w:val="00D271F2"/>
    <w:rsid w:val="00D60EB9"/>
    <w:rsid w:val="00D65433"/>
    <w:rsid w:val="00D7497C"/>
    <w:rsid w:val="00D7653E"/>
    <w:rsid w:val="00D81581"/>
    <w:rsid w:val="00DA3BC6"/>
    <w:rsid w:val="00DB5EE7"/>
    <w:rsid w:val="00DB77BF"/>
    <w:rsid w:val="00DC5807"/>
    <w:rsid w:val="00DE2C7C"/>
    <w:rsid w:val="00DF7B9C"/>
    <w:rsid w:val="00E02656"/>
    <w:rsid w:val="00E110AA"/>
    <w:rsid w:val="00E22631"/>
    <w:rsid w:val="00E24F7A"/>
    <w:rsid w:val="00E478D3"/>
    <w:rsid w:val="00E717C0"/>
    <w:rsid w:val="00E80E19"/>
    <w:rsid w:val="00E9183A"/>
    <w:rsid w:val="00EB05CE"/>
    <w:rsid w:val="00EC2F0D"/>
    <w:rsid w:val="00EC5106"/>
    <w:rsid w:val="00EF1725"/>
    <w:rsid w:val="00EF343A"/>
    <w:rsid w:val="00F00F64"/>
    <w:rsid w:val="00F034E8"/>
    <w:rsid w:val="00F11ED4"/>
    <w:rsid w:val="00F13E1D"/>
    <w:rsid w:val="00F157DA"/>
    <w:rsid w:val="00F23B29"/>
    <w:rsid w:val="00F30937"/>
    <w:rsid w:val="00F52AA6"/>
    <w:rsid w:val="00F661B7"/>
    <w:rsid w:val="00F66820"/>
    <w:rsid w:val="00F758DE"/>
    <w:rsid w:val="00F80952"/>
    <w:rsid w:val="00FB0B89"/>
    <w:rsid w:val="00FC11CA"/>
    <w:rsid w:val="00FE1E4C"/>
    <w:rsid w:val="00FE32CD"/>
    <w:rsid w:val="00FE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9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21209E"/>
    <w:pPr>
      <w:keepNext/>
      <w:outlineLvl w:val="1"/>
    </w:pPr>
    <w:rPr>
      <w:szCs w:val="20"/>
      <w:lang/>
    </w:rPr>
  </w:style>
  <w:style w:type="paragraph" w:styleId="3">
    <w:name w:val="heading 3"/>
    <w:basedOn w:val="a1"/>
    <w:next w:val="a1"/>
    <w:link w:val="30"/>
    <w:uiPriority w:val="99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4">
    <w:name w:val="heading 4"/>
    <w:basedOn w:val="a1"/>
    <w:next w:val="a2"/>
    <w:link w:val="40"/>
    <w:uiPriority w:val="99"/>
    <w:qFormat/>
    <w:rsid w:val="0021209E"/>
    <w:pPr>
      <w:keepNext/>
      <w:keepLines/>
      <w:spacing w:before="240"/>
      <w:outlineLvl w:val="3"/>
    </w:pPr>
    <w:rPr>
      <w:b/>
      <w:szCs w:val="20"/>
      <w:lang/>
    </w:rPr>
  </w:style>
  <w:style w:type="paragraph" w:styleId="5">
    <w:name w:val="heading 5"/>
    <w:basedOn w:val="a1"/>
    <w:next w:val="a1"/>
    <w:link w:val="50"/>
    <w:qFormat/>
    <w:rsid w:val="0021209E"/>
    <w:pPr>
      <w:keepNext/>
      <w:spacing w:before="240" w:after="60"/>
      <w:ind w:right="284"/>
      <w:jc w:val="center"/>
      <w:outlineLvl w:val="4"/>
    </w:pPr>
    <w:rPr>
      <w:b/>
      <w:sz w:val="28"/>
      <w:szCs w:val="20"/>
      <w:lang/>
    </w:rPr>
  </w:style>
  <w:style w:type="paragraph" w:styleId="6">
    <w:name w:val="heading 6"/>
    <w:basedOn w:val="a1"/>
    <w:next w:val="a1"/>
    <w:link w:val="60"/>
    <w:uiPriority w:val="99"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unhideWhenUsed/>
    <w:qFormat/>
    <w:rsid w:val="0021209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1209E"/>
    <w:pPr>
      <w:keepNext/>
      <w:keepLines/>
      <w:spacing w:after="120" w:line="240" w:lineRule="exact"/>
      <w:ind w:firstLine="4958"/>
      <w:jc w:val="right"/>
      <w:outlineLvl w:val="8"/>
    </w:pPr>
    <w:rPr>
      <w:b/>
      <w:i/>
      <w:lang w:val="en-GB" w:eastAsia="en-US"/>
    </w:rPr>
  </w:style>
  <w:style w:type="character" w:default="1" w:styleId="a3">
    <w:name w:val="Default Paragraph Font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basedOn w:val="a3"/>
    <w:link w:val="3"/>
    <w:uiPriority w:val="99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6">
    <w:name w:val="Hyperlink"/>
    <w:basedOn w:val="a3"/>
    <w:uiPriority w:val="99"/>
    <w:unhideWhenUsed/>
    <w:rsid w:val="003D15A2"/>
    <w:rPr>
      <w:color w:val="0000FF" w:themeColor="hyperlink"/>
      <w:u w:val="single"/>
    </w:rPr>
  </w:style>
  <w:style w:type="paragraph" w:styleId="a7">
    <w:name w:val="Plain Text"/>
    <w:basedOn w:val="a1"/>
    <w:link w:val="a8"/>
    <w:unhideWhenUsed/>
    <w:rsid w:val="003D15A2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3"/>
    <w:link w:val="a7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9">
    <w:name w:val="Balloon Text"/>
    <w:basedOn w:val="a1"/>
    <w:link w:val="aa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3"/>
    <w:link w:val="10"/>
    <w:uiPriority w:val="99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3"/>
    <w:link w:val="6"/>
    <w:uiPriority w:val="99"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Normal (Web)"/>
    <w:basedOn w:val="a1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c">
    <w:basedOn w:val="a1"/>
    <w:next w:val="ad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1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d">
    <w:name w:val="Subtitle"/>
    <w:basedOn w:val="a1"/>
    <w:next w:val="a1"/>
    <w:link w:val="ae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3"/>
    <w:link w:val="ad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f">
    <w:name w:val="List Paragraph"/>
    <w:basedOn w:val="a1"/>
    <w:uiPriority w:val="34"/>
    <w:qFormat/>
    <w:rsid w:val="00470CF7"/>
    <w:pPr>
      <w:ind w:left="720"/>
      <w:contextualSpacing/>
    </w:pPr>
  </w:style>
  <w:style w:type="character" w:styleId="af0">
    <w:name w:val="Strong"/>
    <w:basedOn w:val="a3"/>
    <w:uiPriority w:val="22"/>
    <w:qFormat/>
    <w:rsid w:val="00B340A7"/>
    <w:rPr>
      <w:b/>
      <w:bCs/>
    </w:rPr>
  </w:style>
  <w:style w:type="paragraph" w:styleId="a2">
    <w:name w:val="Body Text"/>
    <w:basedOn w:val="a1"/>
    <w:link w:val="af1"/>
    <w:uiPriority w:val="99"/>
    <w:rsid w:val="007051B7"/>
    <w:pPr>
      <w:tabs>
        <w:tab w:val="left" w:pos="1139"/>
      </w:tabs>
      <w:jc w:val="both"/>
    </w:pPr>
  </w:style>
  <w:style w:type="character" w:customStyle="1" w:styleId="af1">
    <w:name w:val="Основной текст Знак"/>
    <w:basedOn w:val="a3"/>
    <w:link w:val="a2"/>
    <w:uiPriority w:val="99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1"/>
    <w:link w:val="13"/>
    <w:uiPriority w:val="99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3"/>
    <w:link w:val="af2"/>
    <w:uiPriority w:val="99"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2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911287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1"/>
    <w:link w:val="31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1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1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3"/>
    <w:link w:val="8"/>
    <w:uiPriority w:val="9"/>
    <w:semiHidden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yperlink">
    <w:name w:val="hyperlink"/>
    <w:basedOn w:val="a3"/>
    <w:rsid w:val="00495F82"/>
  </w:style>
  <w:style w:type="character" w:customStyle="1" w:styleId="21">
    <w:name w:val="Основной текст (2)"/>
    <w:basedOn w:val="a3"/>
    <w:rsid w:val="000D56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Заголовок №4"/>
    <w:basedOn w:val="a3"/>
    <w:rsid w:val="000D56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">
    <w:name w:val="Заголовок №3 Exact"/>
    <w:basedOn w:val="a3"/>
    <w:link w:val="33"/>
    <w:rsid w:val="000D56E3"/>
    <w:rPr>
      <w:sz w:val="28"/>
      <w:szCs w:val="28"/>
      <w:shd w:val="clear" w:color="auto" w:fill="FFFFFF"/>
    </w:rPr>
  </w:style>
  <w:style w:type="paragraph" w:customStyle="1" w:styleId="33">
    <w:name w:val="Заголовок №3"/>
    <w:basedOn w:val="a1"/>
    <w:link w:val="3Exact"/>
    <w:rsid w:val="000D56E3"/>
    <w:pPr>
      <w:widowControl w:val="0"/>
      <w:shd w:val="clear" w:color="auto" w:fill="FFFFFF"/>
      <w:spacing w:line="274" w:lineRule="exact"/>
      <w:jc w:val="both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70">
    <w:name w:val="Заголовок 7 Знак"/>
    <w:basedOn w:val="a3"/>
    <w:link w:val="7"/>
    <w:rsid w:val="0021209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unhideWhenUsed/>
    <w:rsid w:val="0021209E"/>
    <w:pPr>
      <w:spacing w:after="120" w:line="480" w:lineRule="auto"/>
    </w:pPr>
  </w:style>
  <w:style w:type="character" w:customStyle="1" w:styleId="23">
    <w:name w:val="Основной текст 2 Знак"/>
    <w:basedOn w:val="a3"/>
    <w:link w:val="22"/>
    <w:uiPriority w:val="99"/>
    <w:rsid w:val="00212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semiHidden/>
    <w:unhideWhenUsed/>
    <w:rsid w:val="0021209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uiPriority w:val="99"/>
    <w:semiHidden/>
    <w:rsid w:val="00212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3"/>
    <w:link w:val="2"/>
    <w:uiPriority w:val="99"/>
    <w:rsid w:val="0021209E"/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40">
    <w:name w:val="Заголовок 4 Знак"/>
    <w:basedOn w:val="a3"/>
    <w:link w:val="4"/>
    <w:uiPriority w:val="99"/>
    <w:rsid w:val="0021209E"/>
    <w:rPr>
      <w:rFonts w:ascii="Times New Roman" w:eastAsia="Times New Roman" w:hAnsi="Times New Roman" w:cs="Times New Roman"/>
      <w:b/>
      <w:sz w:val="24"/>
      <w:szCs w:val="20"/>
      <w:lang/>
    </w:rPr>
  </w:style>
  <w:style w:type="character" w:customStyle="1" w:styleId="50">
    <w:name w:val="Заголовок 5 Знак"/>
    <w:basedOn w:val="a3"/>
    <w:link w:val="5"/>
    <w:rsid w:val="0021209E"/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90">
    <w:name w:val="Заголовок 9 Знак"/>
    <w:basedOn w:val="a3"/>
    <w:link w:val="9"/>
    <w:rsid w:val="0021209E"/>
    <w:rPr>
      <w:rFonts w:ascii="Times New Roman" w:eastAsia="Times New Roman" w:hAnsi="Times New Roman" w:cs="Times New Roman"/>
      <w:b/>
      <w:i/>
      <w:sz w:val="24"/>
      <w:szCs w:val="24"/>
      <w:lang w:val="en-GB"/>
    </w:rPr>
  </w:style>
  <w:style w:type="paragraph" w:styleId="af4">
    <w:name w:val="footer"/>
    <w:basedOn w:val="a1"/>
    <w:link w:val="af5"/>
    <w:uiPriority w:val="99"/>
    <w:rsid w:val="0021209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basedOn w:val="a3"/>
    <w:link w:val="af4"/>
    <w:uiPriority w:val="99"/>
    <w:rsid w:val="00212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0">
    <w:name w:val="caption"/>
    <w:basedOn w:val="a1"/>
    <w:next w:val="a1"/>
    <w:qFormat/>
    <w:rsid w:val="0021209E"/>
    <w:pPr>
      <w:numPr>
        <w:ilvl w:val="7"/>
        <w:numId w:val="8"/>
      </w:numPr>
      <w:ind w:left="0" w:firstLine="0"/>
      <w:jc w:val="center"/>
    </w:pPr>
    <w:rPr>
      <w:b/>
      <w:sz w:val="40"/>
      <w:szCs w:val="20"/>
    </w:rPr>
  </w:style>
  <w:style w:type="character" w:styleId="af6">
    <w:name w:val="page number"/>
    <w:basedOn w:val="a3"/>
    <w:rsid w:val="0021209E"/>
  </w:style>
  <w:style w:type="paragraph" w:customStyle="1" w:styleId="ConsPlusNonformat">
    <w:name w:val="ConsPlusNonformat"/>
    <w:rsid w:val="002120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7">
    <w:name w:val="footnote text"/>
    <w:basedOn w:val="a1"/>
    <w:link w:val="af8"/>
    <w:rsid w:val="0021209E"/>
    <w:pPr>
      <w:widowControl w:val="0"/>
    </w:pPr>
    <w:rPr>
      <w:sz w:val="20"/>
      <w:szCs w:val="20"/>
    </w:rPr>
  </w:style>
  <w:style w:type="character" w:customStyle="1" w:styleId="af8">
    <w:name w:val="Текст сноски Знак"/>
    <w:basedOn w:val="a3"/>
    <w:link w:val="af7"/>
    <w:rsid w:val="00212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Стиль1"/>
    <w:basedOn w:val="a1"/>
    <w:rsid w:val="0021209E"/>
    <w:pPr>
      <w:tabs>
        <w:tab w:val="num" w:pos="870"/>
      </w:tabs>
      <w:autoSpaceDE w:val="0"/>
      <w:autoSpaceDN w:val="0"/>
      <w:adjustRightInd w:val="0"/>
      <w:spacing w:before="120"/>
      <w:ind w:left="-57" w:firstLine="567"/>
      <w:jc w:val="both"/>
      <w:outlineLvl w:val="5"/>
    </w:pPr>
    <w:rPr>
      <w:rFonts w:cs="Arial"/>
      <w:szCs w:val="18"/>
    </w:rPr>
  </w:style>
  <w:style w:type="paragraph" w:customStyle="1" w:styleId="26">
    <w:name w:val="Стиль2"/>
    <w:basedOn w:val="14"/>
    <w:rsid w:val="0021209E"/>
    <w:pPr>
      <w:tabs>
        <w:tab w:val="clear" w:pos="870"/>
      </w:tabs>
      <w:spacing w:before="60"/>
      <w:ind w:left="257" w:firstLine="283"/>
      <w:outlineLvl w:val="6"/>
    </w:pPr>
  </w:style>
  <w:style w:type="paragraph" w:styleId="34">
    <w:name w:val="Body Text 3"/>
    <w:basedOn w:val="a1"/>
    <w:link w:val="35"/>
    <w:semiHidden/>
    <w:rsid w:val="0021209E"/>
    <w:pPr>
      <w:tabs>
        <w:tab w:val="left" w:pos="5720"/>
        <w:tab w:val="left" w:pos="12630"/>
        <w:tab w:val="right" w:pos="16177"/>
      </w:tabs>
      <w:snapToGrid w:val="0"/>
      <w:jc w:val="right"/>
    </w:pPr>
  </w:style>
  <w:style w:type="character" w:customStyle="1" w:styleId="35">
    <w:name w:val="Основной текст 3 Знак"/>
    <w:basedOn w:val="a3"/>
    <w:link w:val="34"/>
    <w:semiHidden/>
    <w:rsid w:val="00212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Стиль4"/>
    <w:basedOn w:val="a1"/>
    <w:rsid w:val="0021209E"/>
    <w:pPr>
      <w:jc w:val="both"/>
    </w:pPr>
    <w:rPr>
      <w:szCs w:val="20"/>
    </w:rPr>
  </w:style>
  <w:style w:type="paragraph" w:customStyle="1" w:styleId="ConsNormal">
    <w:name w:val="ConsNormal"/>
    <w:rsid w:val="002120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9">
    <w:name w:val="Цветовое выделение"/>
    <w:rsid w:val="0021209E"/>
    <w:rPr>
      <w:b/>
      <w:bCs/>
      <w:color w:val="000080"/>
      <w:sz w:val="20"/>
      <w:szCs w:val="20"/>
    </w:rPr>
  </w:style>
  <w:style w:type="paragraph" w:customStyle="1" w:styleId="a">
    <w:name w:val="Заголовок статьи"/>
    <w:basedOn w:val="a1"/>
    <w:next w:val="a1"/>
    <w:rsid w:val="0021209E"/>
    <w:pPr>
      <w:widowControl w:val="0"/>
      <w:numPr>
        <w:numId w:val="7"/>
      </w:numPr>
      <w:tabs>
        <w:tab w:val="clear" w:pos="644"/>
      </w:tabs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a">
    <w:name w:val="Комментарий"/>
    <w:basedOn w:val="a1"/>
    <w:next w:val="a1"/>
    <w:rsid w:val="0021209E"/>
    <w:pPr>
      <w:widowControl w:val="0"/>
      <w:numPr>
        <w:numId w:val="3"/>
      </w:numPr>
      <w:autoSpaceDE w:val="0"/>
      <w:autoSpaceDN w:val="0"/>
      <w:adjustRightInd w:val="0"/>
      <w:ind w:left="170" w:firstLine="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styleId="afb">
    <w:name w:val="Body Text Indent"/>
    <w:basedOn w:val="a1"/>
    <w:link w:val="afc"/>
    <w:rsid w:val="0021209E"/>
    <w:pPr>
      <w:widowControl w:val="0"/>
      <w:ind w:firstLine="708"/>
      <w:jc w:val="both"/>
    </w:pPr>
    <w:rPr>
      <w:b/>
      <w:i/>
      <w:sz w:val="26"/>
      <w:szCs w:val="26"/>
      <w:lang w:val="en-GB" w:eastAsia="en-US"/>
    </w:rPr>
  </w:style>
  <w:style w:type="character" w:customStyle="1" w:styleId="afc">
    <w:name w:val="Основной текст с отступом Знак"/>
    <w:basedOn w:val="a3"/>
    <w:link w:val="afb"/>
    <w:rsid w:val="0021209E"/>
    <w:rPr>
      <w:rFonts w:ascii="Times New Roman" w:eastAsia="Times New Roman" w:hAnsi="Times New Roman" w:cs="Times New Roman"/>
      <w:b/>
      <w:i/>
      <w:sz w:val="26"/>
      <w:szCs w:val="26"/>
      <w:lang w:val="en-GB"/>
    </w:rPr>
  </w:style>
  <w:style w:type="paragraph" w:customStyle="1" w:styleId="36">
    <w:name w:val="Стиль3"/>
    <w:basedOn w:val="a1"/>
    <w:rsid w:val="0021209E"/>
    <w:pPr>
      <w:numPr>
        <w:numId w:val="2"/>
      </w:numPr>
      <w:tabs>
        <w:tab w:val="num" w:pos="567"/>
      </w:tabs>
      <w:ind w:left="567" w:hanging="397"/>
      <w:jc w:val="both"/>
    </w:pPr>
    <w:rPr>
      <w:szCs w:val="20"/>
    </w:rPr>
  </w:style>
  <w:style w:type="paragraph" w:styleId="afd">
    <w:name w:val="Title"/>
    <w:basedOn w:val="a1"/>
    <w:link w:val="afe"/>
    <w:qFormat/>
    <w:rsid w:val="0021209E"/>
    <w:pPr>
      <w:spacing w:after="480"/>
      <w:jc w:val="center"/>
    </w:pPr>
    <w:rPr>
      <w:rFonts w:eastAsia="Calibri"/>
      <w:b/>
      <w:i/>
      <w:sz w:val="28"/>
      <w:szCs w:val="20"/>
      <w:lang/>
    </w:rPr>
  </w:style>
  <w:style w:type="character" w:customStyle="1" w:styleId="afe">
    <w:name w:val="Название Знак"/>
    <w:basedOn w:val="a3"/>
    <w:link w:val="afd"/>
    <w:rsid w:val="0021209E"/>
    <w:rPr>
      <w:rFonts w:ascii="Times New Roman" w:eastAsia="Calibri" w:hAnsi="Times New Roman" w:cs="Times New Roman"/>
      <w:b/>
      <w:i/>
      <w:sz w:val="28"/>
      <w:szCs w:val="20"/>
      <w:lang/>
    </w:rPr>
  </w:style>
  <w:style w:type="character" w:customStyle="1" w:styleId="aff">
    <w:name w:val=" Знак Знак"/>
    <w:rsid w:val="0021209E"/>
    <w:rPr>
      <w:b/>
      <w:i/>
      <w:sz w:val="24"/>
      <w:lang w:val="ru-RU" w:eastAsia="ru-RU" w:bidi="ar-SA"/>
    </w:rPr>
  </w:style>
  <w:style w:type="paragraph" w:styleId="aff0">
    <w:name w:val="annotation text"/>
    <w:basedOn w:val="a1"/>
    <w:link w:val="aff1"/>
    <w:rsid w:val="0021209E"/>
    <w:rPr>
      <w:sz w:val="20"/>
      <w:szCs w:val="20"/>
    </w:rPr>
  </w:style>
  <w:style w:type="character" w:customStyle="1" w:styleId="aff1">
    <w:name w:val="Текст примечания Знак"/>
    <w:basedOn w:val="a3"/>
    <w:link w:val="aff0"/>
    <w:rsid w:val="002120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llowedHyperlink"/>
    <w:uiPriority w:val="99"/>
    <w:unhideWhenUsed/>
    <w:rsid w:val="0021209E"/>
    <w:rPr>
      <w:b/>
      <w:i/>
      <w:color w:val="800080"/>
      <w:sz w:val="28"/>
      <w:u w:val="single"/>
      <w:lang w:val="en-GB" w:eastAsia="en-US" w:bidi="ar-SA"/>
    </w:rPr>
  </w:style>
  <w:style w:type="paragraph" w:customStyle="1" w:styleId="xl65">
    <w:name w:val="xl65"/>
    <w:basedOn w:val="a1"/>
    <w:rsid w:val="0021209E"/>
    <w:pPr>
      <w:spacing w:before="100" w:beforeAutospacing="1" w:after="100" w:afterAutospacing="1"/>
    </w:pPr>
    <w:rPr>
      <w:i/>
      <w:iCs/>
    </w:rPr>
  </w:style>
  <w:style w:type="paragraph" w:customStyle="1" w:styleId="xl66">
    <w:name w:val="xl66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71">
    <w:name w:val="xl7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2">
    <w:name w:val="xl7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4">
    <w:name w:val="xl74"/>
    <w:basedOn w:val="a1"/>
    <w:rsid w:val="0021209E"/>
    <w:pPr>
      <w:spacing w:before="100" w:beforeAutospacing="1" w:after="100" w:afterAutospacing="1"/>
    </w:pPr>
    <w:rPr>
      <w:rFonts w:ascii="Arial CYR" w:hAnsi="Arial CYR" w:cs="Arial CYR"/>
      <w:i/>
      <w:iCs/>
    </w:rPr>
  </w:style>
  <w:style w:type="paragraph" w:customStyle="1" w:styleId="xl75">
    <w:name w:val="xl75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6">
    <w:name w:val="xl76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77">
    <w:name w:val="xl77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i/>
      <w:iCs/>
    </w:rPr>
  </w:style>
  <w:style w:type="paragraph" w:customStyle="1" w:styleId="xl79">
    <w:name w:val="xl7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80">
    <w:name w:val="xl8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81">
    <w:name w:val="xl8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82">
    <w:name w:val="xl8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3">
    <w:name w:val="xl83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85">
    <w:name w:val="xl85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86">
    <w:name w:val="xl86"/>
    <w:basedOn w:val="a1"/>
    <w:rsid w:val="0021209E"/>
    <w:pP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87">
    <w:name w:val="xl87"/>
    <w:basedOn w:val="a1"/>
    <w:rsid w:val="0021209E"/>
    <w:pP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1"/>
    <w:rsid w:val="0021209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9">
    <w:name w:val="xl8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91">
    <w:name w:val="xl9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</w:rPr>
  </w:style>
  <w:style w:type="paragraph" w:customStyle="1" w:styleId="xl92">
    <w:name w:val="xl9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3">
    <w:name w:val="xl93"/>
    <w:basedOn w:val="a1"/>
    <w:rsid w:val="0021209E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94">
    <w:name w:val="xl94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6">
    <w:name w:val="xl96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97">
    <w:name w:val="xl97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9">
    <w:name w:val="xl9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01">
    <w:name w:val="xl10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2">
    <w:name w:val="xl10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</w:rPr>
  </w:style>
  <w:style w:type="paragraph" w:customStyle="1" w:styleId="xl103">
    <w:name w:val="xl103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5">
    <w:name w:val="xl105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6">
    <w:name w:val="xl106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8">
    <w:name w:val="xl10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9">
    <w:name w:val="xl109"/>
    <w:basedOn w:val="a1"/>
    <w:rsid w:val="002120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10">
    <w:name w:val="xl110"/>
    <w:basedOn w:val="a1"/>
    <w:rsid w:val="002120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</w:rPr>
  </w:style>
  <w:style w:type="paragraph" w:customStyle="1" w:styleId="xl112">
    <w:name w:val="xl11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114">
    <w:name w:val="xl114"/>
    <w:basedOn w:val="a1"/>
    <w:rsid w:val="002120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5">
    <w:name w:val="xl115"/>
    <w:basedOn w:val="a1"/>
    <w:rsid w:val="0021209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1"/>
    <w:rsid w:val="0021209E"/>
    <w:pPr>
      <w:spacing w:before="100" w:beforeAutospacing="1" w:after="100" w:afterAutospacing="1"/>
      <w:jc w:val="right"/>
      <w:textAlignment w:val="top"/>
    </w:pPr>
  </w:style>
  <w:style w:type="paragraph" w:customStyle="1" w:styleId="xl117">
    <w:name w:val="xl117"/>
    <w:basedOn w:val="a1"/>
    <w:rsid w:val="0021209E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8">
    <w:name w:val="xl11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19">
    <w:name w:val="xl11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120">
    <w:name w:val="xl12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21">
    <w:name w:val="xl12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3">
    <w:name w:val="xl123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24">
    <w:name w:val="xl124"/>
    <w:basedOn w:val="a1"/>
    <w:rsid w:val="002120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5">
    <w:name w:val="xl125"/>
    <w:basedOn w:val="a1"/>
    <w:rsid w:val="002120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26">
    <w:name w:val="xl126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</w:style>
  <w:style w:type="paragraph" w:customStyle="1" w:styleId="xl128">
    <w:name w:val="xl12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9">
    <w:name w:val="xl12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</w:style>
  <w:style w:type="paragraph" w:customStyle="1" w:styleId="xl130">
    <w:name w:val="xl13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</w:style>
  <w:style w:type="paragraph" w:customStyle="1" w:styleId="xl131">
    <w:name w:val="xl13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32">
    <w:name w:val="xl132"/>
    <w:basedOn w:val="a1"/>
    <w:rsid w:val="0021209E"/>
    <w:pPr>
      <w:spacing w:before="100" w:beforeAutospacing="1" w:after="100" w:afterAutospacing="1"/>
      <w:jc w:val="right"/>
      <w:textAlignment w:val="top"/>
    </w:pPr>
  </w:style>
  <w:style w:type="paragraph" w:customStyle="1" w:styleId="xl133">
    <w:name w:val="xl133"/>
    <w:basedOn w:val="a1"/>
    <w:rsid w:val="0021209E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character" w:customStyle="1" w:styleId="aff3">
    <w:name w:val="Знак Знак"/>
    <w:rsid w:val="0021209E"/>
    <w:rPr>
      <w:b w:val="0"/>
      <w:bCs w:val="0"/>
      <w:i w:val="0"/>
      <w:iCs w:val="0"/>
      <w:sz w:val="24"/>
      <w:lang w:val="ru-RU" w:eastAsia="ru-RU" w:bidi="ar-SA"/>
    </w:rPr>
  </w:style>
  <w:style w:type="paragraph" w:customStyle="1" w:styleId="aff4">
    <w:name w:val="Знак"/>
    <w:basedOn w:val="a1"/>
    <w:rsid w:val="0021209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aff5">
    <w:name w:val="annotation subject"/>
    <w:basedOn w:val="aff0"/>
    <w:next w:val="aff0"/>
    <w:link w:val="aff6"/>
    <w:rsid w:val="0021209E"/>
    <w:rPr>
      <w:b/>
      <w:bCs/>
      <w:i/>
      <w:sz w:val="28"/>
      <w:lang w:val="en-GB" w:eastAsia="en-US"/>
    </w:rPr>
  </w:style>
  <w:style w:type="character" w:customStyle="1" w:styleId="aff6">
    <w:name w:val="Тема примечания Знак"/>
    <w:basedOn w:val="aff1"/>
    <w:link w:val="aff5"/>
    <w:rsid w:val="0021209E"/>
    <w:rPr>
      <w:b/>
      <w:bCs/>
      <w:i/>
      <w:sz w:val="28"/>
      <w:lang w:val="en-GB"/>
    </w:rPr>
  </w:style>
  <w:style w:type="character" w:customStyle="1" w:styleId="aff7">
    <w:name w:val="Подпись Знак"/>
    <w:link w:val="aff8"/>
    <w:rsid w:val="0021209E"/>
    <w:rPr>
      <w:sz w:val="24"/>
    </w:rPr>
  </w:style>
  <w:style w:type="paragraph" w:styleId="aff8">
    <w:name w:val="Signature"/>
    <w:basedOn w:val="a1"/>
    <w:link w:val="aff7"/>
    <w:rsid w:val="0021209E"/>
    <w:pPr>
      <w:ind w:left="4252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5">
    <w:name w:val="Подпись Знак1"/>
    <w:basedOn w:val="a3"/>
    <w:link w:val="aff8"/>
    <w:rsid w:val="00212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9">
    <w:name w:val=" Знак"/>
    <w:basedOn w:val="a1"/>
    <w:rsid w:val="0021209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51">
    <w:name w:val=" Знак Знак5 Знак Знак Знак Знак"/>
    <w:basedOn w:val="a1"/>
    <w:rsid w:val="0021209E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table" w:styleId="affa">
    <w:name w:val="Table Grid"/>
    <w:basedOn w:val="a4"/>
    <w:rsid w:val="00212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2">
    <w:name w:val="Знак Знак5 Знак Знак Знак Знак"/>
    <w:basedOn w:val="a1"/>
    <w:rsid w:val="0021209E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numbering" w:customStyle="1" w:styleId="16">
    <w:name w:val="Нет списка1"/>
    <w:next w:val="a5"/>
    <w:semiHidden/>
    <w:rsid w:val="0021209E"/>
  </w:style>
  <w:style w:type="paragraph" w:customStyle="1" w:styleId="xl25">
    <w:name w:val="xl25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28">
    <w:name w:val="xl2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9">
    <w:name w:val="xl2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32">
    <w:name w:val="xl3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33">
    <w:name w:val="xl33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34">
    <w:name w:val="xl34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">
    <w:name w:val="xl35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37">
    <w:name w:val="xl37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8">
    <w:name w:val="xl3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i/>
      <w:iCs/>
    </w:rPr>
  </w:style>
  <w:style w:type="paragraph" w:customStyle="1" w:styleId="xl39">
    <w:name w:val="xl3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40">
    <w:name w:val="xl4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2">
    <w:name w:val="xl4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43">
    <w:name w:val="xl43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45">
    <w:name w:val="xl45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46">
    <w:name w:val="xl46"/>
    <w:basedOn w:val="a1"/>
    <w:rsid w:val="0021209E"/>
    <w:pPr>
      <w:spacing w:before="100" w:beforeAutospacing="1" w:after="100" w:afterAutospacing="1"/>
      <w:jc w:val="center"/>
    </w:pPr>
    <w:rPr>
      <w:rFonts w:ascii="Arial CYR" w:hAnsi="Arial CYR" w:cs="Arial CYR"/>
      <w:i/>
      <w:iCs/>
    </w:rPr>
  </w:style>
  <w:style w:type="paragraph" w:customStyle="1" w:styleId="xl47">
    <w:name w:val="xl47"/>
    <w:basedOn w:val="a1"/>
    <w:rsid w:val="0021209E"/>
    <w:pPr>
      <w:spacing w:before="100" w:beforeAutospacing="1" w:after="100" w:afterAutospacing="1"/>
    </w:pPr>
    <w:rPr>
      <w:b/>
      <w:bCs/>
    </w:rPr>
  </w:style>
  <w:style w:type="paragraph" w:customStyle="1" w:styleId="xl48">
    <w:name w:val="xl48"/>
    <w:basedOn w:val="a1"/>
    <w:rsid w:val="0021209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51">
    <w:name w:val="xl5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</w:rPr>
  </w:style>
  <w:style w:type="paragraph" w:customStyle="1" w:styleId="xl52">
    <w:name w:val="xl5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1"/>
    <w:rsid w:val="0021209E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54">
    <w:name w:val="xl54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5">
    <w:name w:val="xl55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56">
    <w:name w:val="xl56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57">
    <w:name w:val="xl57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8">
    <w:name w:val="xl58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59">
    <w:name w:val="xl59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60">
    <w:name w:val="xl60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61">
    <w:name w:val="xl61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2">
    <w:name w:val="xl62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i/>
      <w:iCs/>
    </w:rPr>
  </w:style>
  <w:style w:type="paragraph" w:customStyle="1" w:styleId="xl63">
    <w:name w:val="xl63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84">
    <w:name w:val="xl84"/>
    <w:basedOn w:val="a1"/>
    <w:rsid w:val="00212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numbering" w:customStyle="1" w:styleId="27">
    <w:name w:val="Нет списка2"/>
    <w:next w:val="a5"/>
    <w:uiPriority w:val="99"/>
    <w:semiHidden/>
    <w:unhideWhenUsed/>
    <w:rsid w:val="0021209E"/>
  </w:style>
  <w:style w:type="character" w:styleId="affb">
    <w:name w:val="footnote reference"/>
    <w:unhideWhenUsed/>
    <w:rsid w:val="0021209E"/>
    <w:rPr>
      <w:vertAlign w:val="superscript"/>
    </w:rPr>
  </w:style>
  <w:style w:type="character" w:styleId="affc">
    <w:name w:val="annotation reference"/>
    <w:unhideWhenUsed/>
    <w:rsid w:val="0021209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96e20c02-1b12-465a-b64c-24aa922700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14CAD08B99C8D207D2DF7CD65FE1A1A2E06BB4A8B25CB51278C5CECA9E91998479B73B58950C7F101332333BFC844DDA2C3F60E4A4R7M7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14CAD08B99C8D207D2DF7CD65FE1A1A2E06BB4A8B25CB51278C5CECA9E91998479B73B5895037F101332333BFC844DDA2C3F60E4A4R7M7G" TargetMode="External"/><Relationship Id="rId11" Type="http://schemas.openxmlformats.org/officeDocument/2006/relationships/hyperlink" Target="consultantplus://offline/ref=A6CDF43AC8530F4E10ACCD03E02F8E7AE08D72285DF802968891549359DFCDC481606BA427C5A80B5220BE1D61B57C8312F73038C84EED1EDB98C0ADi1t1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on.scli.ru/ru/legal_texts/act_municipal_education/extended/index.php?do4=document&amp;id4=ac2c8b4b-28db-4371-b261-86faa741885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extended/index.php?do4=document&amp;id4=bbf89570-6239-4cfb-bdba-5b454c14e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DEA63-E237-486B-9DA0-22685B062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2063</TotalTime>
  <Pages>22</Pages>
  <Words>9341</Words>
  <Characters>53246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107</cp:revision>
  <cp:lastPrinted>2021-01-27T11:36:00Z</cp:lastPrinted>
  <dcterms:created xsi:type="dcterms:W3CDTF">2017-08-28T06:59:00Z</dcterms:created>
  <dcterms:modified xsi:type="dcterms:W3CDTF">2021-03-17T07:26:00Z</dcterms:modified>
</cp:coreProperties>
</file>