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11C" w:rsidRDefault="00267D14" w:rsidP="0005011C">
      <w:r w:rsidRPr="00267D14">
        <w:rPr>
          <w:noProof/>
          <w:bdr w:val="thinThickThinMediumGap" w:sz="24" w:space="0" w:color="auto" w:frame="1"/>
        </w:rPr>
      </w:r>
      <w:r w:rsidR="00A3308E" w:rsidRPr="00267D14">
        <w:rPr>
          <w:noProof/>
          <w:bdr w:val="thinThickThinMediumGap" w:sz="24" w:space="0" w:color="auto" w:frame="1"/>
        </w:rPr>
        <w:pict>
          <v:shapetype id="_x0000_t202" coordsize="21600,21600" o:spt="202" path="m,l,21600r21600,l21600,xe">
            <v:stroke joinstyle="miter"/>
            <v:path gradientshapeok="t" o:connecttype="rect"/>
          </v:shapetype>
          <v:shape id="_x0000_s1027" type="#_x0000_t202" style="width:474.75pt;height:142.5pt;visibility:visible;mso-position-horizontal-relative:char;mso-position-vertical-relative:line" filled="f" stroked="f">
            <o:lock v:ext="edit" shapetype="t"/>
            <v:textbox style="mso-fit-shape-to-text:t">
              <w:txbxContent>
                <w:p w:rsidR="0005011C" w:rsidRDefault="0005011C" w:rsidP="0005011C">
                  <w:pPr>
                    <w:pStyle w:val="a8"/>
                    <w:spacing w:before="0" w:beforeAutospacing="0" w:after="0" w:afterAutospacing="0"/>
                    <w:jc w:val="center"/>
                  </w:pPr>
                  <w:r w:rsidRPr="0005011C">
                    <w:rPr>
                      <w:rFonts w:ascii="Impact" w:hAnsi="Impact"/>
                      <w:color w:val="0066CC"/>
                      <w:sz w:val="72"/>
                      <w:szCs w:val="72"/>
                    </w:rPr>
                    <w:t>ИНФОРМАЦИОННЫЙ БЮЛЛЕТЕНЬ</w:t>
                  </w:r>
                </w:p>
                <w:p w:rsidR="0005011C" w:rsidRDefault="0005011C" w:rsidP="0005011C">
                  <w:pPr>
                    <w:pStyle w:val="a8"/>
                    <w:spacing w:before="0" w:beforeAutospacing="0" w:after="0" w:afterAutospacing="0"/>
                    <w:jc w:val="center"/>
                  </w:pPr>
                  <w:r w:rsidRPr="0005011C">
                    <w:rPr>
                      <w:rFonts w:ascii="Impact" w:hAnsi="Impact"/>
                      <w:color w:val="0066CC"/>
                      <w:sz w:val="72"/>
                      <w:szCs w:val="72"/>
                    </w:rPr>
                    <w:t>"ВЕСТИ</w:t>
                  </w:r>
                </w:p>
                <w:p w:rsidR="0005011C" w:rsidRDefault="0005011C" w:rsidP="0005011C">
                  <w:pPr>
                    <w:pStyle w:val="a8"/>
                    <w:spacing w:before="0" w:beforeAutospacing="0" w:after="0" w:afterAutospacing="0"/>
                    <w:jc w:val="center"/>
                  </w:pPr>
                  <w:r w:rsidRPr="0005011C">
                    <w:rPr>
                      <w:rFonts w:ascii="Impact" w:hAnsi="Impact"/>
                      <w:color w:val="0066CC"/>
                      <w:sz w:val="72"/>
                      <w:szCs w:val="72"/>
                    </w:rPr>
                    <w:t>ПЛЕССКОГО СЕЛЬСОВЕТА"</w:t>
                  </w:r>
                </w:p>
              </w:txbxContent>
            </v:textbox>
            <w10:wrap type="none"/>
            <w10:anchorlock/>
          </v:shape>
        </w:pict>
      </w:r>
    </w:p>
    <w:p w:rsidR="0005011C" w:rsidRDefault="0005011C" w:rsidP="0005011C">
      <w:pPr>
        <w:rPr>
          <w:b/>
        </w:rPr>
      </w:pPr>
    </w:p>
    <w:p w:rsidR="0005011C" w:rsidRDefault="00E24F7A" w:rsidP="0005011C">
      <w:pPr>
        <w:rPr>
          <w:sz w:val="22"/>
          <w:szCs w:val="22"/>
        </w:rPr>
      </w:pPr>
      <w:r>
        <w:rPr>
          <w:b/>
        </w:rPr>
        <w:t>27</w:t>
      </w:r>
      <w:r w:rsidR="004B0720">
        <w:rPr>
          <w:b/>
        </w:rPr>
        <w:t xml:space="preserve"> </w:t>
      </w:r>
      <w:r>
        <w:rPr>
          <w:b/>
        </w:rPr>
        <w:t xml:space="preserve">января </w:t>
      </w:r>
      <w:r w:rsidR="00902CB7">
        <w:rPr>
          <w:b/>
        </w:rPr>
        <w:t xml:space="preserve"> </w:t>
      </w:r>
      <w:r w:rsidR="0005011C">
        <w:rPr>
          <w:b/>
        </w:rPr>
        <w:t>20</w:t>
      </w:r>
      <w:r w:rsidR="004B0720">
        <w:rPr>
          <w:b/>
        </w:rPr>
        <w:t>2</w:t>
      </w:r>
      <w:r>
        <w:rPr>
          <w:b/>
        </w:rPr>
        <w:t>1</w:t>
      </w:r>
      <w:r w:rsidR="0005011C">
        <w:rPr>
          <w:b/>
          <w:sz w:val="22"/>
          <w:szCs w:val="22"/>
        </w:rPr>
        <w:t xml:space="preserve"> года     № </w:t>
      </w:r>
      <w:r>
        <w:rPr>
          <w:b/>
          <w:sz w:val="22"/>
          <w:szCs w:val="22"/>
        </w:rPr>
        <w:t xml:space="preserve">4 </w:t>
      </w:r>
      <w:r w:rsidR="00BF6184">
        <w:rPr>
          <w:b/>
          <w:sz w:val="22"/>
          <w:szCs w:val="22"/>
        </w:rPr>
        <w:t xml:space="preserve"> </w:t>
      </w:r>
      <w:r w:rsidR="0005011C">
        <w:rPr>
          <w:b/>
          <w:sz w:val="22"/>
          <w:szCs w:val="22"/>
        </w:rPr>
        <w:t>(</w:t>
      </w:r>
      <w:r w:rsidR="004B0720">
        <w:rPr>
          <w:b/>
          <w:sz w:val="22"/>
          <w:szCs w:val="22"/>
        </w:rPr>
        <w:t>5</w:t>
      </w:r>
      <w:r>
        <w:rPr>
          <w:b/>
          <w:sz w:val="22"/>
          <w:szCs w:val="22"/>
        </w:rPr>
        <w:t>84</w:t>
      </w:r>
      <w:r w:rsidR="0005011C">
        <w:rPr>
          <w:b/>
          <w:sz w:val="22"/>
          <w:szCs w:val="22"/>
        </w:rPr>
        <w:t xml:space="preserve">)                                                                                          </w:t>
      </w:r>
      <w:proofErr w:type="spellStart"/>
      <w:r w:rsidR="0005011C">
        <w:rPr>
          <w:sz w:val="22"/>
          <w:szCs w:val="22"/>
        </w:rPr>
        <w:t>с</w:t>
      </w:r>
      <w:proofErr w:type="gramStart"/>
      <w:r w:rsidR="0005011C">
        <w:rPr>
          <w:sz w:val="22"/>
          <w:szCs w:val="22"/>
        </w:rPr>
        <w:t>.П</w:t>
      </w:r>
      <w:proofErr w:type="gramEnd"/>
      <w:r w:rsidR="0005011C">
        <w:rPr>
          <w:sz w:val="22"/>
          <w:szCs w:val="22"/>
        </w:rPr>
        <w:t>лесс</w:t>
      </w:r>
      <w:proofErr w:type="spellEnd"/>
      <w:r w:rsidR="0005011C">
        <w:rPr>
          <w:sz w:val="22"/>
          <w:szCs w:val="22"/>
        </w:rPr>
        <w:t xml:space="preserve"> </w:t>
      </w:r>
    </w:p>
    <w:p w:rsidR="0005011C" w:rsidRDefault="0005011C" w:rsidP="0005011C">
      <w:pPr>
        <w:rPr>
          <w:sz w:val="22"/>
          <w:szCs w:val="22"/>
        </w:rPr>
      </w:pPr>
    </w:p>
    <w:p w:rsidR="0005011C" w:rsidRDefault="0005011C" w:rsidP="0005011C">
      <w:pPr>
        <w:rPr>
          <w:sz w:val="22"/>
          <w:szCs w:val="22"/>
        </w:rPr>
      </w:pPr>
      <w:r>
        <w:rPr>
          <w:sz w:val="22"/>
          <w:szCs w:val="22"/>
        </w:rPr>
        <w:t>БЕСПЛАТНО</w:t>
      </w:r>
    </w:p>
    <w:p w:rsidR="00FE6EC2" w:rsidRPr="00113E5B" w:rsidRDefault="00FE6EC2" w:rsidP="00FE6EC2">
      <w:pPr>
        <w:tabs>
          <w:tab w:val="left" w:pos="2580"/>
        </w:tabs>
        <w:jc w:val="center"/>
        <w:rPr>
          <w:b/>
          <w:sz w:val="28"/>
          <w:szCs w:val="28"/>
        </w:rPr>
      </w:pPr>
      <w:r w:rsidRPr="00113E5B">
        <w:rPr>
          <w:b/>
          <w:sz w:val="28"/>
          <w:szCs w:val="28"/>
        </w:rPr>
        <w:t>Издание  официальных документов:</w:t>
      </w:r>
    </w:p>
    <w:p w:rsidR="00FE6EC2" w:rsidRDefault="00FE6EC2" w:rsidP="00FE6EC2">
      <w:pPr>
        <w:tabs>
          <w:tab w:val="left" w:pos="2580"/>
        </w:tabs>
        <w:jc w:val="center"/>
        <w:rPr>
          <w:b/>
          <w:sz w:val="28"/>
          <w:szCs w:val="28"/>
        </w:rPr>
      </w:pPr>
      <w:r w:rsidRPr="00113E5B">
        <w:rPr>
          <w:b/>
          <w:sz w:val="28"/>
          <w:szCs w:val="28"/>
        </w:rPr>
        <w:t xml:space="preserve">Средство  массовой информации  органов  местного  самоуправления  </w:t>
      </w:r>
      <w:proofErr w:type="spellStart"/>
      <w:r w:rsidRPr="00113E5B">
        <w:rPr>
          <w:b/>
          <w:sz w:val="28"/>
          <w:szCs w:val="28"/>
        </w:rPr>
        <w:t>Плесского</w:t>
      </w:r>
      <w:proofErr w:type="spellEnd"/>
      <w:r w:rsidRPr="00113E5B">
        <w:rPr>
          <w:b/>
          <w:sz w:val="28"/>
          <w:szCs w:val="28"/>
        </w:rPr>
        <w:t xml:space="preserve">  сельсовета  </w:t>
      </w:r>
      <w:proofErr w:type="spellStart"/>
      <w:r w:rsidRPr="00113E5B">
        <w:rPr>
          <w:b/>
          <w:sz w:val="28"/>
          <w:szCs w:val="28"/>
        </w:rPr>
        <w:t>Мокшанского</w:t>
      </w:r>
      <w:proofErr w:type="spellEnd"/>
      <w:r w:rsidRPr="00113E5B">
        <w:rPr>
          <w:b/>
          <w:sz w:val="28"/>
          <w:szCs w:val="28"/>
        </w:rPr>
        <w:t xml:space="preserve">  района  Пензенской области</w:t>
      </w:r>
    </w:p>
    <w:p w:rsidR="00FE6EC2" w:rsidRDefault="00FE6EC2" w:rsidP="0005011C">
      <w:pPr>
        <w:rPr>
          <w:sz w:val="22"/>
          <w:szCs w:val="22"/>
        </w:rPr>
      </w:pPr>
    </w:p>
    <w:p w:rsidR="00E24F7A" w:rsidRDefault="00E24F7A" w:rsidP="00E24F7A">
      <w:pPr>
        <w:ind w:left="284" w:hanging="284"/>
        <w:jc w:val="center"/>
        <w:outlineLvl w:val="0"/>
        <w:rPr>
          <w:b/>
          <w:kern w:val="28"/>
          <w:sz w:val="28"/>
          <w:szCs w:val="28"/>
        </w:rPr>
      </w:pPr>
    </w:p>
    <w:p w:rsidR="00E24F7A" w:rsidRPr="00E24F7A" w:rsidRDefault="00E24F7A" w:rsidP="00E24F7A">
      <w:pPr>
        <w:jc w:val="center"/>
        <w:outlineLvl w:val="0"/>
        <w:rPr>
          <w:b/>
          <w:kern w:val="28"/>
          <w:sz w:val="28"/>
          <w:szCs w:val="28"/>
        </w:rPr>
      </w:pPr>
      <w:r w:rsidRPr="00E24F7A">
        <w:rPr>
          <w:b/>
          <w:kern w:val="28"/>
          <w:sz w:val="28"/>
          <w:szCs w:val="28"/>
        </w:rPr>
        <w:t>КОМИТЕТ МЕСТНОГО САМОУПРАВЛЕНИЯ</w:t>
      </w:r>
    </w:p>
    <w:p w:rsidR="00E24F7A" w:rsidRPr="00E24F7A" w:rsidRDefault="00E24F7A" w:rsidP="00E24F7A">
      <w:pPr>
        <w:jc w:val="center"/>
        <w:outlineLvl w:val="0"/>
        <w:rPr>
          <w:b/>
          <w:kern w:val="28"/>
          <w:sz w:val="28"/>
          <w:szCs w:val="28"/>
        </w:rPr>
      </w:pPr>
      <w:r w:rsidRPr="00E24F7A">
        <w:rPr>
          <w:b/>
          <w:kern w:val="28"/>
          <w:sz w:val="28"/>
          <w:szCs w:val="28"/>
        </w:rPr>
        <w:t>ПЛЕССКОГО СЕЛЬСОВЕТА МОКШАНСКОГО РАЙОНА</w:t>
      </w:r>
    </w:p>
    <w:p w:rsidR="00E24F7A" w:rsidRPr="00E24F7A" w:rsidRDefault="00E24F7A" w:rsidP="00E24F7A">
      <w:pPr>
        <w:jc w:val="center"/>
        <w:outlineLvl w:val="0"/>
        <w:rPr>
          <w:b/>
          <w:kern w:val="28"/>
          <w:sz w:val="28"/>
          <w:szCs w:val="28"/>
        </w:rPr>
      </w:pPr>
      <w:r w:rsidRPr="00E24F7A">
        <w:rPr>
          <w:b/>
          <w:kern w:val="28"/>
          <w:sz w:val="28"/>
          <w:szCs w:val="28"/>
        </w:rPr>
        <w:t>ПЕНЗЕНСКОЙ ОБЛАСТИ</w:t>
      </w:r>
    </w:p>
    <w:p w:rsidR="00E24F7A" w:rsidRPr="00E24F7A" w:rsidRDefault="00E24F7A" w:rsidP="00E24F7A">
      <w:pPr>
        <w:jc w:val="center"/>
        <w:outlineLvl w:val="0"/>
        <w:rPr>
          <w:b/>
          <w:kern w:val="28"/>
          <w:sz w:val="28"/>
          <w:szCs w:val="28"/>
        </w:rPr>
      </w:pPr>
      <w:r w:rsidRPr="00E24F7A">
        <w:rPr>
          <w:b/>
          <w:kern w:val="28"/>
          <w:sz w:val="28"/>
          <w:szCs w:val="28"/>
        </w:rPr>
        <w:t>СЕДЬМОГО СОЗЫВА</w:t>
      </w:r>
    </w:p>
    <w:p w:rsidR="00E24F7A" w:rsidRPr="005669EB" w:rsidRDefault="00E24F7A" w:rsidP="00E24F7A">
      <w:pPr>
        <w:jc w:val="center"/>
        <w:outlineLvl w:val="0"/>
        <w:rPr>
          <w:b/>
          <w:kern w:val="28"/>
          <w:sz w:val="28"/>
          <w:szCs w:val="28"/>
        </w:rPr>
      </w:pPr>
    </w:p>
    <w:p w:rsidR="00E24F7A" w:rsidRDefault="00E24F7A" w:rsidP="00E24F7A">
      <w:pPr>
        <w:jc w:val="center"/>
        <w:outlineLvl w:val="0"/>
        <w:rPr>
          <w:b/>
          <w:kern w:val="28"/>
          <w:sz w:val="28"/>
          <w:szCs w:val="28"/>
        </w:rPr>
      </w:pPr>
      <w:r w:rsidRPr="005669EB">
        <w:rPr>
          <w:b/>
          <w:kern w:val="28"/>
          <w:sz w:val="28"/>
          <w:szCs w:val="28"/>
        </w:rPr>
        <w:t>РЕШЕНИЕ</w:t>
      </w:r>
    </w:p>
    <w:p w:rsidR="00E24F7A" w:rsidRPr="005669EB" w:rsidRDefault="00E24F7A" w:rsidP="00E24F7A">
      <w:pPr>
        <w:jc w:val="center"/>
        <w:outlineLvl w:val="0"/>
        <w:rPr>
          <w:b/>
          <w:kern w:val="28"/>
          <w:sz w:val="28"/>
          <w:szCs w:val="28"/>
        </w:rPr>
      </w:pPr>
    </w:p>
    <w:p w:rsidR="00E24F7A" w:rsidRPr="00C06628" w:rsidRDefault="00E24F7A" w:rsidP="00E24F7A">
      <w:pPr>
        <w:jc w:val="center"/>
        <w:outlineLvl w:val="0"/>
        <w:rPr>
          <w:kern w:val="28"/>
          <w:u w:val="single"/>
        </w:rPr>
      </w:pPr>
      <w:r>
        <w:rPr>
          <w:kern w:val="28"/>
          <w:u w:val="single"/>
        </w:rPr>
        <w:t xml:space="preserve">от </w:t>
      </w:r>
      <w:r w:rsidRPr="00C06628">
        <w:rPr>
          <w:kern w:val="28"/>
          <w:u w:val="single"/>
        </w:rPr>
        <w:t>14.01.2021 № 11</w:t>
      </w:r>
      <w:r>
        <w:rPr>
          <w:kern w:val="28"/>
          <w:u w:val="single"/>
        </w:rPr>
        <w:t>8</w:t>
      </w:r>
      <w:r w:rsidRPr="00C06628">
        <w:rPr>
          <w:kern w:val="28"/>
          <w:u w:val="single"/>
        </w:rPr>
        <w:t>-3</w:t>
      </w:r>
      <w:r>
        <w:rPr>
          <w:kern w:val="28"/>
          <w:u w:val="single"/>
        </w:rPr>
        <w:t>9</w:t>
      </w:r>
      <w:r w:rsidRPr="00C06628">
        <w:rPr>
          <w:kern w:val="28"/>
          <w:u w:val="single"/>
        </w:rPr>
        <w:t>/7</w:t>
      </w:r>
    </w:p>
    <w:p w:rsidR="00E24F7A" w:rsidRPr="00C06628" w:rsidRDefault="00E24F7A" w:rsidP="00E24F7A">
      <w:pPr>
        <w:jc w:val="center"/>
        <w:outlineLvl w:val="0"/>
        <w:rPr>
          <w:kern w:val="28"/>
        </w:rPr>
      </w:pPr>
      <w:proofErr w:type="spellStart"/>
      <w:r w:rsidRPr="00C06628">
        <w:rPr>
          <w:kern w:val="28"/>
        </w:rPr>
        <w:t>с</w:t>
      </w:r>
      <w:proofErr w:type="gramStart"/>
      <w:r w:rsidRPr="00C06628">
        <w:rPr>
          <w:kern w:val="28"/>
        </w:rPr>
        <w:t>.П</w:t>
      </w:r>
      <w:proofErr w:type="gramEnd"/>
      <w:r w:rsidRPr="00C06628">
        <w:rPr>
          <w:kern w:val="28"/>
        </w:rPr>
        <w:t>лесс</w:t>
      </w:r>
      <w:proofErr w:type="spellEnd"/>
    </w:p>
    <w:p w:rsidR="00E24F7A" w:rsidRDefault="00E24F7A" w:rsidP="00E24F7A">
      <w:pPr>
        <w:ind w:left="-567" w:firstLine="567"/>
        <w:jc w:val="center"/>
        <w:rPr>
          <w:b/>
          <w:spacing w:val="-6"/>
          <w:sz w:val="28"/>
          <w:szCs w:val="28"/>
        </w:rPr>
      </w:pPr>
    </w:p>
    <w:p w:rsidR="00E24F7A" w:rsidRPr="004E57C3" w:rsidRDefault="00E24F7A" w:rsidP="00E24F7A">
      <w:pPr>
        <w:ind w:left="-567" w:firstLine="567"/>
        <w:jc w:val="center"/>
        <w:rPr>
          <w:b/>
          <w:spacing w:val="-6"/>
          <w:sz w:val="28"/>
          <w:szCs w:val="28"/>
        </w:rPr>
      </w:pPr>
      <w:r w:rsidRPr="00940130">
        <w:rPr>
          <w:b/>
          <w:spacing w:val="-6"/>
          <w:sz w:val="28"/>
          <w:szCs w:val="28"/>
        </w:rPr>
        <w:t xml:space="preserve">О внесении изменений в Устав </w:t>
      </w:r>
      <w:proofErr w:type="spellStart"/>
      <w:r w:rsidRPr="004E57C3">
        <w:rPr>
          <w:b/>
          <w:spacing w:val="-6"/>
          <w:sz w:val="28"/>
          <w:szCs w:val="28"/>
        </w:rPr>
        <w:t>Плесского</w:t>
      </w:r>
      <w:proofErr w:type="spellEnd"/>
      <w:r w:rsidRPr="004E57C3">
        <w:rPr>
          <w:b/>
          <w:spacing w:val="-6"/>
          <w:sz w:val="28"/>
          <w:szCs w:val="28"/>
        </w:rPr>
        <w:t xml:space="preserve"> сельсовета </w:t>
      </w:r>
      <w:proofErr w:type="spellStart"/>
      <w:r w:rsidRPr="004E57C3">
        <w:rPr>
          <w:b/>
          <w:spacing w:val="-6"/>
          <w:sz w:val="28"/>
          <w:szCs w:val="28"/>
        </w:rPr>
        <w:t>Мокшанского</w:t>
      </w:r>
      <w:proofErr w:type="spellEnd"/>
      <w:r w:rsidRPr="004E57C3">
        <w:rPr>
          <w:b/>
          <w:spacing w:val="-6"/>
          <w:sz w:val="28"/>
          <w:szCs w:val="28"/>
        </w:rPr>
        <w:t xml:space="preserve"> района Пензенской области</w:t>
      </w:r>
    </w:p>
    <w:p w:rsidR="00E24F7A" w:rsidRPr="00940130" w:rsidRDefault="00E24F7A" w:rsidP="00E24F7A">
      <w:pPr>
        <w:ind w:left="-567" w:firstLine="567"/>
        <w:jc w:val="both"/>
        <w:rPr>
          <w:spacing w:val="-6"/>
          <w:sz w:val="28"/>
          <w:szCs w:val="28"/>
        </w:rPr>
      </w:pPr>
    </w:p>
    <w:p w:rsidR="00E24F7A" w:rsidRPr="00C3621E" w:rsidRDefault="00E24F7A" w:rsidP="00E24F7A">
      <w:pPr>
        <w:ind w:firstLine="567"/>
        <w:jc w:val="both"/>
        <w:rPr>
          <w:b/>
          <w:spacing w:val="-6"/>
          <w:sz w:val="28"/>
          <w:szCs w:val="28"/>
        </w:rPr>
      </w:pPr>
      <w:r w:rsidRPr="00C3621E">
        <w:rPr>
          <w:spacing w:val="-6"/>
          <w:sz w:val="28"/>
          <w:szCs w:val="28"/>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w:t>
      </w:r>
      <w:r w:rsidRPr="00C3621E">
        <w:rPr>
          <w:spacing w:val="-6"/>
        </w:rPr>
        <w:t xml:space="preserve">20  </w:t>
      </w:r>
      <w:r w:rsidRPr="00C3621E">
        <w:rPr>
          <w:spacing w:val="-6"/>
          <w:sz w:val="28"/>
          <w:szCs w:val="28"/>
        </w:rPr>
        <w:t xml:space="preserve">Устава </w:t>
      </w:r>
      <w:proofErr w:type="spellStart"/>
      <w:r w:rsidRPr="00C3621E">
        <w:rPr>
          <w:spacing w:val="-6"/>
          <w:sz w:val="28"/>
          <w:szCs w:val="28"/>
        </w:rPr>
        <w:t>Плесского</w:t>
      </w:r>
      <w:proofErr w:type="spellEnd"/>
      <w:r w:rsidRPr="00C3621E">
        <w:rPr>
          <w:spacing w:val="-6"/>
          <w:sz w:val="28"/>
          <w:szCs w:val="28"/>
        </w:rPr>
        <w:t xml:space="preserve"> сельсовета </w:t>
      </w:r>
      <w:proofErr w:type="spellStart"/>
      <w:r w:rsidRPr="00C3621E">
        <w:rPr>
          <w:spacing w:val="-6"/>
          <w:sz w:val="28"/>
          <w:szCs w:val="28"/>
        </w:rPr>
        <w:t>Мокшанского</w:t>
      </w:r>
      <w:proofErr w:type="spellEnd"/>
      <w:r w:rsidRPr="00C3621E">
        <w:rPr>
          <w:spacing w:val="-6"/>
          <w:sz w:val="28"/>
          <w:szCs w:val="28"/>
        </w:rPr>
        <w:t xml:space="preserve"> района Пензенской области,</w:t>
      </w:r>
    </w:p>
    <w:p w:rsidR="00E24F7A" w:rsidRPr="00C3621E" w:rsidRDefault="00E24F7A" w:rsidP="00E24F7A">
      <w:pPr>
        <w:ind w:firstLine="567"/>
        <w:jc w:val="center"/>
        <w:rPr>
          <w:b/>
          <w:spacing w:val="-6"/>
          <w:sz w:val="28"/>
          <w:szCs w:val="28"/>
        </w:rPr>
      </w:pPr>
    </w:p>
    <w:p w:rsidR="00E24F7A" w:rsidRPr="00C3621E" w:rsidRDefault="00E24F7A" w:rsidP="00E24F7A">
      <w:pPr>
        <w:ind w:firstLine="567"/>
        <w:jc w:val="center"/>
        <w:rPr>
          <w:spacing w:val="-6"/>
          <w:sz w:val="28"/>
          <w:szCs w:val="28"/>
        </w:rPr>
      </w:pPr>
      <w:r w:rsidRPr="00C3621E">
        <w:rPr>
          <w:spacing w:val="-6"/>
          <w:sz w:val="28"/>
          <w:szCs w:val="28"/>
        </w:rPr>
        <w:t>Комитет местного самоуправления   решил:</w:t>
      </w:r>
    </w:p>
    <w:p w:rsidR="00E24F7A" w:rsidRPr="00C3621E" w:rsidRDefault="00E24F7A" w:rsidP="00E24F7A">
      <w:pPr>
        <w:widowControl w:val="0"/>
        <w:numPr>
          <w:ilvl w:val="0"/>
          <w:numId w:val="11"/>
        </w:numPr>
        <w:ind w:left="0" w:firstLine="567"/>
        <w:jc w:val="both"/>
        <w:rPr>
          <w:sz w:val="28"/>
          <w:szCs w:val="28"/>
        </w:rPr>
      </w:pPr>
      <w:r w:rsidRPr="00C3621E">
        <w:rPr>
          <w:sz w:val="28"/>
          <w:szCs w:val="28"/>
        </w:rPr>
        <w:t xml:space="preserve">Внести в Устав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следующие изменения:</w:t>
      </w:r>
    </w:p>
    <w:p w:rsidR="00E24F7A" w:rsidRPr="00C3621E" w:rsidRDefault="00E24F7A" w:rsidP="00E24F7A">
      <w:pPr>
        <w:ind w:firstLine="567"/>
        <w:jc w:val="both"/>
        <w:rPr>
          <w:sz w:val="28"/>
          <w:szCs w:val="28"/>
        </w:rPr>
      </w:pPr>
      <w:r w:rsidRPr="00C3621E">
        <w:rPr>
          <w:sz w:val="28"/>
          <w:szCs w:val="28"/>
        </w:rPr>
        <w:t>1) часть 1 статьи 5 дополнить пунктами 18, 19 следующего содержания:</w:t>
      </w:r>
    </w:p>
    <w:p w:rsidR="00E24F7A" w:rsidRPr="00C3621E" w:rsidRDefault="00E24F7A" w:rsidP="00E24F7A">
      <w:pPr>
        <w:autoSpaceDE w:val="0"/>
        <w:autoSpaceDN w:val="0"/>
        <w:adjustRightInd w:val="0"/>
        <w:ind w:firstLine="567"/>
        <w:jc w:val="both"/>
        <w:rPr>
          <w:sz w:val="28"/>
          <w:szCs w:val="28"/>
        </w:rPr>
      </w:pPr>
      <w:r w:rsidRPr="00C3621E">
        <w:rPr>
          <w:sz w:val="28"/>
          <w:szCs w:val="28"/>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24F7A" w:rsidRPr="00C3621E" w:rsidRDefault="00E24F7A" w:rsidP="00E24F7A">
      <w:pPr>
        <w:autoSpaceDE w:val="0"/>
        <w:autoSpaceDN w:val="0"/>
        <w:adjustRightInd w:val="0"/>
        <w:ind w:firstLine="567"/>
        <w:jc w:val="both"/>
        <w:rPr>
          <w:sz w:val="28"/>
          <w:szCs w:val="28"/>
        </w:rPr>
      </w:pPr>
      <w:r w:rsidRPr="00C3621E">
        <w:rPr>
          <w:sz w:val="28"/>
          <w:szCs w:val="28"/>
        </w:rPr>
        <w:t>19)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C3621E">
        <w:rPr>
          <w:sz w:val="28"/>
          <w:szCs w:val="28"/>
        </w:rPr>
        <w:t>.»;</w:t>
      </w:r>
      <w:proofErr w:type="gramEnd"/>
    </w:p>
    <w:p w:rsidR="00E24F7A" w:rsidRPr="00C3621E" w:rsidRDefault="00E24F7A" w:rsidP="00E24F7A">
      <w:pPr>
        <w:ind w:firstLine="567"/>
        <w:jc w:val="both"/>
        <w:rPr>
          <w:sz w:val="28"/>
          <w:szCs w:val="28"/>
        </w:rPr>
      </w:pPr>
      <w:r w:rsidRPr="00C3621E">
        <w:rPr>
          <w:sz w:val="28"/>
          <w:szCs w:val="28"/>
        </w:rPr>
        <w:lastRenderedPageBreak/>
        <w:t>2) дополнить статьей 11.1 следующего содержания:</w:t>
      </w:r>
    </w:p>
    <w:p w:rsidR="00E24F7A" w:rsidRPr="00E24F7A" w:rsidRDefault="00E24F7A" w:rsidP="00E24F7A">
      <w:pPr>
        <w:autoSpaceDE w:val="0"/>
        <w:autoSpaceDN w:val="0"/>
        <w:adjustRightInd w:val="0"/>
        <w:ind w:firstLine="567"/>
        <w:jc w:val="both"/>
      </w:pPr>
      <w:r w:rsidRPr="00E24F7A">
        <w:t>«Статья 11.1. Инициативные проекты</w:t>
      </w:r>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1. В целях реализации мероприятий, имеющих приоритетное значение для жителей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или его части, по решению вопросов местного значения или иных вопросов, право </w:t>
      </w:r>
      <w:proofErr w:type="gramStart"/>
      <w:r w:rsidRPr="00C3621E">
        <w:rPr>
          <w:sz w:val="28"/>
          <w:szCs w:val="28"/>
        </w:rPr>
        <w:t>решения</w:t>
      </w:r>
      <w:proofErr w:type="gramEnd"/>
      <w:r w:rsidRPr="00C3621E">
        <w:rPr>
          <w:sz w:val="28"/>
          <w:szCs w:val="28"/>
        </w:rPr>
        <w:t xml:space="preserve"> которых предоставлено органам местного самоуправления, в администрацию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может быть внесен инициативный проект. </w:t>
      </w:r>
    </w:p>
    <w:p w:rsidR="00E24F7A" w:rsidRPr="00C3621E" w:rsidRDefault="00E24F7A" w:rsidP="00E24F7A">
      <w:pPr>
        <w:autoSpaceDE w:val="0"/>
        <w:autoSpaceDN w:val="0"/>
        <w:adjustRightInd w:val="0"/>
        <w:ind w:firstLine="567"/>
        <w:jc w:val="both"/>
        <w:rPr>
          <w:sz w:val="28"/>
          <w:szCs w:val="28"/>
        </w:rPr>
      </w:pPr>
      <w:r w:rsidRPr="00C3621E">
        <w:rPr>
          <w:sz w:val="28"/>
          <w:szCs w:val="28"/>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roofErr w:type="gramStart"/>
      <w:r w:rsidRPr="00C3621E">
        <w:rPr>
          <w:sz w:val="28"/>
          <w:szCs w:val="28"/>
        </w:rPr>
        <w:t>.»;</w:t>
      </w:r>
      <w:proofErr w:type="gramEnd"/>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3) </w:t>
      </w:r>
      <w:r>
        <w:rPr>
          <w:sz w:val="28"/>
          <w:szCs w:val="28"/>
        </w:rPr>
        <w:t xml:space="preserve">в </w:t>
      </w:r>
      <w:r w:rsidRPr="00C3621E">
        <w:rPr>
          <w:sz w:val="28"/>
          <w:szCs w:val="28"/>
        </w:rPr>
        <w:t>стать</w:t>
      </w:r>
      <w:r>
        <w:rPr>
          <w:sz w:val="28"/>
          <w:szCs w:val="28"/>
        </w:rPr>
        <w:t>е</w:t>
      </w:r>
      <w:r w:rsidRPr="00C3621E">
        <w:rPr>
          <w:sz w:val="28"/>
          <w:szCs w:val="28"/>
        </w:rPr>
        <w:t xml:space="preserve"> 14:</w:t>
      </w:r>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а) </w:t>
      </w:r>
      <w:r>
        <w:rPr>
          <w:sz w:val="28"/>
          <w:szCs w:val="28"/>
        </w:rPr>
        <w:t>часть 1 изложить в следующей редакции</w:t>
      </w:r>
      <w:r w:rsidRPr="00C3621E">
        <w:rPr>
          <w:sz w:val="28"/>
          <w:szCs w:val="28"/>
        </w:rPr>
        <w:t>:</w:t>
      </w:r>
    </w:p>
    <w:p w:rsidR="00E24F7A" w:rsidRPr="00C3621E" w:rsidRDefault="00E24F7A" w:rsidP="00E24F7A">
      <w:pPr>
        <w:autoSpaceDE w:val="0"/>
        <w:autoSpaceDN w:val="0"/>
        <w:adjustRightInd w:val="0"/>
        <w:ind w:firstLine="567"/>
        <w:jc w:val="both"/>
        <w:rPr>
          <w:sz w:val="28"/>
          <w:szCs w:val="28"/>
        </w:rPr>
      </w:pPr>
      <w:r>
        <w:rPr>
          <w:sz w:val="28"/>
          <w:szCs w:val="28"/>
        </w:rPr>
        <w:t>«1.</w:t>
      </w:r>
      <w:r w:rsidRPr="00C3621E">
        <w:rPr>
          <w:sz w:val="28"/>
          <w:szCs w:val="28"/>
        </w:rPr>
        <w:t xml:space="preserve">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могут проводиться собрания граждан</w:t>
      </w:r>
      <w:proofErr w:type="gramStart"/>
      <w:r w:rsidRPr="00C3621E">
        <w:rPr>
          <w:sz w:val="28"/>
          <w:szCs w:val="28"/>
        </w:rPr>
        <w:t>.»;</w:t>
      </w:r>
      <w:proofErr w:type="gramEnd"/>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б) </w:t>
      </w:r>
      <w:r>
        <w:rPr>
          <w:sz w:val="28"/>
          <w:szCs w:val="28"/>
        </w:rPr>
        <w:t>часть 2 изложить в следующей редакции</w:t>
      </w:r>
      <w:r w:rsidRPr="00C3621E">
        <w:rPr>
          <w:sz w:val="28"/>
          <w:szCs w:val="28"/>
        </w:rPr>
        <w:t>:</w:t>
      </w:r>
    </w:p>
    <w:p w:rsidR="00E24F7A" w:rsidRPr="00C3621E" w:rsidRDefault="00E24F7A" w:rsidP="00E24F7A">
      <w:pPr>
        <w:autoSpaceDE w:val="0"/>
        <w:autoSpaceDN w:val="0"/>
        <w:adjustRightInd w:val="0"/>
        <w:ind w:firstLine="567"/>
        <w:jc w:val="both"/>
        <w:rPr>
          <w:sz w:val="28"/>
          <w:szCs w:val="28"/>
        </w:rPr>
      </w:pPr>
      <w:r>
        <w:rPr>
          <w:sz w:val="28"/>
          <w:szCs w:val="28"/>
        </w:rPr>
        <w:t>«2.</w:t>
      </w:r>
      <w:r w:rsidRPr="00C3621E">
        <w:rPr>
          <w:sz w:val="28"/>
          <w:szCs w:val="28"/>
        </w:rPr>
        <w:t xml:space="preserve">Собрание граждан проводится по инициативе населения, Комитета местного самоуправления, главы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w:t>
      </w:r>
      <w:r w:rsidRPr="00C3621E">
        <w:t xml:space="preserve">, </w:t>
      </w:r>
      <w:r w:rsidRPr="00C3621E">
        <w:rPr>
          <w:sz w:val="28"/>
          <w:szCs w:val="28"/>
        </w:rPr>
        <w:t>а также в случаях, предусмотренных уставом территориального общественного самоуправления.</w:t>
      </w:r>
    </w:p>
    <w:p w:rsidR="00E24F7A" w:rsidRPr="00C3621E" w:rsidRDefault="00E24F7A" w:rsidP="00E24F7A">
      <w:pPr>
        <w:autoSpaceDE w:val="0"/>
        <w:autoSpaceDN w:val="0"/>
        <w:adjustRightInd w:val="0"/>
        <w:ind w:firstLine="567"/>
        <w:jc w:val="both"/>
        <w:rPr>
          <w:sz w:val="28"/>
          <w:szCs w:val="28"/>
        </w:rPr>
      </w:pPr>
      <w:r w:rsidRPr="00C3621E">
        <w:rPr>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roofErr w:type="gramStart"/>
      <w:r w:rsidRPr="00C3621E">
        <w:rPr>
          <w:sz w:val="28"/>
          <w:szCs w:val="28"/>
        </w:rPr>
        <w:t>.»;</w:t>
      </w:r>
      <w:proofErr w:type="gramEnd"/>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4) </w:t>
      </w:r>
      <w:r>
        <w:rPr>
          <w:sz w:val="28"/>
          <w:szCs w:val="28"/>
        </w:rPr>
        <w:t xml:space="preserve">в </w:t>
      </w:r>
      <w:r w:rsidRPr="00C3621E">
        <w:rPr>
          <w:sz w:val="28"/>
          <w:szCs w:val="28"/>
        </w:rPr>
        <w:t>стать</w:t>
      </w:r>
      <w:r>
        <w:rPr>
          <w:sz w:val="28"/>
          <w:szCs w:val="28"/>
        </w:rPr>
        <w:t>е</w:t>
      </w:r>
      <w:r w:rsidRPr="00C3621E">
        <w:rPr>
          <w:sz w:val="28"/>
          <w:szCs w:val="28"/>
        </w:rPr>
        <w:t xml:space="preserve"> 16:</w:t>
      </w:r>
    </w:p>
    <w:p w:rsidR="00E24F7A" w:rsidRPr="00C3621E" w:rsidRDefault="00E24F7A" w:rsidP="00E24F7A">
      <w:pPr>
        <w:autoSpaceDE w:val="0"/>
        <w:autoSpaceDN w:val="0"/>
        <w:adjustRightInd w:val="0"/>
        <w:ind w:firstLine="567"/>
        <w:jc w:val="both"/>
        <w:rPr>
          <w:sz w:val="28"/>
          <w:szCs w:val="28"/>
        </w:rPr>
      </w:pPr>
      <w:r>
        <w:rPr>
          <w:sz w:val="28"/>
          <w:szCs w:val="28"/>
        </w:rPr>
        <w:t>а) часть 2 изложить в следующей редакции</w:t>
      </w:r>
      <w:r w:rsidRPr="00C3621E">
        <w:rPr>
          <w:sz w:val="28"/>
          <w:szCs w:val="28"/>
        </w:rPr>
        <w:t>:</w:t>
      </w:r>
    </w:p>
    <w:p w:rsidR="00E24F7A" w:rsidRPr="00C3621E" w:rsidRDefault="00E24F7A" w:rsidP="00E24F7A">
      <w:pPr>
        <w:autoSpaceDE w:val="0"/>
        <w:autoSpaceDN w:val="0"/>
        <w:adjustRightInd w:val="0"/>
        <w:ind w:firstLine="567"/>
        <w:jc w:val="both"/>
        <w:rPr>
          <w:sz w:val="28"/>
          <w:szCs w:val="28"/>
        </w:rPr>
      </w:pPr>
      <w:r>
        <w:rPr>
          <w:sz w:val="28"/>
          <w:szCs w:val="28"/>
        </w:rPr>
        <w:t>«2.</w:t>
      </w:r>
      <w:r w:rsidRPr="00C3621E">
        <w:rPr>
          <w:sz w:val="28"/>
          <w:szCs w:val="28"/>
        </w:rPr>
        <w:t xml:space="preserve"> В опросе граждан имеют право участвовать жители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или его части, в которых предлагается реализовать инициативный проект, достигшие шестнадцатилетнего возраста</w:t>
      </w:r>
      <w:proofErr w:type="gramStart"/>
      <w:r w:rsidRPr="00C3621E">
        <w:rPr>
          <w:sz w:val="28"/>
          <w:szCs w:val="28"/>
        </w:rPr>
        <w:t>.»;</w:t>
      </w:r>
      <w:proofErr w:type="gramEnd"/>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б) </w:t>
      </w:r>
      <w:r>
        <w:rPr>
          <w:sz w:val="28"/>
          <w:szCs w:val="28"/>
        </w:rPr>
        <w:t>часть 3 изложить в следующей редакции</w:t>
      </w:r>
      <w:r w:rsidRPr="00C3621E">
        <w:rPr>
          <w:sz w:val="28"/>
          <w:szCs w:val="28"/>
        </w:rPr>
        <w:t>:</w:t>
      </w:r>
    </w:p>
    <w:p w:rsidR="00E24F7A" w:rsidRPr="00C3621E" w:rsidRDefault="00E24F7A" w:rsidP="00E24F7A">
      <w:pPr>
        <w:ind w:firstLine="567"/>
        <w:jc w:val="both"/>
        <w:rPr>
          <w:sz w:val="28"/>
          <w:szCs w:val="28"/>
        </w:rPr>
      </w:pPr>
      <w:r>
        <w:rPr>
          <w:sz w:val="28"/>
          <w:szCs w:val="28"/>
        </w:rPr>
        <w:t>«3.</w:t>
      </w:r>
      <w:r w:rsidRPr="00C3621E">
        <w:rPr>
          <w:sz w:val="28"/>
          <w:szCs w:val="28"/>
        </w:rPr>
        <w:t xml:space="preserve"> Опрос граждан проводится:</w:t>
      </w:r>
    </w:p>
    <w:p w:rsidR="00E24F7A" w:rsidRPr="00C3621E" w:rsidRDefault="00E24F7A" w:rsidP="00E24F7A">
      <w:pPr>
        <w:ind w:firstLine="567"/>
        <w:jc w:val="both"/>
      </w:pPr>
      <w:r w:rsidRPr="00C3621E">
        <w:rPr>
          <w:sz w:val="28"/>
          <w:szCs w:val="28"/>
        </w:rPr>
        <w:t xml:space="preserve">1) по вопросам местного значения — по инициативе Комитета местного самоуправления или главы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w:t>
      </w:r>
      <w:r w:rsidRPr="00C3621E">
        <w:t>;</w:t>
      </w:r>
    </w:p>
    <w:p w:rsidR="00E24F7A" w:rsidRPr="00C3621E" w:rsidRDefault="00E24F7A" w:rsidP="00E24F7A">
      <w:pPr>
        <w:ind w:firstLine="567"/>
        <w:jc w:val="both"/>
        <w:rPr>
          <w:sz w:val="28"/>
          <w:szCs w:val="28"/>
        </w:rPr>
      </w:pPr>
      <w:r w:rsidRPr="00C3621E">
        <w:rPr>
          <w:sz w:val="28"/>
          <w:szCs w:val="28"/>
        </w:rPr>
        <w:lastRenderedPageBreak/>
        <w:t xml:space="preserve">2) для учета мнения граждан при принятии решений об изменении целевого назначения муниципальных земель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для объектов регионального и межрегионального значения — по инициативе органов государственной власти Пензенской области; </w:t>
      </w:r>
    </w:p>
    <w:p w:rsidR="00E24F7A" w:rsidRPr="00C3621E" w:rsidRDefault="00E24F7A" w:rsidP="00E24F7A">
      <w:pPr>
        <w:ind w:firstLine="567"/>
        <w:jc w:val="both"/>
        <w:rPr>
          <w:iCs/>
          <w:sz w:val="28"/>
          <w:szCs w:val="28"/>
        </w:rPr>
      </w:pPr>
      <w:r w:rsidRPr="00C3621E">
        <w:rPr>
          <w:sz w:val="28"/>
          <w:szCs w:val="28"/>
        </w:rPr>
        <w:t xml:space="preserve">3) для выявления мнения граждан о поддержке инициативного проекта - по инициативе </w:t>
      </w:r>
      <w:r w:rsidRPr="00C3621E">
        <w:rPr>
          <w:iCs/>
          <w:sz w:val="28"/>
          <w:szCs w:val="28"/>
        </w:rPr>
        <w:t xml:space="preserve">жителей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w:t>
      </w:r>
      <w:r w:rsidRPr="00C3621E">
        <w:rPr>
          <w:iCs/>
          <w:sz w:val="28"/>
          <w:szCs w:val="28"/>
        </w:rPr>
        <w:t xml:space="preserve"> или его части, в которых предлагается реализовать инициативный проект</w:t>
      </w:r>
      <w:proofErr w:type="gramStart"/>
      <w:r w:rsidRPr="00C3621E">
        <w:rPr>
          <w:iCs/>
          <w:sz w:val="28"/>
          <w:szCs w:val="28"/>
        </w:rPr>
        <w:t>.</w:t>
      </w:r>
      <w:r w:rsidRPr="00C3621E">
        <w:rPr>
          <w:sz w:val="28"/>
          <w:szCs w:val="28"/>
        </w:rPr>
        <w:t>»;</w:t>
      </w:r>
      <w:proofErr w:type="gramEnd"/>
    </w:p>
    <w:p w:rsidR="00E24F7A" w:rsidRPr="00C3621E" w:rsidRDefault="00E24F7A" w:rsidP="00E24F7A">
      <w:pPr>
        <w:ind w:firstLine="567"/>
        <w:jc w:val="both"/>
        <w:rPr>
          <w:sz w:val="28"/>
          <w:szCs w:val="28"/>
        </w:rPr>
      </w:pPr>
      <w:r w:rsidRPr="00C3621E">
        <w:rPr>
          <w:sz w:val="28"/>
          <w:szCs w:val="28"/>
        </w:rPr>
        <w:t>5) пункт 1 части 8 статьи 20   признать утратившим силу;</w:t>
      </w:r>
    </w:p>
    <w:p w:rsidR="00E24F7A" w:rsidRPr="00C3621E" w:rsidRDefault="00E24F7A" w:rsidP="00E24F7A">
      <w:pPr>
        <w:ind w:firstLine="567"/>
        <w:jc w:val="both"/>
        <w:rPr>
          <w:sz w:val="28"/>
          <w:szCs w:val="28"/>
        </w:rPr>
      </w:pPr>
      <w:r w:rsidRPr="00C3621E">
        <w:rPr>
          <w:sz w:val="28"/>
          <w:szCs w:val="28"/>
        </w:rPr>
        <w:t>6) в статье 21:</w:t>
      </w:r>
    </w:p>
    <w:p w:rsidR="00E24F7A" w:rsidRPr="00C3621E" w:rsidRDefault="00E24F7A" w:rsidP="00E24F7A">
      <w:pPr>
        <w:ind w:firstLine="567"/>
        <w:jc w:val="both"/>
        <w:rPr>
          <w:sz w:val="28"/>
          <w:szCs w:val="28"/>
        </w:rPr>
      </w:pPr>
      <w:r w:rsidRPr="00C3621E">
        <w:rPr>
          <w:sz w:val="28"/>
          <w:szCs w:val="28"/>
        </w:rPr>
        <w:t>а) часть 8 изложить в следующей редакции:</w:t>
      </w:r>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C3621E">
        <w:rPr>
          <w:sz w:val="28"/>
          <w:szCs w:val="28"/>
        </w:rPr>
        <w:t>позднее</w:t>
      </w:r>
      <w:proofErr w:type="gramEnd"/>
      <w:r w:rsidRPr="00C3621E">
        <w:rPr>
          <w:sz w:val="28"/>
          <w:szCs w:val="28"/>
        </w:rPr>
        <w:t xml:space="preserve"> чем за три дня до дня их рассмотрения.»;</w:t>
      </w:r>
    </w:p>
    <w:p w:rsidR="00E24F7A" w:rsidRPr="00C3621E" w:rsidRDefault="00E24F7A" w:rsidP="00E24F7A">
      <w:pPr>
        <w:ind w:firstLine="567"/>
        <w:jc w:val="both"/>
        <w:rPr>
          <w:sz w:val="28"/>
          <w:szCs w:val="28"/>
        </w:rPr>
      </w:pPr>
      <w:r w:rsidRPr="00C3621E">
        <w:rPr>
          <w:sz w:val="28"/>
          <w:szCs w:val="28"/>
        </w:rPr>
        <w:t>б) дополнить частью 8.1 следующего содержания:</w:t>
      </w:r>
    </w:p>
    <w:p w:rsidR="00E24F7A" w:rsidRPr="00C3621E" w:rsidRDefault="00E24F7A" w:rsidP="00E24F7A">
      <w:pPr>
        <w:autoSpaceDE w:val="0"/>
        <w:autoSpaceDN w:val="0"/>
        <w:adjustRightInd w:val="0"/>
        <w:ind w:firstLine="567"/>
        <w:jc w:val="both"/>
        <w:rPr>
          <w:sz w:val="28"/>
          <w:szCs w:val="28"/>
        </w:rPr>
      </w:pPr>
      <w:r w:rsidRPr="00C3621E">
        <w:rPr>
          <w:sz w:val="28"/>
          <w:szCs w:val="28"/>
        </w:rPr>
        <w:t>«8.1.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roofErr w:type="gramStart"/>
      <w:r w:rsidRPr="00C3621E">
        <w:rPr>
          <w:sz w:val="28"/>
          <w:szCs w:val="28"/>
        </w:rPr>
        <w:t>.»;</w:t>
      </w:r>
      <w:proofErr w:type="gramEnd"/>
    </w:p>
    <w:p w:rsidR="00E24F7A" w:rsidRPr="00C3621E" w:rsidRDefault="00E24F7A" w:rsidP="00E24F7A">
      <w:pPr>
        <w:autoSpaceDE w:val="0"/>
        <w:autoSpaceDN w:val="0"/>
        <w:adjustRightInd w:val="0"/>
        <w:ind w:firstLine="567"/>
        <w:jc w:val="both"/>
        <w:rPr>
          <w:sz w:val="28"/>
          <w:szCs w:val="28"/>
        </w:rPr>
      </w:pPr>
      <w:r w:rsidRPr="00C3621E">
        <w:rPr>
          <w:sz w:val="28"/>
          <w:szCs w:val="28"/>
        </w:rPr>
        <w:t>7) дополнить статьей 43.1 следующего содержания:</w:t>
      </w:r>
    </w:p>
    <w:p w:rsidR="00E24F7A" w:rsidRPr="00E24F7A" w:rsidRDefault="00E24F7A" w:rsidP="00E24F7A">
      <w:pPr>
        <w:autoSpaceDE w:val="0"/>
        <w:autoSpaceDN w:val="0"/>
        <w:adjustRightInd w:val="0"/>
        <w:ind w:firstLine="567"/>
        <w:jc w:val="both"/>
      </w:pPr>
      <w:r w:rsidRPr="00E24F7A">
        <w:t>«Статья 43.1. Финансовое и иное обеспечение реализации инициативных проектов</w:t>
      </w:r>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1. Источником финансового обеспечения реализации инициативных проектов, предусмотренных </w:t>
      </w:r>
      <w:hyperlink r:id="rId6" w:history="1">
        <w:r w:rsidRPr="00C3621E">
          <w:rPr>
            <w:sz w:val="28"/>
            <w:szCs w:val="28"/>
          </w:rPr>
          <w:t>статьей 11.1</w:t>
        </w:r>
      </w:hyperlink>
      <w:r w:rsidRPr="00C3621E">
        <w:rPr>
          <w:sz w:val="28"/>
          <w:szCs w:val="28"/>
        </w:rPr>
        <w:t xml:space="preserve"> настоящего Устава, являются предусмотренные решением о бюджете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бюджетные ассигнования на реализацию инициативных проектов, </w:t>
      </w:r>
      <w:proofErr w:type="gramStart"/>
      <w:r w:rsidRPr="00C3621E">
        <w:rPr>
          <w:sz w:val="28"/>
          <w:szCs w:val="28"/>
        </w:rPr>
        <w:t>формируемые</w:t>
      </w:r>
      <w:proofErr w:type="gramEnd"/>
      <w:r w:rsidRPr="00C3621E">
        <w:rPr>
          <w:sz w:val="28"/>
          <w:szCs w:val="28"/>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E24F7A" w:rsidRPr="00C3621E" w:rsidRDefault="00E24F7A" w:rsidP="00E24F7A">
      <w:pPr>
        <w:autoSpaceDE w:val="0"/>
        <w:autoSpaceDN w:val="0"/>
        <w:adjustRightInd w:val="0"/>
        <w:ind w:firstLine="567"/>
        <w:jc w:val="both"/>
        <w:rPr>
          <w:sz w:val="28"/>
          <w:szCs w:val="28"/>
        </w:rPr>
      </w:pPr>
      <w:r w:rsidRPr="00C3621E">
        <w:rPr>
          <w:sz w:val="28"/>
          <w:szCs w:val="28"/>
        </w:rPr>
        <w:t xml:space="preserve">2. Порядок расчета и возврата сумм инициативных платежей, подлежащих возврату лицам (в том числе организациям), осуществившим их перечисление в бюджет </w:t>
      </w:r>
      <w:proofErr w:type="spellStart"/>
      <w:r w:rsidRPr="00C3621E">
        <w:rPr>
          <w:sz w:val="28"/>
          <w:szCs w:val="28"/>
        </w:rPr>
        <w:t>Плесского</w:t>
      </w:r>
      <w:proofErr w:type="spellEnd"/>
      <w:r w:rsidRPr="00C3621E">
        <w:rPr>
          <w:sz w:val="28"/>
          <w:szCs w:val="28"/>
        </w:rPr>
        <w:t xml:space="preserve"> сельсовета </w:t>
      </w:r>
      <w:proofErr w:type="spellStart"/>
      <w:r w:rsidRPr="00C3621E">
        <w:rPr>
          <w:sz w:val="28"/>
          <w:szCs w:val="28"/>
        </w:rPr>
        <w:t>Мокшанского</w:t>
      </w:r>
      <w:proofErr w:type="spellEnd"/>
      <w:r w:rsidRPr="00C3621E">
        <w:rPr>
          <w:sz w:val="28"/>
          <w:szCs w:val="28"/>
        </w:rPr>
        <w:t xml:space="preserve"> района Пензенской области, определяется решением Комитета местного самоуправления</w:t>
      </w:r>
      <w:proofErr w:type="gramStart"/>
      <w:r w:rsidRPr="00C3621E">
        <w:rPr>
          <w:sz w:val="28"/>
          <w:szCs w:val="28"/>
        </w:rPr>
        <w:t>.</w:t>
      </w:r>
      <w:r>
        <w:rPr>
          <w:sz w:val="28"/>
          <w:szCs w:val="28"/>
        </w:rPr>
        <w:t>».</w:t>
      </w:r>
      <w:proofErr w:type="gramEnd"/>
    </w:p>
    <w:p w:rsidR="00E24F7A" w:rsidRPr="00C3621E" w:rsidRDefault="00E24F7A" w:rsidP="00E24F7A">
      <w:pPr>
        <w:ind w:firstLine="567"/>
        <w:jc w:val="both"/>
        <w:rPr>
          <w:color w:val="000000"/>
          <w:spacing w:val="-6"/>
          <w:sz w:val="28"/>
          <w:szCs w:val="28"/>
        </w:rPr>
      </w:pPr>
      <w:r w:rsidRPr="00C3621E">
        <w:rPr>
          <w:color w:val="000000"/>
          <w:spacing w:val="-6"/>
          <w:sz w:val="28"/>
          <w:szCs w:val="28"/>
        </w:rPr>
        <w:t xml:space="preserve">2. Принять настоящее решение на сессии Комитета местного самоуправления </w:t>
      </w:r>
      <w:proofErr w:type="spellStart"/>
      <w:r w:rsidRPr="00C3621E">
        <w:rPr>
          <w:color w:val="000000"/>
          <w:spacing w:val="-6"/>
          <w:sz w:val="28"/>
          <w:szCs w:val="28"/>
        </w:rPr>
        <w:t>Плесского</w:t>
      </w:r>
      <w:proofErr w:type="spellEnd"/>
      <w:r w:rsidRPr="00C3621E">
        <w:rPr>
          <w:color w:val="000000"/>
          <w:spacing w:val="-6"/>
          <w:sz w:val="28"/>
          <w:szCs w:val="28"/>
        </w:rPr>
        <w:t xml:space="preserve"> сельсовета </w:t>
      </w:r>
      <w:proofErr w:type="spellStart"/>
      <w:r w:rsidRPr="00C3621E">
        <w:rPr>
          <w:color w:val="000000"/>
          <w:spacing w:val="-6"/>
          <w:sz w:val="28"/>
          <w:szCs w:val="28"/>
        </w:rPr>
        <w:t>Мокшанского</w:t>
      </w:r>
      <w:proofErr w:type="spellEnd"/>
      <w:r w:rsidRPr="00C3621E">
        <w:rPr>
          <w:color w:val="000000"/>
          <w:spacing w:val="-6"/>
          <w:sz w:val="28"/>
          <w:szCs w:val="28"/>
        </w:rPr>
        <w:t xml:space="preserve"> района Пензенской области.</w:t>
      </w:r>
    </w:p>
    <w:p w:rsidR="00E24F7A" w:rsidRPr="00C3621E" w:rsidRDefault="00E24F7A" w:rsidP="00E24F7A">
      <w:pPr>
        <w:pStyle w:val="ConsPlusNormal"/>
        <w:ind w:firstLine="567"/>
        <w:jc w:val="both"/>
        <w:rPr>
          <w:color w:val="000000"/>
          <w:spacing w:val="-6"/>
        </w:rPr>
      </w:pPr>
      <w:r w:rsidRPr="00C3621E">
        <w:rPr>
          <w:spacing w:val="-6"/>
        </w:rPr>
        <w:t xml:space="preserve">3. </w:t>
      </w:r>
      <w:r w:rsidRPr="00C3621E">
        <w:t xml:space="preserve">Направить настоящее решение в Управление Министерства юстиции Российской Федерации по Пензенской области на государственную регистрацию и </w:t>
      </w:r>
      <w:r w:rsidRPr="00C3621E">
        <w:lastRenderedPageBreak/>
        <w:t>для официального опубликования (обнародования) на портале Министерства юстиции Российской Федерации.</w:t>
      </w:r>
    </w:p>
    <w:p w:rsidR="00E24F7A" w:rsidRPr="00C3621E" w:rsidRDefault="00E24F7A" w:rsidP="00E24F7A">
      <w:pPr>
        <w:pStyle w:val="ConsPlusNormal"/>
        <w:ind w:firstLine="567"/>
        <w:jc w:val="both"/>
        <w:rPr>
          <w:spacing w:val="-6"/>
        </w:rPr>
      </w:pPr>
      <w:r w:rsidRPr="00C3621E">
        <w:rPr>
          <w:spacing w:val="-6"/>
        </w:rPr>
        <w:t xml:space="preserve">4. Опубликовать настоящее решение в информационном бюллетене «Вести </w:t>
      </w:r>
      <w:proofErr w:type="spellStart"/>
      <w:r w:rsidRPr="00C3621E">
        <w:rPr>
          <w:spacing w:val="-6"/>
        </w:rPr>
        <w:t>Плесского</w:t>
      </w:r>
      <w:proofErr w:type="spellEnd"/>
      <w:r w:rsidRPr="00C3621E">
        <w:rPr>
          <w:spacing w:val="-6"/>
        </w:rPr>
        <w:t xml:space="preserve"> сельсовета» </w:t>
      </w:r>
      <w:r w:rsidRPr="00C3621E">
        <w:rPr>
          <w:spacing w:val="-6"/>
          <w:sz w:val="24"/>
          <w:szCs w:val="24"/>
        </w:rPr>
        <w:t xml:space="preserve"> </w:t>
      </w:r>
      <w:r w:rsidRPr="00C3621E">
        <w:rPr>
          <w:spacing w:val="-6"/>
        </w:rPr>
        <w:t xml:space="preserve"> 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E24F7A" w:rsidRPr="00C3621E" w:rsidRDefault="00E24F7A" w:rsidP="00E24F7A">
      <w:pPr>
        <w:pStyle w:val="ConsPlusNormal"/>
        <w:ind w:firstLine="567"/>
        <w:jc w:val="both"/>
        <w:rPr>
          <w:color w:val="000000"/>
          <w:spacing w:val="-6"/>
        </w:rPr>
      </w:pPr>
      <w:r w:rsidRPr="00C3621E">
        <w:rPr>
          <w:spacing w:val="-6"/>
        </w:rPr>
        <w:t>5. Настоящее решение вступает в силу после его официального опубликования</w:t>
      </w:r>
      <w:r w:rsidRPr="00C3621E">
        <w:rPr>
          <w:color w:val="000000"/>
          <w:spacing w:val="-6"/>
        </w:rPr>
        <w:t xml:space="preserve">. </w:t>
      </w:r>
    </w:p>
    <w:p w:rsidR="00E24F7A" w:rsidRPr="00C3621E" w:rsidRDefault="00E24F7A" w:rsidP="00E24F7A">
      <w:pPr>
        <w:pStyle w:val="ConsPlusNormal"/>
        <w:ind w:firstLine="567"/>
        <w:jc w:val="both"/>
        <w:rPr>
          <w:color w:val="000000"/>
          <w:spacing w:val="-6"/>
        </w:rPr>
      </w:pPr>
    </w:p>
    <w:p w:rsidR="00E24F7A" w:rsidRPr="00C3621E" w:rsidRDefault="00E24F7A" w:rsidP="00E24F7A">
      <w:pPr>
        <w:pStyle w:val="ConsPlusNormal"/>
        <w:ind w:firstLine="567"/>
        <w:jc w:val="both"/>
        <w:rPr>
          <w:color w:val="000000"/>
          <w:spacing w:val="-6"/>
        </w:rPr>
      </w:pPr>
    </w:p>
    <w:p w:rsidR="00E24F7A" w:rsidRPr="00C3621E" w:rsidRDefault="00E24F7A" w:rsidP="00E24F7A">
      <w:pPr>
        <w:pStyle w:val="a4"/>
        <w:jc w:val="both"/>
        <w:rPr>
          <w:rFonts w:ascii="Times New Roman" w:hAnsi="Times New Roman"/>
          <w:spacing w:val="-6"/>
          <w:sz w:val="28"/>
          <w:szCs w:val="28"/>
        </w:rPr>
      </w:pPr>
      <w:r w:rsidRPr="00C3621E">
        <w:rPr>
          <w:rFonts w:ascii="Times New Roman" w:hAnsi="Times New Roman"/>
          <w:spacing w:val="-6"/>
          <w:sz w:val="28"/>
          <w:szCs w:val="28"/>
        </w:rPr>
        <w:t xml:space="preserve">Глава </w:t>
      </w:r>
      <w:proofErr w:type="spellStart"/>
      <w:r w:rsidRPr="00C3621E">
        <w:rPr>
          <w:rFonts w:ascii="Times New Roman" w:hAnsi="Times New Roman"/>
          <w:spacing w:val="-6"/>
          <w:sz w:val="28"/>
          <w:szCs w:val="28"/>
        </w:rPr>
        <w:t>Плесского</w:t>
      </w:r>
      <w:proofErr w:type="spellEnd"/>
      <w:r w:rsidRPr="00C3621E">
        <w:rPr>
          <w:rFonts w:ascii="Times New Roman" w:hAnsi="Times New Roman"/>
          <w:spacing w:val="-6"/>
          <w:sz w:val="28"/>
          <w:szCs w:val="28"/>
        </w:rPr>
        <w:t xml:space="preserve"> сельсовета</w:t>
      </w:r>
    </w:p>
    <w:p w:rsidR="00E24F7A" w:rsidRPr="00C3621E" w:rsidRDefault="00E24F7A" w:rsidP="00E24F7A">
      <w:pPr>
        <w:pStyle w:val="a4"/>
        <w:jc w:val="both"/>
        <w:rPr>
          <w:rFonts w:ascii="Times New Roman" w:hAnsi="Times New Roman"/>
          <w:spacing w:val="-6"/>
          <w:sz w:val="28"/>
          <w:szCs w:val="28"/>
        </w:rPr>
      </w:pPr>
      <w:proofErr w:type="spellStart"/>
      <w:r w:rsidRPr="00C3621E">
        <w:rPr>
          <w:rFonts w:ascii="Times New Roman" w:hAnsi="Times New Roman"/>
          <w:spacing w:val="-6"/>
          <w:sz w:val="28"/>
          <w:szCs w:val="28"/>
        </w:rPr>
        <w:t>Мокшанского</w:t>
      </w:r>
      <w:proofErr w:type="spellEnd"/>
      <w:r w:rsidRPr="00C3621E">
        <w:rPr>
          <w:rFonts w:ascii="Times New Roman" w:hAnsi="Times New Roman"/>
          <w:spacing w:val="-6"/>
          <w:sz w:val="28"/>
          <w:szCs w:val="28"/>
        </w:rPr>
        <w:t xml:space="preserve">  района </w:t>
      </w:r>
    </w:p>
    <w:p w:rsidR="00E24F7A" w:rsidRPr="00C3621E" w:rsidRDefault="00E24F7A" w:rsidP="00E24F7A">
      <w:pPr>
        <w:pStyle w:val="a4"/>
        <w:jc w:val="both"/>
        <w:rPr>
          <w:rFonts w:ascii="Times New Roman" w:hAnsi="Times New Roman"/>
          <w:spacing w:val="-6"/>
          <w:sz w:val="28"/>
          <w:szCs w:val="28"/>
        </w:rPr>
      </w:pPr>
      <w:r w:rsidRPr="00C3621E">
        <w:rPr>
          <w:rFonts w:ascii="Times New Roman" w:hAnsi="Times New Roman"/>
          <w:spacing w:val="-6"/>
          <w:sz w:val="28"/>
          <w:szCs w:val="28"/>
        </w:rPr>
        <w:t xml:space="preserve">Пензенской области                                          </w:t>
      </w:r>
      <w:r>
        <w:rPr>
          <w:rFonts w:ascii="Times New Roman" w:hAnsi="Times New Roman"/>
          <w:spacing w:val="-6"/>
          <w:sz w:val="28"/>
          <w:szCs w:val="28"/>
        </w:rPr>
        <w:t xml:space="preserve">                   </w:t>
      </w:r>
      <w:r w:rsidRPr="00C3621E">
        <w:rPr>
          <w:rFonts w:ascii="Times New Roman" w:hAnsi="Times New Roman"/>
          <w:spacing w:val="-6"/>
          <w:sz w:val="28"/>
          <w:szCs w:val="28"/>
        </w:rPr>
        <w:t xml:space="preserve">     Н.А.</w:t>
      </w:r>
      <w:proofErr w:type="gramStart"/>
      <w:r w:rsidRPr="00C3621E">
        <w:rPr>
          <w:rFonts w:ascii="Times New Roman" w:hAnsi="Times New Roman"/>
          <w:spacing w:val="-6"/>
          <w:sz w:val="28"/>
          <w:szCs w:val="28"/>
        </w:rPr>
        <w:t>Петровская</w:t>
      </w:r>
      <w:proofErr w:type="gramEnd"/>
    </w:p>
    <w:p w:rsidR="00E24F7A" w:rsidRDefault="00E24F7A" w:rsidP="00BF6184">
      <w:pPr>
        <w:rPr>
          <w:b/>
          <w:sz w:val="22"/>
          <w:szCs w:val="22"/>
        </w:rPr>
      </w:pPr>
    </w:p>
    <w:p w:rsidR="00E24F7A" w:rsidRDefault="00E24F7A" w:rsidP="00BF6184">
      <w:pPr>
        <w:rPr>
          <w:b/>
          <w:sz w:val="22"/>
          <w:szCs w:val="22"/>
        </w:rPr>
      </w:pPr>
    </w:p>
    <w:p w:rsidR="00BF6184" w:rsidRDefault="00BF6184" w:rsidP="00BF6184">
      <w:pPr>
        <w:rPr>
          <w:sz w:val="22"/>
          <w:szCs w:val="22"/>
        </w:rPr>
      </w:pPr>
      <w:r>
        <w:rPr>
          <w:b/>
          <w:sz w:val="22"/>
          <w:szCs w:val="22"/>
        </w:rPr>
        <w:t>Главный редактор</w:t>
      </w:r>
      <w:r>
        <w:rPr>
          <w:sz w:val="22"/>
          <w:szCs w:val="22"/>
        </w:rPr>
        <w:t>:  Шмелева О.А</w:t>
      </w:r>
    </w:p>
    <w:p w:rsidR="00BF6184" w:rsidRDefault="00BF6184" w:rsidP="00BF6184">
      <w:pPr>
        <w:rPr>
          <w:sz w:val="22"/>
          <w:szCs w:val="22"/>
        </w:rPr>
      </w:pPr>
      <w:r>
        <w:rPr>
          <w:b/>
          <w:sz w:val="22"/>
          <w:szCs w:val="22"/>
        </w:rPr>
        <w:t>Учредитель</w:t>
      </w:r>
      <w:r>
        <w:rPr>
          <w:sz w:val="22"/>
          <w:szCs w:val="22"/>
        </w:rPr>
        <w:t xml:space="preserve">: Комитет местного самоуправления </w:t>
      </w:r>
      <w:proofErr w:type="spellStart"/>
      <w:r>
        <w:rPr>
          <w:sz w:val="22"/>
          <w:szCs w:val="22"/>
        </w:rPr>
        <w:t>Плесского</w:t>
      </w:r>
      <w:proofErr w:type="spellEnd"/>
      <w:r>
        <w:rPr>
          <w:sz w:val="22"/>
          <w:szCs w:val="22"/>
        </w:rPr>
        <w:t xml:space="preserve"> сельсовета  </w:t>
      </w:r>
      <w:proofErr w:type="spellStart"/>
      <w:r>
        <w:rPr>
          <w:sz w:val="22"/>
          <w:szCs w:val="22"/>
        </w:rPr>
        <w:t>Мокшанского</w:t>
      </w:r>
      <w:proofErr w:type="spellEnd"/>
      <w:r>
        <w:rPr>
          <w:sz w:val="22"/>
          <w:szCs w:val="22"/>
        </w:rPr>
        <w:t xml:space="preserve"> района Пензенской области</w:t>
      </w:r>
    </w:p>
    <w:p w:rsidR="00BF6184" w:rsidRDefault="00BF6184" w:rsidP="00BF6184">
      <w:pPr>
        <w:rPr>
          <w:sz w:val="22"/>
          <w:szCs w:val="22"/>
        </w:rPr>
      </w:pPr>
      <w:r>
        <w:rPr>
          <w:b/>
          <w:sz w:val="22"/>
          <w:szCs w:val="22"/>
        </w:rPr>
        <w:t>Отпечатано</w:t>
      </w:r>
      <w:r>
        <w:rPr>
          <w:sz w:val="22"/>
          <w:szCs w:val="22"/>
        </w:rPr>
        <w:t xml:space="preserve"> в администрации </w:t>
      </w:r>
      <w:proofErr w:type="spellStart"/>
      <w:r>
        <w:rPr>
          <w:sz w:val="22"/>
          <w:szCs w:val="22"/>
        </w:rPr>
        <w:t>Плесского</w:t>
      </w:r>
      <w:proofErr w:type="spellEnd"/>
      <w:r>
        <w:rPr>
          <w:sz w:val="22"/>
          <w:szCs w:val="22"/>
        </w:rPr>
        <w:t xml:space="preserve"> сельсовета </w:t>
      </w:r>
      <w:proofErr w:type="spellStart"/>
      <w:r>
        <w:rPr>
          <w:sz w:val="22"/>
          <w:szCs w:val="22"/>
        </w:rPr>
        <w:t>Мокшанского</w:t>
      </w:r>
      <w:proofErr w:type="spellEnd"/>
      <w:r>
        <w:rPr>
          <w:sz w:val="22"/>
          <w:szCs w:val="22"/>
        </w:rPr>
        <w:t xml:space="preserve"> района Пензенской области</w:t>
      </w:r>
    </w:p>
    <w:p w:rsidR="00BF6184" w:rsidRDefault="00BF6184" w:rsidP="00BF6184">
      <w:pPr>
        <w:rPr>
          <w:sz w:val="22"/>
          <w:szCs w:val="22"/>
        </w:rPr>
      </w:pPr>
      <w:r>
        <w:rPr>
          <w:b/>
          <w:sz w:val="22"/>
          <w:szCs w:val="22"/>
        </w:rPr>
        <w:t>Тираж</w:t>
      </w:r>
      <w:r>
        <w:rPr>
          <w:sz w:val="22"/>
          <w:szCs w:val="22"/>
        </w:rPr>
        <w:t xml:space="preserve">  20экз.</w:t>
      </w:r>
    </w:p>
    <w:p w:rsidR="00BF6184" w:rsidRDefault="00BF6184" w:rsidP="00BF6184">
      <w:pPr>
        <w:rPr>
          <w:sz w:val="22"/>
          <w:szCs w:val="22"/>
        </w:rPr>
      </w:pPr>
      <w:proofErr w:type="gramStart"/>
      <w:r>
        <w:rPr>
          <w:b/>
          <w:sz w:val="22"/>
          <w:szCs w:val="22"/>
        </w:rPr>
        <w:t>Адрес редакции,  издателя, типографии (совпадает)</w:t>
      </w:r>
      <w:r>
        <w:rPr>
          <w:sz w:val="22"/>
          <w:szCs w:val="22"/>
        </w:rPr>
        <w:t xml:space="preserve">: 442381, Пензенская область, </w:t>
      </w:r>
      <w:proofErr w:type="spellStart"/>
      <w:r>
        <w:rPr>
          <w:sz w:val="22"/>
          <w:szCs w:val="22"/>
        </w:rPr>
        <w:t>Мокшанский</w:t>
      </w:r>
      <w:proofErr w:type="spellEnd"/>
      <w:r>
        <w:rPr>
          <w:sz w:val="22"/>
          <w:szCs w:val="22"/>
        </w:rPr>
        <w:t xml:space="preserve"> район, с. </w:t>
      </w:r>
      <w:proofErr w:type="spellStart"/>
      <w:r>
        <w:rPr>
          <w:sz w:val="22"/>
          <w:szCs w:val="22"/>
        </w:rPr>
        <w:t>Плесс</w:t>
      </w:r>
      <w:proofErr w:type="spellEnd"/>
      <w:r>
        <w:rPr>
          <w:sz w:val="22"/>
          <w:szCs w:val="22"/>
        </w:rPr>
        <w:t>, ул. Центральная, д.42.</w:t>
      </w:r>
      <w:proofErr w:type="gramEnd"/>
    </w:p>
    <w:p w:rsidR="0071226A" w:rsidRDefault="0071226A" w:rsidP="00BF6184">
      <w:pPr>
        <w:tabs>
          <w:tab w:val="left" w:pos="2580"/>
        </w:tabs>
        <w:jc w:val="center"/>
        <w:rPr>
          <w:sz w:val="22"/>
          <w:szCs w:val="22"/>
        </w:rPr>
      </w:pPr>
    </w:p>
    <w:p w:rsidR="00BF6184" w:rsidRDefault="00BF6184" w:rsidP="00BF6184">
      <w:pPr>
        <w:tabs>
          <w:tab w:val="left" w:pos="2580"/>
        </w:tabs>
        <w:jc w:val="center"/>
        <w:rPr>
          <w:sz w:val="22"/>
          <w:szCs w:val="22"/>
        </w:rPr>
      </w:pPr>
    </w:p>
    <w:p w:rsidR="00BF6184" w:rsidRDefault="00BF6184" w:rsidP="00BF6184">
      <w:pPr>
        <w:tabs>
          <w:tab w:val="left" w:pos="2580"/>
        </w:tabs>
        <w:jc w:val="center"/>
        <w:rPr>
          <w:sz w:val="22"/>
          <w:szCs w:val="22"/>
        </w:rPr>
      </w:pPr>
    </w:p>
    <w:p w:rsidR="00BF6184" w:rsidRDefault="00BF6184" w:rsidP="00BF6184">
      <w:pPr>
        <w:rPr>
          <w:sz w:val="22"/>
          <w:szCs w:val="22"/>
        </w:rPr>
      </w:pPr>
    </w:p>
    <w:p w:rsidR="009D1400" w:rsidRDefault="009D1400" w:rsidP="00BF6184">
      <w:pPr>
        <w:rPr>
          <w:noProof/>
          <w:bdr w:val="thinThickThinMediumGap" w:sz="24" w:space="0" w:color="auto" w:frame="1"/>
        </w:rPr>
      </w:pPr>
    </w:p>
    <w:p w:rsidR="009D1400" w:rsidRDefault="009D1400" w:rsidP="00BF6184">
      <w:pPr>
        <w:rPr>
          <w:noProof/>
          <w:bdr w:val="thinThickThinMediumGap" w:sz="24" w:space="0" w:color="auto" w:frame="1"/>
        </w:rPr>
      </w:pPr>
    </w:p>
    <w:p w:rsidR="00A3308E" w:rsidRDefault="00A3308E" w:rsidP="00A3308E">
      <w:r w:rsidRPr="00267D14">
        <w:rPr>
          <w:noProof/>
          <w:bdr w:val="thinThickThinMediumGap" w:sz="24" w:space="0" w:color="auto" w:frame="1"/>
        </w:rPr>
      </w:r>
      <w:r w:rsidRPr="00267D14">
        <w:rPr>
          <w:noProof/>
          <w:bdr w:val="thinThickThinMediumGap" w:sz="24" w:space="0" w:color="auto" w:frame="1"/>
        </w:rPr>
        <w:pict>
          <v:shape id="_x0000_s1029" type="#_x0000_t202" style="width:474.75pt;height:142.5pt;visibility:visible;mso-position-horizontal-relative:char;mso-position-vertical-relative:line" filled="f" stroked="f">
            <o:lock v:ext="edit" shapetype="t"/>
            <v:textbox style="mso-fit-shape-to-text:t">
              <w:txbxContent>
                <w:p w:rsidR="00A3308E" w:rsidRDefault="00A3308E" w:rsidP="00A3308E">
                  <w:pPr>
                    <w:pStyle w:val="a8"/>
                    <w:spacing w:before="0" w:beforeAutospacing="0" w:after="0" w:afterAutospacing="0"/>
                    <w:jc w:val="center"/>
                  </w:pPr>
                  <w:r w:rsidRPr="0005011C">
                    <w:rPr>
                      <w:rFonts w:ascii="Impact" w:hAnsi="Impact"/>
                      <w:color w:val="0066CC"/>
                      <w:sz w:val="72"/>
                      <w:szCs w:val="72"/>
                    </w:rPr>
                    <w:t>ИНФОРМАЦИОННЫЙ БЮЛЛЕТЕНЬ</w:t>
                  </w:r>
                </w:p>
                <w:p w:rsidR="00A3308E" w:rsidRDefault="00A3308E" w:rsidP="00A3308E">
                  <w:pPr>
                    <w:pStyle w:val="a8"/>
                    <w:spacing w:before="0" w:beforeAutospacing="0" w:after="0" w:afterAutospacing="0"/>
                    <w:jc w:val="center"/>
                  </w:pPr>
                  <w:r w:rsidRPr="0005011C">
                    <w:rPr>
                      <w:rFonts w:ascii="Impact" w:hAnsi="Impact"/>
                      <w:color w:val="0066CC"/>
                      <w:sz w:val="72"/>
                      <w:szCs w:val="72"/>
                    </w:rPr>
                    <w:t>"ВЕСТИ</w:t>
                  </w:r>
                </w:p>
                <w:p w:rsidR="00A3308E" w:rsidRDefault="00A3308E" w:rsidP="00A3308E">
                  <w:pPr>
                    <w:pStyle w:val="a8"/>
                    <w:spacing w:before="0" w:beforeAutospacing="0" w:after="0" w:afterAutospacing="0"/>
                    <w:jc w:val="center"/>
                  </w:pPr>
                  <w:r w:rsidRPr="0005011C">
                    <w:rPr>
                      <w:rFonts w:ascii="Impact" w:hAnsi="Impact"/>
                      <w:color w:val="0066CC"/>
                      <w:sz w:val="72"/>
                      <w:szCs w:val="72"/>
                    </w:rPr>
                    <w:t>ПЛЕССКОГО СЕЛЬСОВЕТА"</w:t>
                  </w:r>
                </w:p>
              </w:txbxContent>
            </v:textbox>
            <w10:wrap type="none"/>
            <w10:anchorlock/>
          </v:shape>
        </w:pict>
      </w:r>
    </w:p>
    <w:p w:rsidR="00A3308E" w:rsidRDefault="00A3308E" w:rsidP="00A3308E">
      <w:pPr>
        <w:rPr>
          <w:b/>
        </w:rPr>
      </w:pPr>
    </w:p>
    <w:p w:rsidR="00A3308E" w:rsidRDefault="00A3308E" w:rsidP="00A3308E">
      <w:pPr>
        <w:rPr>
          <w:sz w:val="22"/>
          <w:szCs w:val="22"/>
        </w:rPr>
      </w:pPr>
      <w:r>
        <w:rPr>
          <w:b/>
        </w:rPr>
        <w:t>27 января  2021</w:t>
      </w:r>
      <w:r>
        <w:rPr>
          <w:b/>
          <w:sz w:val="22"/>
          <w:szCs w:val="22"/>
        </w:rPr>
        <w:t xml:space="preserve"> года     № 4  (584)                                                                                          </w:t>
      </w:r>
      <w:proofErr w:type="spellStart"/>
      <w:r>
        <w:rPr>
          <w:sz w:val="22"/>
          <w:szCs w:val="22"/>
        </w:rPr>
        <w:t>с</w:t>
      </w:r>
      <w:proofErr w:type="gramStart"/>
      <w:r>
        <w:rPr>
          <w:sz w:val="22"/>
          <w:szCs w:val="22"/>
        </w:rPr>
        <w:t>.П</w:t>
      </w:r>
      <w:proofErr w:type="gramEnd"/>
      <w:r>
        <w:rPr>
          <w:sz w:val="22"/>
          <w:szCs w:val="22"/>
        </w:rPr>
        <w:t>лесс</w:t>
      </w:r>
      <w:proofErr w:type="spellEnd"/>
      <w:r>
        <w:rPr>
          <w:sz w:val="22"/>
          <w:szCs w:val="22"/>
        </w:rPr>
        <w:t xml:space="preserve"> </w:t>
      </w:r>
    </w:p>
    <w:p w:rsidR="00A3308E" w:rsidRDefault="00A3308E" w:rsidP="00A3308E">
      <w:pPr>
        <w:rPr>
          <w:sz w:val="22"/>
          <w:szCs w:val="22"/>
        </w:rPr>
      </w:pPr>
    </w:p>
    <w:p w:rsidR="00A3308E" w:rsidRDefault="00A3308E" w:rsidP="00A3308E">
      <w:pPr>
        <w:rPr>
          <w:sz w:val="22"/>
          <w:szCs w:val="22"/>
        </w:rPr>
      </w:pPr>
      <w:r>
        <w:rPr>
          <w:sz w:val="22"/>
          <w:szCs w:val="22"/>
        </w:rPr>
        <w:t>БЕСПЛАТНО</w:t>
      </w:r>
    </w:p>
    <w:p w:rsidR="00A3308E" w:rsidRPr="00113E5B" w:rsidRDefault="00A3308E" w:rsidP="00A3308E">
      <w:pPr>
        <w:tabs>
          <w:tab w:val="left" w:pos="2580"/>
        </w:tabs>
        <w:jc w:val="center"/>
        <w:rPr>
          <w:b/>
          <w:sz w:val="28"/>
          <w:szCs w:val="28"/>
        </w:rPr>
      </w:pPr>
      <w:r w:rsidRPr="00113E5B">
        <w:rPr>
          <w:b/>
          <w:sz w:val="28"/>
          <w:szCs w:val="28"/>
        </w:rPr>
        <w:t>Издание  официальных документов:</w:t>
      </w:r>
    </w:p>
    <w:p w:rsidR="00A3308E" w:rsidRDefault="00A3308E" w:rsidP="00A3308E">
      <w:pPr>
        <w:tabs>
          <w:tab w:val="left" w:pos="2580"/>
        </w:tabs>
        <w:jc w:val="center"/>
        <w:rPr>
          <w:b/>
          <w:sz w:val="28"/>
          <w:szCs w:val="28"/>
        </w:rPr>
      </w:pPr>
      <w:r w:rsidRPr="00113E5B">
        <w:rPr>
          <w:b/>
          <w:sz w:val="28"/>
          <w:szCs w:val="28"/>
        </w:rPr>
        <w:t xml:space="preserve">Средство  массовой информации  органов  местного  самоуправления  </w:t>
      </w:r>
      <w:proofErr w:type="spellStart"/>
      <w:r w:rsidRPr="00113E5B">
        <w:rPr>
          <w:b/>
          <w:sz w:val="28"/>
          <w:szCs w:val="28"/>
        </w:rPr>
        <w:t>Плесского</w:t>
      </w:r>
      <w:proofErr w:type="spellEnd"/>
      <w:r w:rsidRPr="00113E5B">
        <w:rPr>
          <w:b/>
          <w:sz w:val="28"/>
          <w:szCs w:val="28"/>
        </w:rPr>
        <w:t xml:space="preserve">  сельсовета  </w:t>
      </w:r>
      <w:proofErr w:type="spellStart"/>
      <w:r w:rsidRPr="00113E5B">
        <w:rPr>
          <w:b/>
          <w:sz w:val="28"/>
          <w:szCs w:val="28"/>
        </w:rPr>
        <w:t>Мокшанского</w:t>
      </w:r>
      <w:proofErr w:type="spellEnd"/>
      <w:r w:rsidRPr="00113E5B">
        <w:rPr>
          <w:b/>
          <w:sz w:val="28"/>
          <w:szCs w:val="28"/>
        </w:rPr>
        <w:t xml:space="preserve">  района  Пензенской области</w:t>
      </w: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A3308E" w:rsidRDefault="00A3308E" w:rsidP="00BF6184">
      <w:pPr>
        <w:rPr>
          <w:noProof/>
          <w:bdr w:val="thinThickThinMediumGap" w:sz="24" w:space="0" w:color="auto" w:frame="1"/>
        </w:rPr>
      </w:pPr>
    </w:p>
    <w:p w:rsidR="00A3308E" w:rsidRDefault="00A3308E" w:rsidP="00A3308E">
      <w:pPr>
        <w:rPr>
          <w:sz w:val="22"/>
          <w:szCs w:val="22"/>
        </w:rPr>
      </w:pPr>
      <w:r>
        <w:rPr>
          <w:b/>
          <w:sz w:val="22"/>
          <w:szCs w:val="22"/>
        </w:rPr>
        <w:t>Главный редактор</w:t>
      </w:r>
      <w:r>
        <w:rPr>
          <w:sz w:val="22"/>
          <w:szCs w:val="22"/>
        </w:rPr>
        <w:t>:  Шмелева О.А</w:t>
      </w:r>
    </w:p>
    <w:p w:rsidR="00A3308E" w:rsidRDefault="00A3308E" w:rsidP="00A3308E">
      <w:pPr>
        <w:rPr>
          <w:sz w:val="22"/>
          <w:szCs w:val="22"/>
        </w:rPr>
      </w:pPr>
      <w:r>
        <w:rPr>
          <w:b/>
          <w:sz w:val="22"/>
          <w:szCs w:val="22"/>
        </w:rPr>
        <w:t>Учредитель</w:t>
      </w:r>
      <w:r>
        <w:rPr>
          <w:sz w:val="22"/>
          <w:szCs w:val="22"/>
        </w:rPr>
        <w:t xml:space="preserve">: Комитет местного самоуправления </w:t>
      </w:r>
      <w:proofErr w:type="spellStart"/>
      <w:r>
        <w:rPr>
          <w:sz w:val="22"/>
          <w:szCs w:val="22"/>
        </w:rPr>
        <w:t>Плесского</w:t>
      </w:r>
      <w:proofErr w:type="spellEnd"/>
      <w:r>
        <w:rPr>
          <w:sz w:val="22"/>
          <w:szCs w:val="22"/>
        </w:rPr>
        <w:t xml:space="preserve"> сельсовета  </w:t>
      </w:r>
      <w:proofErr w:type="spellStart"/>
      <w:r>
        <w:rPr>
          <w:sz w:val="22"/>
          <w:szCs w:val="22"/>
        </w:rPr>
        <w:t>Мокшанского</w:t>
      </w:r>
      <w:proofErr w:type="spellEnd"/>
      <w:r>
        <w:rPr>
          <w:sz w:val="22"/>
          <w:szCs w:val="22"/>
        </w:rPr>
        <w:t xml:space="preserve"> района Пензенской области</w:t>
      </w:r>
    </w:p>
    <w:p w:rsidR="00A3308E" w:rsidRDefault="00A3308E" w:rsidP="00A3308E">
      <w:pPr>
        <w:rPr>
          <w:sz w:val="22"/>
          <w:szCs w:val="22"/>
        </w:rPr>
      </w:pPr>
      <w:r>
        <w:rPr>
          <w:b/>
          <w:sz w:val="22"/>
          <w:szCs w:val="22"/>
        </w:rPr>
        <w:t>Отпечатано</w:t>
      </w:r>
      <w:r>
        <w:rPr>
          <w:sz w:val="22"/>
          <w:szCs w:val="22"/>
        </w:rPr>
        <w:t xml:space="preserve"> в администрации </w:t>
      </w:r>
      <w:proofErr w:type="spellStart"/>
      <w:r>
        <w:rPr>
          <w:sz w:val="22"/>
          <w:szCs w:val="22"/>
        </w:rPr>
        <w:t>Плесского</w:t>
      </w:r>
      <w:proofErr w:type="spellEnd"/>
      <w:r>
        <w:rPr>
          <w:sz w:val="22"/>
          <w:szCs w:val="22"/>
        </w:rPr>
        <w:t xml:space="preserve"> сельсовета </w:t>
      </w:r>
      <w:proofErr w:type="spellStart"/>
      <w:r>
        <w:rPr>
          <w:sz w:val="22"/>
          <w:szCs w:val="22"/>
        </w:rPr>
        <w:t>Мокшанского</w:t>
      </w:r>
      <w:proofErr w:type="spellEnd"/>
      <w:r>
        <w:rPr>
          <w:sz w:val="22"/>
          <w:szCs w:val="22"/>
        </w:rPr>
        <w:t xml:space="preserve"> района Пензенской области</w:t>
      </w:r>
    </w:p>
    <w:p w:rsidR="00A3308E" w:rsidRDefault="00A3308E" w:rsidP="00A3308E">
      <w:pPr>
        <w:rPr>
          <w:sz w:val="22"/>
          <w:szCs w:val="22"/>
        </w:rPr>
      </w:pPr>
      <w:r>
        <w:rPr>
          <w:b/>
          <w:sz w:val="22"/>
          <w:szCs w:val="22"/>
        </w:rPr>
        <w:t>Тираж</w:t>
      </w:r>
      <w:r>
        <w:rPr>
          <w:sz w:val="22"/>
          <w:szCs w:val="22"/>
        </w:rPr>
        <w:t xml:space="preserve">  20экз.</w:t>
      </w:r>
    </w:p>
    <w:p w:rsidR="00A3308E" w:rsidRDefault="00A3308E" w:rsidP="00A3308E">
      <w:pPr>
        <w:rPr>
          <w:sz w:val="22"/>
          <w:szCs w:val="22"/>
        </w:rPr>
      </w:pPr>
      <w:proofErr w:type="gramStart"/>
      <w:r>
        <w:rPr>
          <w:b/>
          <w:sz w:val="22"/>
          <w:szCs w:val="22"/>
        </w:rPr>
        <w:t>Адрес редакции,  издателя, типографии (совпадает)</w:t>
      </w:r>
      <w:r>
        <w:rPr>
          <w:sz w:val="22"/>
          <w:szCs w:val="22"/>
        </w:rPr>
        <w:t xml:space="preserve">: 442381, Пензенская область, </w:t>
      </w:r>
      <w:proofErr w:type="spellStart"/>
      <w:r>
        <w:rPr>
          <w:sz w:val="22"/>
          <w:szCs w:val="22"/>
        </w:rPr>
        <w:t>Мокшанский</w:t>
      </w:r>
      <w:proofErr w:type="spellEnd"/>
      <w:r>
        <w:rPr>
          <w:sz w:val="22"/>
          <w:szCs w:val="22"/>
        </w:rPr>
        <w:t xml:space="preserve"> район, с. </w:t>
      </w:r>
      <w:proofErr w:type="spellStart"/>
      <w:r>
        <w:rPr>
          <w:sz w:val="22"/>
          <w:szCs w:val="22"/>
        </w:rPr>
        <w:t>Плесс</w:t>
      </w:r>
      <w:proofErr w:type="spellEnd"/>
      <w:r>
        <w:rPr>
          <w:sz w:val="22"/>
          <w:szCs w:val="22"/>
        </w:rPr>
        <w:t>, ул. Центральная, д.42.</w:t>
      </w:r>
      <w:proofErr w:type="gramEnd"/>
    </w:p>
    <w:p w:rsidR="00A3308E" w:rsidRDefault="00A3308E" w:rsidP="00BF6184">
      <w:pPr>
        <w:rPr>
          <w:noProof/>
          <w:bdr w:val="thinThickThinMediumGap" w:sz="24" w:space="0" w:color="auto" w:frame="1"/>
        </w:rPr>
      </w:pPr>
    </w:p>
    <w:p w:rsidR="00A3308E" w:rsidRDefault="00A3308E" w:rsidP="00BF6184">
      <w:pPr>
        <w:rPr>
          <w:noProof/>
          <w:bdr w:val="thinThickThinMediumGap" w:sz="24" w:space="0" w:color="auto" w:frame="1"/>
        </w:rPr>
      </w:pPr>
    </w:p>
    <w:p w:rsidR="00A3308E" w:rsidRDefault="00A3308E" w:rsidP="00BF6184">
      <w:pPr>
        <w:rPr>
          <w:noProof/>
          <w:bdr w:val="thinThickThinMediumGap" w:sz="24" w:space="0" w:color="auto" w:frame="1"/>
        </w:rPr>
      </w:pPr>
    </w:p>
    <w:p w:rsidR="00A3308E" w:rsidRDefault="00A3308E" w:rsidP="00BF6184">
      <w:pPr>
        <w:rPr>
          <w:noProof/>
          <w:bdr w:val="thinThickThinMediumGap" w:sz="24" w:space="0" w:color="auto" w:frame="1"/>
        </w:rPr>
      </w:pPr>
    </w:p>
    <w:p w:rsidR="00CD3797" w:rsidRDefault="00CD3797" w:rsidP="00BF6184">
      <w:pPr>
        <w:rPr>
          <w:noProof/>
          <w:bdr w:val="thinThickThinMediumGap" w:sz="24" w:space="0" w:color="auto" w:frame="1"/>
        </w:rPr>
      </w:pPr>
    </w:p>
    <w:p w:rsidR="00CD3797" w:rsidRDefault="00CD3797" w:rsidP="00BF6184">
      <w:pPr>
        <w:rPr>
          <w:noProof/>
          <w:bdr w:val="thinThickThinMediumGap" w:sz="24" w:space="0" w:color="auto" w:frame="1"/>
        </w:rPr>
      </w:pPr>
    </w:p>
    <w:p w:rsidR="009D1400" w:rsidRDefault="009D1400"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CD3797" w:rsidRDefault="00267D14" w:rsidP="00CD3797">
      <w:r w:rsidRPr="00267D14">
        <w:rPr>
          <w:noProof/>
          <w:bdr w:val="thinThickThinMediumGap" w:sz="24" w:space="0" w:color="auto" w:frame="1"/>
        </w:rPr>
      </w:r>
      <w:r w:rsidR="00A3308E" w:rsidRPr="00267D14">
        <w:rPr>
          <w:noProof/>
          <w:bdr w:val="thinThickThinMediumGap" w:sz="24" w:space="0" w:color="auto" w:frame="1"/>
        </w:rPr>
        <w:pict>
          <v:shape id="_x0000_s1026" type="#_x0000_t202" style="width:474.75pt;height:142.5pt;visibility:visible;mso-position-horizontal-relative:char;mso-position-vertical-relative:line" filled="f" stroked="f">
            <o:lock v:ext="edit" shapetype="t"/>
            <v:textbox style="mso-fit-shape-to-text:t">
              <w:txbxContent>
                <w:p w:rsidR="00CD3797" w:rsidRDefault="00CD3797" w:rsidP="00CD3797">
                  <w:pPr>
                    <w:pStyle w:val="a8"/>
                    <w:spacing w:before="0" w:beforeAutospacing="0" w:after="0" w:afterAutospacing="0"/>
                    <w:jc w:val="center"/>
                  </w:pPr>
                  <w:r w:rsidRPr="0005011C">
                    <w:rPr>
                      <w:rFonts w:ascii="Impact" w:hAnsi="Impact"/>
                      <w:color w:val="0066CC"/>
                      <w:sz w:val="72"/>
                      <w:szCs w:val="72"/>
                    </w:rPr>
                    <w:t>ИНФОРМАЦИОННЫЙ БЮЛЛЕТЕНЬ</w:t>
                  </w:r>
                </w:p>
                <w:p w:rsidR="00CD3797" w:rsidRDefault="00CD3797" w:rsidP="00CD3797">
                  <w:pPr>
                    <w:pStyle w:val="a8"/>
                    <w:spacing w:before="0" w:beforeAutospacing="0" w:after="0" w:afterAutospacing="0"/>
                    <w:jc w:val="center"/>
                  </w:pPr>
                  <w:r w:rsidRPr="0005011C">
                    <w:rPr>
                      <w:rFonts w:ascii="Impact" w:hAnsi="Impact"/>
                      <w:color w:val="0066CC"/>
                      <w:sz w:val="72"/>
                      <w:szCs w:val="72"/>
                    </w:rPr>
                    <w:t>"ВЕСТИ</w:t>
                  </w:r>
                </w:p>
                <w:p w:rsidR="00CD3797" w:rsidRDefault="00CD3797" w:rsidP="00CD3797">
                  <w:pPr>
                    <w:pStyle w:val="a8"/>
                    <w:spacing w:before="0" w:beforeAutospacing="0" w:after="0" w:afterAutospacing="0"/>
                    <w:jc w:val="center"/>
                  </w:pPr>
                  <w:r w:rsidRPr="0005011C">
                    <w:rPr>
                      <w:rFonts w:ascii="Impact" w:hAnsi="Impact"/>
                      <w:color w:val="0066CC"/>
                      <w:sz w:val="72"/>
                      <w:szCs w:val="72"/>
                    </w:rPr>
                    <w:t>ПЛЕССКОГО СЕЛЬСОВЕТА"</w:t>
                  </w:r>
                </w:p>
              </w:txbxContent>
            </v:textbox>
            <w10:wrap type="none"/>
            <w10:anchorlock/>
          </v:shape>
        </w:pict>
      </w:r>
    </w:p>
    <w:p w:rsidR="00CD3797" w:rsidRDefault="00CD3797" w:rsidP="00CD3797">
      <w:pPr>
        <w:rPr>
          <w:b/>
        </w:rPr>
      </w:pPr>
    </w:p>
    <w:p w:rsidR="00CD3797" w:rsidRDefault="00CD3797" w:rsidP="00CD3797">
      <w:pPr>
        <w:rPr>
          <w:sz w:val="22"/>
          <w:szCs w:val="22"/>
        </w:rPr>
      </w:pPr>
      <w:r>
        <w:rPr>
          <w:b/>
        </w:rPr>
        <w:t>26 февраля 2021</w:t>
      </w:r>
      <w:r>
        <w:rPr>
          <w:b/>
          <w:sz w:val="22"/>
          <w:szCs w:val="22"/>
        </w:rPr>
        <w:t xml:space="preserve"> года     № 10  (591)                                                                                          </w:t>
      </w:r>
      <w:proofErr w:type="spellStart"/>
      <w:r>
        <w:rPr>
          <w:sz w:val="22"/>
          <w:szCs w:val="22"/>
        </w:rPr>
        <w:t>с</w:t>
      </w:r>
      <w:proofErr w:type="gramStart"/>
      <w:r>
        <w:rPr>
          <w:sz w:val="22"/>
          <w:szCs w:val="22"/>
        </w:rPr>
        <w:t>.П</w:t>
      </w:r>
      <w:proofErr w:type="gramEnd"/>
      <w:r>
        <w:rPr>
          <w:sz w:val="22"/>
          <w:szCs w:val="22"/>
        </w:rPr>
        <w:t>лесс</w:t>
      </w:r>
      <w:proofErr w:type="spellEnd"/>
      <w:r>
        <w:rPr>
          <w:sz w:val="22"/>
          <w:szCs w:val="22"/>
        </w:rPr>
        <w:t xml:space="preserve"> </w:t>
      </w:r>
    </w:p>
    <w:p w:rsidR="00CD3797" w:rsidRDefault="00CD3797" w:rsidP="00CD3797">
      <w:pPr>
        <w:rPr>
          <w:sz w:val="22"/>
          <w:szCs w:val="22"/>
        </w:rPr>
      </w:pPr>
    </w:p>
    <w:p w:rsidR="00CD3797" w:rsidRDefault="00CD3797" w:rsidP="00CD3797">
      <w:pPr>
        <w:rPr>
          <w:sz w:val="22"/>
          <w:szCs w:val="22"/>
        </w:rPr>
      </w:pPr>
      <w:r>
        <w:rPr>
          <w:sz w:val="22"/>
          <w:szCs w:val="22"/>
        </w:rPr>
        <w:t>БЕСПЛАТНО</w:t>
      </w:r>
    </w:p>
    <w:p w:rsidR="00CD3797" w:rsidRPr="00113E5B" w:rsidRDefault="00CD3797" w:rsidP="00CD3797">
      <w:pPr>
        <w:tabs>
          <w:tab w:val="left" w:pos="2580"/>
        </w:tabs>
        <w:jc w:val="center"/>
        <w:rPr>
          <w:b/>
          <w:sz w:val="28"/>
          <w:szCs w:val="28"/>
        </w:rPr>
      </w:pPr>
      <w:r w:rsidRPr="00113E5B">
        <w:rPr>
          <w:b/>
          <w:sz w:val="28"/>
          <w:szCs w:val="28"/>
        </w:rPr>
        <w:t>Издание  официальных документов:</w:t>
      </w:r>
    </w:p>
    <w:p w:rsidR="00CD3797" w:rsidRDefault="00CD3797" w:rsidP="00CD3797">
      <w:pPr>
        <w:tabs>
          <w:tab w:val="left" w:pos="2580"/>
        </w:tabs>
        <w:jc w:val="center"/>
        <w:rPr>
          <w:b/>
          <w:sz w:val="28"/>
          <w:szCs w:val="28"/>
        </w:rPr>
      </w:pPr>
      <w:r w:rsidRPr="00113E5B">
        <w:rPr>
          <w:b/>
          <w:sz w:val="28"/>
          <w:szCs w:val="28"/>
        </w:rPr>
        <w:t xml:space="preserve">Средство  массовой информации  органов  местного  самоуправления  </w:t>
      </w:r>
      <w:proofErr w:type="spellStart"/>
      <w:r w:rsidRPr="00113E5B">
        <w:rPr>
          <w:b/>
          <w:sz w:val="28"/>
          <w:szCs w:val="28"/>
        </w:rPr>
        <w:t>Плесского</w:t>
      </w:r>
      <w:proofErr w:type="spellEnd"/>
      <w:r w:rsidRPr="00113E5B">
        <w:rPr>
          <w:b/>
          <w:sz w:val="28"/>
          <w:szCs w:val="28"/>
        </w:rPr>
        <w:t xml:space="preserve">  сельсовета  </w:t>
      </w:r>
      <w:proofErr w:type="spellStart"/>
      <w:r w:rsidRPr="00113E5B">
        <w:rPr>
          <w:b/>
          <w:sz w:val="28"/>
          <w:szCs w:val="28"/>
        </w:rPr>
        <w:t>Мокшанского</w:t>
      </w:r>
      <w:proofErr w:type="spellEnd"/>
      <w:r w:rsidRPr="00113E5B">
        <w:rPr>
          <w:b/>
          <w:sz w:val="28"/>
          <w:szCs w:val="28"/>
        </w:rPr>
        <w:t xml:space="preserve">  района  Пензенской области</w:t>
      </w:r>
    </w:p>
    <w:p w:rsidR="00CD3797" w:rsidRDefault="00CD3797" w:rsidP="00CD3797">
      <w:pPr>
        <w:tabs>
          <w:tab w:val="left" w:pos="2580"/>
        </w:tabs>
        <w:jc w:val="center"/>
        <w:rPr>
          <w:b/>
          <w:sz w:val="28"/>
          <w:szCs w:val="28"/>
        </w:rPr>
      </w:pPr>
    </w:p>
    <w:p w:rsidR="00CD3797" w:rsidRDefault="00CD3797" w:rsidP="00CD3797">
      <w:pPr>
        <w:tabs>
          <w:tab w:val="left" w:pos="2580"/>
        </w:tabs>
        <w:jc w:val="center"/>
        <w:rPr>
          <w:b/>
          <w:sz w:val="28"/>
          <w:szCs w:val="28"/>
        </w:rPr>
      </w:pPr>
      <w:r>
        <w:rPr>
          <w:b/>
          <w:sz w:val="28"/>
          <w:szCs w:val="28"/>
        </w:rPr>
        <w:t xml:space="preserve">Решения Комитета местного самоуправления </w:t>
      </w:r>
      <w:proofErr w:type="spellStart"/>
      <w:r>
        <w:rPr>
          <w:b/>
          <w:sz w:val="28"/>
          <w:szCs w:val="28"/>
        </w:rPr>
        <w:t>Плесского</w:t>
      </w:r>
      <w:proofErr w:type="spellEnd"/>
      <w:r>
        <w:rPr>
          <w:b/>
          <w:sz w:val="28"/>
          <w:szCs w:val="28"/>
        </w:rPr>
        <w:t xml:space="preserve"> сельсовета от 25.02.2021</w:t>
      </w:r>
    </w:p>
    <w:p w:rsidR="00CD3797" w:rsidRDefault="00CD3797" w:rsidP="00CD3797">
      <w:pPr>
        <w:rPr>
          <w:sz w:val="22"/>
          <w:szCs w:val="22"/>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22"/>
      </w:tblGrid>
      <w:tr w:rsidR="00CD3797" w:rsidRPr="00A24792" w:rsidTr="005A0E99">
        <w:tc>
          <w:tcPr>
            <w:tcW w:w="2293" w:type="pct"/>
          </w:tcPr>
          <w:p w:rsidR="00CD3797" w:rsidRPr="00A24792" w:rsidRDefault="00CD3797" w:rsidP="00CD3797">
            <w:pPr>
              <w:tabs>
                <w:tab w:val="left" w:pos="333"/>
              </w:tabs>
              <w:rPr>
                <w:noProof/>
              </w:rPr>
            </w:pPr>
            <w:r>
              <w:rPr>
                <w:noProof/>
                <w:sz w:val="22"/>
                <w:szCs w:val="22"/>
              </w:rPr>
              <w:t xml:space="preserve"> </w:t>
            </w:r>
            <w:r w:rsidRPr="00CD3797">
              <w:rPr>
                <w:b/>
                <w:noProof/>
                <w:sz w:val="22"/>
                <w:szCs w:val="22"/>
              </w:rPr>
              <w:t>№ 124-43/7</w:t>
            </w:r>
            <w:r>
              <w:rPr>
                <w:noProof/>
                <w:sz w:val="22"/>
                <w:szCs w:val="22"/>
              </w:rPr>
              <w:t xml:space="preserve"> </w:t>
            </w:r>
            <w:r w:rsidRPr="00A24792">
              <w:rPr>
                <w:noProof/>
                <w:sz w:val="22"/>
                <w:szCs w:val="22"/>
              </w:rPr>
              <w:t xml:space="preserve">  </w:t>
            </w:r>
            <w:r>
              <w:rPr>
                <w:noProof/>
                <w:sz w:val="22"/>
                <w:szCs w:val="22"/>
              </w:rPr>
              <w:t xml:space="preserve"> «</w:t>
            </w:r>
            <w:r w:rsidRPr="000F26C6">
              <w:t>О внесении изменений в Положение о бюджетном процессе</w:t>
            </w:r>
            <w:r>
              <w:t xml:space="preserve"> </w:t>
            </w:r>
            <w:r w:rsidRPr="000F26C6">
              <w:t xml:space="preserve">в </w:t>
            </w:r>
            <w:proofErr w:type="spellStart"/>
            <w:r w:rsidRPr="000F26C6">
              <w:t>Плесском</w:t>
            </w:r>
            <w:proofErr w:type="spellEnd"/>
            <w:r w:rsidRPr="000F26C6">
              <w:t xml:space="preserve"> сельсовете </w:t>
            </w:r>
            <w:proofErr w:type="spellStart"/>
            <w:r w:rsidRPr="000F26C6">
              <w:t>Мокшанского</w:t>
            </w:r>
            <w:proofErr w:type="spellEnd"/>
            <w:r w:rsidRPr="000F26C6">
              <w:t xml:space="preserve"> района Пензенской области, утвержденное решением Комитета местного самоуправления </w:t>
            </w:r>
            <w:proofErr w:type="spellStart"/>
            <w:r w:rsidRPr="000F26C6">
              <w:t>Плесского</w:t>
            </w:r>
            <w:proofErr w:type="spellEnd"/>
            <w:r w:rsidRPr="000F26C6">
              <w:t xml:space="preserve"> сельсовета </w:t>
            </w:r>
            <w:proofErr w:type="spellStart"/>
            <w:r w:rsidRPr="000F26C6">
              <w:t>Мокшанского</w:t>
            </w:r>
            <w:proofErr w:type="spellEnd"/>
            <w:r w:rsidRPr="000F26C6">
              <w:t xml:space="preserve"> района Пензенской области от 19.05.2015 № 68-21/6 «Об утверждении Положения о бюджетном процессе в </w:t>
            </w:r>
            <w:proofErr w:type="spellStart"/>
            <w:r w:rsidRPr="000F26C6">
              <w:t>Плесском</w:t>
            </w:r>
            <w:proofErr w:type="spellEnd"/>
            <w:r w:rsidRPr="000F26C6">
              <w:t xml:space="preserve"> сельсовете </w:t>
            </w:r>
            <w:proofErr w:type="spellStart"/>
            <w:r w:rsidRPr="000F26C6">
              <w:t>Мокшанского</w:t>
            </w:r>
            <w:proofErr w:type="spellEnd"/>
            <w:r w:rsidRPr="000F26C6">
              <w:t xml:space="preserve"> района Пензенской области</w:t>
            </w:r>
            <w:r>
              <w:t xml:space="preserve"> </w:t>
            </w:r>
            <w:r>
              <w:rPr>
                <w:sz w:val="22"/>
                <w:szCs w:val="22"/>
              </w:rPr>
              <w:t>»</w:t>
            </w:r>
          </w:p>
        </w:tc>
      </w:tr>
      <w:tr w:rsidR="00CD3797" w:rsidRPr="00A24792" w:rsidTr="005A0E99">
        <w:tc>
          <w:tcPr>
            <w:tcW w:w="2293" w:type="pct"/>
          </w:tcPr>
          <w:p w:rsidR="00CD3797" w:rsidRPr="00CD3797" w:rsidRDefault="00CD3797" w:rsidP="00CD3797">
            <w:pPr>
              <w:pStyle w:val="6"/>
              <w:tabs>
                <w:tab w:val="left" w:pos="333"/>
              </w:tabs>
              <w:spacing w:before="120"/>
              <w:rPr>
                <w:rFonts w:ascii="Times New Roman" w:hAnsi="Times New Roman" w:cs="Times New Roman"/>
                <w:color w:val="auto"/>
              </w:rPr>
            </w:pPr>
            <w:r>
              <w:rPr>
                <w:noProof/>
                <w:color w:val="auto"/>
                <w:sz w:val="22"/>
                <w:szCs w:val="22"/>
              </w:rPr>
              <w:lastRenderedPageBreak/>
              <w:t xml:space="preserve"> </w:t>
            </w:r>
            <w:r w:rsidRPr="00CD3797">
              <w:rPr>
                <w:b/>
                <w:noProof/>
                <w:sz w:val="22"/>
                <w:szCs w:val="22"/>
              </w:rPr>
              <w:t>№ 125 -43/7</w:t>
            </w:r>
            <w:r>
              <w:rPr>
                <w:noProof/>
                <w:sz w:val="22"/>
                <w:szCs w:val="22"/>
              </w:rPr>
              <w:t xml:space="preserve"> </w:t>
            </w:r>
            <w:r w:rsidRPr="00A24792">
              <w:rPr>
                <w:noProof/>
                <w:sz w:val="22"/>
                <w:szCs w:val="22"/>
              </w:rPr>
              <w:t xml:space="preserve">  </w:t>
            </w:r>
            <w:r>
              <w:rPr>
                <w:noProof/>
                <w:sz w:val="22"/>
                <w:szCs w:val="22"/>
              </w:rPr>
              <w:t xml:space="preserve"> </w:t>
            </w:r>
            <w:r w:rsidRPr="00CD3797">
              <w:rPr>
                <w:noProof/>
                <w:sz w:val="22"/>
                <w:szCs w:val="22"/>
              </w:rPr>
              <w:t xml:space="preserve">   </w:t>
            </w:r>
            <w:r w:rsidRPr="00CD3797">
              <w:rPr>
                <w:rFonts w:ascii="Times New Roman" w:hAnsi="Times New Roman" w:cs="Times New Roman"/>
                <w:noProof/>
              </w:rPr>
              <w:t>«</w:t>
            </w:r>
            <w:r w:rsidRPr="00CD3797">
              <w:rPr>
                <w:rFonts w:ascii="Times New Roman" w:hAnsi="Times New Roman" w:cs="Times New Roman"/>
                <w:color w:val="auto"/>
              </w:rPr>
              <w:t xml:space="preserve">О внесении изменений в отдельные решения Комитета местного самоуправления </w:t>
            </w:r>
            <w:proofErr w:type="spellStart"/>
            <w:r w:rsidRPr="00CD3797">
              <w:rPr>
                <w:rFonts w:ascii="Times New Roman" w:hAnsi="Times New Roman" w:cs="Times New Roman"/>
                <w:color w:val="auto"/>
              </w:rPr>
              <w:t>Плесского</w:t>
            </w:r>
            <w:proofErr w:type="spellEnd"/>
            <w:r w:rsidRPr="00CD3797">
              <w:rPr>
                <w:rFonts w:ascii="Times New Roman" w:hAnsi="Times New Roman" w:cs="Times New Roman"/>
                <w:color w:val="auto"/>
              </w:rPr>
              <w:t xml:space="preserve"> сельсовета </w:t>
            </w:r>
            <w:proofErr w:type="spellStart"/>
            <w:r w:rsidRPr="00CD3797">
              <w:rPr>
                <w:rFonts w:ascii="Times New Roman" w:hAnsi="Times New Roman" w:cs="Times New Roman"/>
                <w:color w:val="auto"/>
              </w:rPr>
              <w:t>Мокшанского</w:t>
            </w:r>
            <w:proofErr w:type="spellEnd"/>
            <w:r w:rsidRPr="00CD3797">
              <w:rPr>
                <w:rFonts w:ascii="Times New Roman" w:hAnsi="Times New Roman" w:cs="Times New Roman"/>
                <w:color w:val="auto"/>
              </w:rPr>
              <w:t xml:space="preserve"> района Пензенской области»</w:t>
            </w:r>
          </w:p>
          <w:p w:rsidR="00CD3797" w:rsidRPr="00A24792" w:rsidRDefault="00CD3797" w:rsidP="00CD3797">
            <w:pPr>
              <w:tabs>
                <w:tab w:val="left" w:pos="333"/>
              </w:tabs>
              <w:rPr>
                <w:noProof/>
              </w:rPr>
            </w:pPr>
          </w:p>
        </w:tc>
      </w:tr>
      <w:tr w:rsidR="00CD3797" w:rsidRPr="000F26C6" w:rsidTr="005A0E99">
        <w:tc>
          <w:tcPr>
            <w:tcW w:w="2293" w:type="pct"/>
          </w:tcPr>
          <w:p w:rsidR="00CD3797" w:rsidRPr="00CD3797" w:rsidRDefault="00CD3797" w:rsidP="00CD3797">
            <w:pPr>
              <w:tabs>
                <w:tab w:val="left" w:pos="333"/>
              </w:tabs>
              <w:spacing w:line="298" w:lineRule="exact"/>
              <w:rPr>
                <w:noProof/>
              </w:rPr>
            </w:pPr>
            <w:r w:rsidRPr="00CD3797">
              <w:rPr>
                <w:b/>
                <w:noProof/>
                <w:sz w:val="22"/>
                <w:szCs w:val="22"/>
              </w:rPr>
              <w:t>№ 126-43/7</w:t>
            </w:r>
            <w:r w:rsidRPr="00CD3797">
              <w:rPr>
                <w:noProof/>
                <w:sz w:val="22"/>
                <w:szCs w:val="22"/>
              </w:rPr>
              <w:t xml:space="preserve">    </w:t>
            </w:r>
            <w:r w:rsidRPr="00CD3797">
              <w:rPr>
                <w:bCs/>
              </w:rPr>
              <w:t xml:space="preserve">«О внесении изменений в решение Комитета местного самоуправления </w:t>
            </w:r>
            <w:proofErr w:type="spellStart"/>
            <w:r w:rsidRPr="00CD3797">
              <w:rPr>
                <w:bCs/>
              </w:rPr>
              <w:t>Плесского</w:t>
            </w:r>
            <w:proofErr w:type="spellEnd"/>
            <w:r w:rsidRPr="00CD3797">
              <w:rPr>
                <w:bCs/>
              </w:rPr>
              <w:t xml:space="preserve"> сельсовета </w:t>
            </w:r>
            <w:proofErr w:type="spellStart"/>
            <w:r w:rsidRPr="00CD3797">
              <w:rPr>
                <w:bCs/>
              </w:rPr>
              <w:t>Мокшанского</w:t>
            </w:r>
            <w:proofErr w:type="spellEnd"/>
            <w:r w:rsidRPr="00CD3797">
              <w:rPr>
                <w:bCs/>
              </w:rPr>
              <w:t xml:space="preserve"> района Пензенской области от 22.12.2020 № 113-36/7 «О бюджете </w:t>
            </w:r>
            <w:proofErr w:type="spellStart"/>
            <w:r w:rsidRPr="00CD3797">
              <w:rPr>
                <w:bCs/>
              </w:rPr>
              <w:t>Плесского</w:t>
            </w:r>
            <w:proofErr w:type="spellEnd"/>
            <w:r w:rsidRPr="00CD3797">
              <w:rPr>
                <w:bCs/>
              </w:rPr>
              <w:t xml:space="preserve"> сельсовета </w:t>
            </w:r>
            <w:proofErr w:type="spellStart"/>
            <w:r w:rsidRPr="00CD3797">
              <w:rPr>
                <w:bCs/>
              </w:rPr>
              <w:t>Мокшанского</w:t>
            </w:r>
            <w:proofErr w:type="spellEnd"/>
            <w:r w:rsidRPr="00CD3797">
              <w:rPr>
                <w:bCs/>
              </w:rPr>
              <w:t xml:space="preserve"> района Пензенской области на 2021 год и на плановый период 2022 и 2023 годов»</w:t>
            </w:r>
          </w:p>
        </w:tc>
      </w:tr>
      <w:tr w:rsidR="00CD3797" w:rsidRPr="00A24792" w:rsidTr="00CD3797">
        <w:trPr>
          <w:trHeight w:val="1385"/>
        </w:trPr>
        <w:tc>
          <w:tcPr>
            <w:tcW w:w="2293" w:type="pct"/>
          </w:tcPr>
          <w:p w:rsidR="00CD3797" w:rsidRPr="000F26C6" w:rsidRDefault="00CD3797" w:rsidP="00CD3797">
            <w:pPr>
              <w:pStyle w:val="ConsPlusTitle"/>
              <w:widowControl/>
              <w:tabs>
                <w:tab w:val="left" w:pos="333"/>
              </w:tabs>
              <w:rPr>
                <w:b w:val="0"/>
              </w:rPr>
            </w:pPr>
            <w:r>
              <w:rPr>
                <w:b w:val="0"/>
                <w:noProof/>
                <w:sz w:val="22"/>
                <w:szCs w:val="22"/>
              </w:rPr>
              <w:t xml:space="preserve"> </w:t>
            </w:r>
          </w:p>
          <w:p w:rsidR="00CD3797" w:rsidRPr="00A24792" w:rsidRDefault="00CD3797" w:rsidP="00CD3797">
            <w:pPr>
              <w:pStyle w:val="ConsPlusTitle"/>
              <w:widowControl/>
              <w:tabs>
                <w:tab w:val="left" w:pos="333"/>
              </w:tabs>
              <w:rPr>
                <w:noProof/>
                <w:sz w:val="22"/>
                <w:szCs w:val="22"/>
              </w:rPr>
            </w:pPr>
            <w:r>
              <w:rPr>
                <w:noProof/>
                <w:sz w:val="22"/>
                <w:szCs w:val="22"/>
              </w:rPr>
              <w:t xml:space="preserve">№ 128 -43/7 </w:t>
            </w:r>
            <w:r w:rsidRPr="00A24792">
              <w:rPr>
                <w:noProof/>
                <w:sz w:val="22"/>
                <w:szCs w:val="22"/>
              </w:rPr>
              <w:t xml:space="preserve">  </w:t>
            </w:r>
            <w:r>
              <w:rPr>
                <w:noProof/>
                <w:sz w:val="22"/>
                <w:szCs w:val="22"/>
              </w:rPr>
              <w:t xml:space="preserve"> </w:t>
            </w:r>
            <w:r w:rsidRPr="000F26C6">
              <w:rPr>
                <w:b w:val="0"/>
              </w:rPr>
              <w:t xml:space="preserve">«О внесении изменения в Порядок применения поощрений к муниципальным служащим </w:t>
            </w:r>
            <w:proofErr w:type="spellStart"/>
            <w:r w:rsidRPr="000F26C6">
              <w:rPr>
                <w:b w:val="0"/>
              </w:rPr>
              <w:t>Плесского</w:t>
            </w:r>
            <w:proofErr w:type="spellEnd"/>
            <w:r w:rsidRPr="000F26C6">
              <w:rPr>
                <w:b w:val="0"/>
              </w:rPr>
              <w:t xml:space="preserve"> сельсовета </w:t>
            </w:r>
            <w:proofErr w:type="spellStart"/>
            <w:r w:rsidRPr="000F26C6">
              <w:rPr>
                <w:b w:val="0"/>
              </w:rPr>
              <w:t>Мокшанского</w:t>
            </w:r>
            <w:proofErr w:type="spellEnd"/>
            <w:r w:rsidRPr="000F26C6">
              <w:rPr>
                <w:b w:val="0"/>
              </w:rPr>
              <w:t xml:space="preserve"> района Пензенской области, утвержденный решением Комитета местного самоуправления </w:t>
            </w:r>
            <w:proofErr w:type="spellStart"/>
            <w:r w:rsidRPr="000F26C6">
              <w:rPr>
                <w:b w:val="0"/>
              </w:rPr>
              <w:t>Плесского</w:t>
            </w:r>
            <w:proofErr w:type="spellEnd"/>
            <w:r w:rsidRPr="000F26C6">
              <w:rPr>
                <w:b w:val="0"/>
              </w:rPr>
              <w:t xml:space="preserve"> сельсовета </w:t>
            </w:r>
            <w:proofErr w:type="spellStart"/>
            <w:r w:rsidRPr="000F26C6">
              <w:rPr>
                <w:b w:val="0"/>
              </w:rPr>
              <w:t>Мокшанского</w:t>
            </w:r>
            <w:proofErr w:type="spellEnd"/>
            <w:r w:rsidRPr="000F26C6">
              <w:rPr>
                <w:b w:val="0"/>
              </w:rPr>
              <w:t xml:space="preserve"> района Пензенской области от 28.02.2017 № 242-69/6»</w:t>
            </w:r>
          </w:p>
        </w:tc>
      </w:tr>
      <w:tr w:rsidR="00CD3797" w:rsidRPr="00A24792" w:rsidTr="00CD3797">
        <w:trPr>
          <w:trHeight w:val="1121"/>
        </w:trPr>
        <w:tc>
          <w:tcPr>
            <w:tcW w:w="2293" w:type="pct"/>
          </w:tcPr>
          <w:p w:rsidR="00CD3797" w:rsidRPr="00A24792" w:rsidRDefault="00CD3797" w:rsidP="00CD3797">
            <w:pPr>
              <w:pStyle w:val="a8"/>
              <w:tabs>
                <w:tab w:val="left" w:pos="333"/>
              </w:tabs>
              <w:rPr>
                <w:noProof/>
              </w:rPr>
            </w:pPr>
            <w:r w:rsidRPr="00CD3797">
              <w:rPr>
                <w:b/>
                <w:noProof/>
                <w:sz w:val="22"/>
                <w:szCs w:val="22"/>
              </w:rPr>
              <w:t>№ 129 - 43/7</w:t>
            </w:r>
            <w:r>
              <w:rPr>
                <w:noProof/>
                <w:sz w:val="22"/>
                <w:szCs w:val="22"/>
              </w:rPr>
              <w:t xml:space="preserve"> </w:t>
            </w:r>
            <w:r w:rsidRPr="00A24792">
              <w:rPr>
                <w:noProof/>
                <w:sz w:val="22"/>
                <w:szCs w:val="22"/>
              </w:rPr>
              <w:t xml:space="preserve">  </w:t>
            </w:r>
            <w:r>
              <w:rPr>
                <w:noProof/>
                <w:sz w:val="22"/>
                <w:szCs w:val="22"/>
              </w:rPr>
              <w:t xml:space="preserve">  </w:t>
            </w:r>
            <w:r w:rsidRPr="000F26C6">
              <w:rPr>
                <w:bCs/>
              </w:rPr>
              <w:t xml:space="preserve">«О внесении изменений в Положение о проведении аттестации муниципальных служащих в </w:t>
            </w:r>
            <w:proofErr w:type="spellStart"/>
            <w:r w:rsidRPr="000F26C6">
              <w:rPr>
                <w:bCs/>
              </w:rPr>
              <w:t>Плесском</w:t>
            </w:r>
            <w:proofErr w:type="spellEnd"/>
            <w:r w:rsidRPr="000F26C6">
              <w:rPr>
                <w:bCs/>
              </w:rPr>
              <w:t xml:space="preserve"> сельсовете </w:t>
            </w:r>
            <w:proofErr w:type="spellStart"/>
            <w:r w:rsidRPr="000F26C6">
              <w:rPr>
                <w:bCs/>
              </w:rPr>
              <w:t>Мокшанского</w:t>
            </w:r>
            <w:proofErr w:type="spellEnd"/>
            <w:r w:rsidRPr="000F26C6">
              <w:rPr>
                <w:bCs/>
              </w:rPr>
              <w:t xml:space="preserve"> района Пензенской области, утвержденное решением Комитета местного самоуправления </w:t>
            </w:r>
            <w:proofErr w:type="spellStart"/>
            <w:r w:rsidRPr="000F26C6">
              <w:rPr>
                <w:bCs/>
              </w:rPr>
              <w:t>Плесского</w:t>
            </w:r>
            <w:proofErr w:type="spellEnd"/>
            <w:r w:rsidRPr="000F26C6">
              <w:rPr>
                <w:bCs/>
              </w:rPr>
              <w:t xml:space="preserve">  сельсовета </w:t>
            </w:r>
            <w:proofErr w:type="spellStart"/>
            <w:r w:rsidRPr="000F26C6">
              <w:rPr>
                <w:bCs/>
              </w:rPr>
              <w:t>Мокшанского</w:t>
            </w:r>
            <w:proofErr w:type="spellEnd"/>
            <w:r w:rsidRPr="000F26C6">
              <w:rPr>
                <w:bCs/>
              </w:rPr>
              <w:t xml:space="preserve"> района Пензенской области от 20.11.2013 № 373-128/5»</w:t>
            </w:r>
          </w:p>
        </w:tc>
      </w:tr>
    </w:tbl>
    <w:p w:rsidR="00CD3797" w:rsidRDefault="00CD3797" w:rsidP="00CD3797">
      <w:pPr>
        <w:ind w:left="284" w:hanging="284"/>
        <w:jc w:val="center"/>
        <w:outlineLvl w:val="0"/>
        <w:rPr>
          <w:b/>
          <w:kern w:val="28"/>
          <w:sz w:val="28"/>
          <w:szCs w:val="28"/>
        </w:rPr>
      </w:pPr>
    </w:p>
    <w:p w:rsidR="00CD3797" w:rsidRDefault="00CD3797" w:rsidP="00CD3797">
      <w:pPr>
        <w:rPr>
          <w:sz w:val="22"/>
          <w:szCs w:val="22"/>
        </w:rPr>
      </w:pPr>
      <w:r>
        <w:rPr>
          <w:b/>
          <w:sz w:val="22"/>
          <w:szCs w:val="22"/>
        </w:rPr>
        <w:t>Главный редактор</w:t>
      </w:r>
      <w:r>
        <w:rPr>
          <w:sz w:val="22"/>
          <w:szCs w:val="22"/>
        </w:rPr>
        <w:t>:  Шмелева О.А</w:t>
      </w:r>
    </w:p>
    <w:p w:rsidR="00CD3797" w:rsidRDefault="00CD3797" w:rsidP="00CD3797">
      <w:pPr>
        <w:rPr>
          <w:sz w:val="22"/>
          <w:szCs w:val="22"/>
        </w:rPr>
      </w:pPr>
      <w:r>
        <w:rPr>
          <w:b/>
          <w:sz w:val="22"/>
          <w:szCs w:val="22"/>
        </w:rPr>
        <w:t>Учредитель</w:t>
      </w:r>
      <w:r>
        <w:rPr>
          <w:sz w:val="22"/>
          <w:szCs w:val="22"/>
        </w:rPr>
        <w:t xml:space="preserve">: Комитет местного самоуправления </w:t>
      </w:r>
      <w:proofErr w:type="spellStart"/>
      <w:r>
        <w:rPr>
          <w:sz w:val="22"/>
          <w:szCs w:val="22"/>
        </w:rPr>
        <w:t>Плесского</w:t>
      </w:r>
      <w:proofErr w:type="spellEnd"/>
      <w:r>
        <w:rPr>
          <w:sz w:val="22"/>
          <w:szCs w:val="22"/>
        </w:rPr>
        <w:t xml:space="preserve"> сельсовета  </w:t>
      </w:r>
      <w:proofErr w:type="spellStart"/>
      <w:r>
        <w:rPr>
          <w:sz w:val="22"/>
          <w:szCs w:val="22"/>
        </w:rPr>
        <w:t>Мокшанского</w:t>
      </w:r>
      <w:proofErr w:type="spellEnd"/>
      <w:r>
        <w:rPr>
          <w:sz w:val="22"/>
          <w:szCs w:val="22"/>
        </w:rPr>
        <w:t xml:space="preserve"> района Пензенской области</w:t>
      </w:r>
    </w:p>
    <w:p w:rsidR="00CD3797" w:rsidRDefault="00CD3797" w:rsidP="00CD3797">
      <w:pPr>
        <w:rPr>
          <w:sz w:val="22"/>
          <w:szCs w:val="22"/>
        </w:rPr>
      </w:pPr>
      <w:r>
        <w:rPr>
          <w:b/>
          <w:sz w:val="22"/>
          <w:szCs w:val="22"/>
        </w:rPr>
        <w:t>Отпечатано</w:t>
      </w:r>
      <w:r>
        <w:rPr>
          <w:sz w:val="22"/>
          <w:szCs w:val="22"/>
        </w:rPr>
        <w:t xml:space="preserve"> в администрации </w:t>
      </w:r>
      <w:proofErr w:type="spellStart"/>
      <w:r>
        <w:rPr>
          <w:sz w:val="22"/>
          <w:szCs w:val="22"/>
        </w:rPr>
        <w:t>Плесского</w:t>
      </w:r>
      <w:proofErr w:type="spellEnd"/>
      <w:r>
        <w:rPr>
          <w:sz w:val="22"/>
          <w:szCs w:val="22"/>
        </w:rPr>
        <w:t xml:space="preserve"> сельсовета </w:t>
      </w:r>
      <w:proofErr w:type="spellStart"/>
      <w:r>
        <w:rPr>
          <w:sz w:val="22"/>
          <w:szCs w:val="22"/>
        </w:rPr>
        <w:t>Мокшанского</w:t>
      </w:r>
      <w:proofErr w:type="spellEnd"/>
      <w:r>
        <w:rPr>
          <w:sz w:val="22"/>
          <w:szCs w:val="22"/>
        </w:rPr>
        <w:t xml:space="preserve"> района Пензенской области</w:t>
      </w:r>
    </w:p>
    <w:p w:rsidR="00CD3797" w:rsidRDefault="00CD3797" w:rsidP="00CD3797">
      <w:pPr>
        <w:rPr>
          <w:sz w:val="22"/>
          <w:szCs w:val="22"/>
        </w:rPr>
      </w:pPr>
      <w:r>
        <w:rPr>
          <w:b/>
          <w:sz w:val="22"/>
          <w:szCs w:val="22"/>
        </w:rPr>
        <w:t>Тираж</w:t>
      </w:r>
      <w:r>
        <w:rPr>
          <w:sz w:val="22"/>
          <w:szCs w:val="22"/>
        </w:rPr>
        <w:t xml:space="preserve">  20экз.</w:t>
      </w:r>
    </w:p>
    <w:p w:rsidR="00CD3797" w:rsidRDefault="00CD3797" w:rsidP="00CD3797">
      <w:pPr>
        <w:rPr>
          <w:sz w:val="22"/>
          <w:szCs w:val="22"/>
        </w:rPr>
      </w:pPr>
      <w:proofErr w:type="gramStart"/>
      <w:r>
        <w:rPr>
          <w:b/>
          <w:sz w:val="22"/>
          <w:szCs w:val="22"/>
        </w:rPr>
        <w:t>Адрес редакции,  издателя, типографии (совпадает)</w:t>
      </w:r>
      <w:r>
        <w:rPr>
          <w:sz w:val="22"/>
          <w:szCs w:val="22"/>
        </w:rPr>
        <w:t xml:space="preserve">: 442381, Пензенская область, </w:t>
      </w:r>
      <w:proofErr w:type="spellStart"/>
      <w:r>
        <w:rPr>
          <w:sz w:val="22"/>
          <w:szCs w:val="22"/>
        </w:rPr>
        <w:t>Мокшанский</w:t>
      </w:r>
      <w:proofErr w:type="spellEnd"/>
      <w:r>
        <w:rPr>
          <w:sz w:val="22"/>
          <w:szCs w:val="22"/>
        </w:rPr>
        <w:t xml:space="preserve"> район, с. </w:t>
      </w:r>
      <w:proofErr w:type="spellStart"/>
      <w:r>
        <w:rPr>
          <w:sz w:val="22"/>
          <w:szCs w:val="22"/>
        </w:rPr>
        <w:t>Плесс</w:t>
      </w:r>
      <w:proofErr w:type="spellEnd"/>
      <w:r>
        <w:rPr>
          <w:sz w:val="22"/>
          <w:szCs w:val="22"/>
        </w:rPr>
        <w:t>, ул. Центральная, д.42.</w:t>
      </w:r>
      <w:proofErr w:type="gramEnd"/>
    </w:p>
    <w:p w:rsidR="00CD3797" w:rsidRDefault="00CD3797" w:rsidP="00CD3797">
      <w:pPr>
        <w:tabs>
          <w:tab w:val="left" w:pos="2580"/>
        </w:tabs>
        <w:jc w:val="center"/>
        <w:rPr>
          <w:sz w:val="22"/>
          <w:szCs w:val="22"/>
        </w:rPr>
      </w:pPr>
    </w:p>
    <w:p w:rsidR="00CD3797" w:rsidRPr="00C3621E" w:rsidRDefault="00CD3797" w:rsidP="00CD3797">
      <w:pPr>
        <w:pStyle w:val="ConsPlusNormal"/>
        <w:ind w:firstLine="567"/>
        <w:jc w:val="both"/>
        <w:rPr>
          <w:color w:val="000000"/>
          <w:spacing w:val="-6"/>
        </w:rPr>
      </w:pPr>
    </w:p>
    <w:p w:rsidR="00CD3797" w:rsidRDefault="00CD3797" w:rsidP="00CD3797">
      <w:pPr>
        <w:tabs>
          <w:tab w:val="left" w:pos="2580"/>
        </w:tabs>
        <w:jc w:val="center"/>
        <w:rPr>
          <w:sz w:val="22"/>
          <w:szCs w:val="22"/>
        </w:rPr>
      </w:pPr>
      <w:r>
        <w:rPr>
          <w:sz w:val="22"/>
          <w:szCs w:val="22"/>
        </w:rPr>
        <w:t xml:space="preserve"> </w:t>
      </w: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E24F7A" w:rsidRDefault="00E24F7A" w:rsidP="00BF6184">
      <w:pPr>
        <w:rPr>
          <w:noProof/>
          <w:bdr w:val="thinThickThinMediumGap" w:sz="24" w:space="0" w:color="auto" w:frame="1"/>
        </w:rPr>
      </w:pPr>
    </w:p>
    <w:p w:rsidR="009D1400" w:rsidRDefault="009D1400" w:rsidP="00BF6184">
      <w:pPr>
        <w:rPr>
          <w:noProof/>
          <w:bdr w:val="thinThickThinMediumGap" w:sz="24" w:space="0" w:color="auto" w:frame="1"/>
        </w:rPr>
      </w:pPr>
    </w:p>
    <w:p w:rsidR="009D1400" w:rsidRDefault="009D1400" w:rsidP="00BF6184">
      <w:pPr>
        <w:rPr>
          <w:noProof/>
          <w:bdr w:val="thinThickThinMediumGap" w:sz="24" w:space="0" w:color="auto" w:frame="1"/>
        </w:rPr>
      </w:pPr>
    </w:p>
    <w:p w:rsidR="009D1400" w:rsidRDefault="009D1400" w:rsidP="00BF6184">
      <w:pPr>
        <w:rPr>
          <w:noProof/>
          <w:bdr w:val="thinThickThinMediumGap" w:sz="24" w:space="0" w:color="auto" w:frame="1"/>
        </w:rPr>
      </w:pPr>
    </w:p>
    <w:p w:rsidR="00E24F7A" w:rsidRDefault="00E24F7A" w:rsidP="00BF6184">
      <w:pPr>
        <w:rPr>
          <w:noProof/>
          <w:bdr w:val="thinThickThinMediumGap" w:sz="24" w:space="0" w:color="auto" w:frame="1"/>
        </w:rPr>
      </w:pPr>
    </w:p>
    <w:p w:rsidR="009D1400" w:rsidRDefault="009D1400" w:rsidP="00BF6184">
      <w:pPr>
        <w:rPr>
          <w:noProof/>
          <w:bdr w:val="thinThickThinMediumGap" w:sz="24" w:space="0" w:color="auto" w:frame="1"/>
        </w:rPr>
      </w:pPr>
    </w:p>
    <w:p w:rsidR="009D1400" w:rsidRDefault="009D1400" w:rsidP="00BF6184">
      <w:pPr>
        <w:rPr>
          <w:noProof/>
          <w:bdr w:val="thinThickThinMediumGap" w:sz="24" w:space="0" w:color="auto" w:frame="1"/>
        </w:rPr>
      </w:pPr>
    </w:p>
    <w:p w:rsidR="009D1400" w:rsidRDefault="009D1400" w:rsidP="00BF6184">
      <w:pPr>
        <w:rPr>
          <w:noProof/>
          <w:bdr w:val="thinThickThinMediumGap" w:sz="24" w:space="0" w:color="auto" w:frame="1"/>
        </w:rPr>
      </w:pPr>
    </w:p>
    <w:p w:rsidR="009D1400" w:rsidRDefault="009D1400" w:rsidP="00BF6184">
      <w:pPr>
        <w:rPr>
          <w:noProof/>
          <w:bdr w:val="thinThickThinMediumGap" w:sz="24" w:space="0" w:color="auto" w:frame="1"/>
        </w:rPr>
      </w:pPr>
    </w:p>
    <w:p w:rsidR="009D1400" w:rsidRDefault="009D1400" w:rsidP="00BF6184">
      <w:pPr>
        <w:rPr>
          <w:noProof/>
          <w:bdr w:val="thinThickThinMediumGap" w:sz="24" w:space="0" w:color="auto" w:frame="1"/>
        </w:rPr>
      </w:pPr>
    </w:p>
    <w:sectPr w:rsidR="009D1400" w:rsidSect="00E24F7A">
      <w:pgSz w:w="11906" w:h="16838"/>
      <w:pgMar w:top="993" w:right="70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7"/>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B7C6C3C"/>
    <w:multiLevelType w:val="multilevel"/>
    <w:tmpl w:val="0000000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308A6D7E"/>
    <w:multiLevelType w:val="hybridMultilevel"/>
    <w:tmpl w:val="D6762414"/>
    <w:lvl w:ilvl="0" w:tplc="2A1E449E">
      <w:start w:val="1"/>
      <w:numFmt w:val="decimal"/>
      <w:lvlText w:val="%1."/>
      <w:lvlJc w:val="left"/>
      <w:pPr>
        <w:ind w:left="600" w:hanging="360"/>
      </w:pPr>
      <w:rPr>
        <w:rFonts w:hint="default"/>
        <w:color w:val="auto"/>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5">
    <w:nsid w:val="4705501F"/>
    <w:multiLevelType w:val="hybridMultilevel"/>
    <w:tmpl w:val="368A9DAE"/>
    <w:lvl w:ilvl="0" w:tplc="1AA22664">
      <w:start w:val="3"/>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4D76665D"/>
    <w:multiLevelType w:val="hybridMultilevel"/>
    <w:tmpl w:val="2E085EB2"/>
    <w:lvl w:ilvl="0" w:tplc="021E79EE">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3B10056"/>
    <w:multiLevelType w:val="hybridMultilevel"/>
    <w:tmpl w:val="8D267A4A"/>
    <w:lvl w:ilvl="0" w:tplc="FEDA946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53B46E17"/>
    <w:multiLevelType w:val="hybridMultilevel"/>
    <w:tmpl w:val="7698394E"/>
    <w:lvl w:ilvl="0" w:tplc="B59488AE">
      <w:start w:val="1"/>
      <w:numFmt w:val="upperRoman"/>
      <w:pStyle w:val="1"/>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9">
    <w:nsid w:val="58E059C8"/>
    <w:multiLevelType w:val="hybridMultilevel"/>
    <w:tmpl w:val="52BA3DF4"/>
    <w:lvl w:ilvl="0" w:tplc="C70CCF7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lvlOverride w:ilvl="2"/>
    <w:lvlOverride w:ilvl="3"/>
    <w:lvlOverride w:ilvl="4"/>
    <w:lvlOverride w:ilvl="5"/>
    <w:lvlOverride w:ilvl="6"/>
    <w:lvlOverride w:ilvl="7"/>
    <w:lvlOverride w:ilvl="8"/>
  </w:num>
  <w:num w:numId="2">
    <w:abstractNumId w:val="6"/>
  </w:num>
  <w:num w:numId="3">
    <w:abstractNumId w:val="9"/>
  </w:num>
  <w:num w:numId="4">
    <w:abstractNumId w:val="0"/>
  </w:num>
  <w:num w:numId="5">
    <w:abstractNumId w:val="1"/>
  </w:num>
  <w:num w:numId="6">
    <w:abstractNumId w:val="2"/>
  </w:num>
  <w:num w:numId="7">
    <w:abstractNumId w:val="3"/>
  </w:num>
  <w:num w:numId="8">
    <w:abstractNumId w:val="4"/>
  </w:num>
  <w:num w:numId="9">
    <w:abstractNumId w:val="7"/>
  </w:num>
  <w:num w:numId="10">
    <w:abstractNumId w:val="5"/>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83D2E"/>
    <w:rsid w:val="000012EF"/>
    <w:rsid w:val="00006EB5"/>
    <w:rsid w:val="00014946"/>
    <w:rsid w:val="00024EDE"/>
    <w:rsid w:val="0002796C"/>
    <w:rsid w:val="00031218"/>
    <w:rsid w:val="0005011C"/>
    <w:rsid w:val="00056833"/>
    <w:rsid w:val="00061D75"/>
    <w:rsid w:val="00063BA5"/>
    <w:rsid w:val="000673CB"/>
    <w:rsid w:val="00072932"/>
    <w:rsid w:val="00090DD7"/>
    <w:rsid w:val="000A4EC9"/>
    <w:rsid w:val="000A6175"/>
    <w:rsid w:val="000D01D6"/>
    <w:rsid w:val="000D429B"/>
    <w:rsid w:val="000F0D39"/>
    <w:rsid w:val="000F40C9"/>
    <w:rsid w:val="000F5793"/>
    <w:rsid w:val="000F67D4"/>
    <w:rsid w:val="001046AB"/>
    <w:rsid w:val="001072E3"/>
    <w:rsid w:val="001075C5"/>
    <w:rsid w:val="001146A2"/>
    <w:rsid w:val="00116E2D"/>
    <w:rsid w:val="00117867"/>
    <w:rsid w:val="00127403"/>
    <w:rsid w:val="00131E3D"/>
    <w:rsid w:val="00146747"/>
    <w:rsid w:val="001467A2"/>
    <w:rsid w:val="001638DE"/>
    <w:rsid w:val="00164D10"/>
    <w:rsid w:val="00183D2E"/>
    <w:rsid w:val="00185F19"/>
    <w:rsid w:val="0019403E"/>
    <w:rsid w:val="001A1681"/>
    <w:rsid w:val="001A4D9B"/>
    <w:rsid w:val="001B7A41"/>
    <w:rsid w:val="001B7DFA"/>
    <w:rsid w:val="001C6AB9"/>
    <w:rsid w:val="001D12A2"/>
    <w:rsid w:val="001D64A8"/>
    <w:rsid w:val="001E0F70"/>
    <w:rsid w:val="00206F0E"/>
    <w:rsid w:val="002152D0"/>
    <w:rsid w:val="00221D8E"/>
    <w:rsid w:val="00221E1E"/>
    <w:rsid w:val="002250BC"/>
    <w:rsid w:val="00242335"/>
    <w:rsid w:val="002512FD"/>
    <w:rsid w:val="00252F7C"/>
    <w:rsid w:val="00255229"/>
    <w:rsid w:val="00267D14"/>
    <w:rsid w:val="002957E8"/>
    <w:rsid w:val="002A0D1B"/>
    <w:rsid w:val="002B1CEE"/>
    <w:rsid w:val="002C4A56"/>
    <w:rsid w:val="002D3F12"/>
    <w:rsid w:val="002D5C71"/>
    <w:rsid w:val="002D7A30"/>
    <w:rsid w:val="002E4B1D"/>
    <w:rsid w:val="002F0EB3"/>
    <w:rsid w:val="00310511"/>
    <w:rsid w:val="00325B49"/>
    <w:rsid w:val="003307BC"/>
    <w:rsid w:val="00340995"/>
    <w:rsid w:val="003428D5"/>
    <w:rsid w:val="0039289C"/>
    <w:rsid w:val="00393508"/>
    <w:rsid w:val="00397BFE"/>
    <w:rsid w:val="003A14B5"/>
    <w:rsid w:val="003B0728"/>
    <w:rsid w:val="003B1EA6"/>
    <w:rsid w:val="003C1CB1"/>
    <w:rsid w:val="003C402C"/>
    <w:rsid w:val="003D15A2"/>
    <w:rsid w:val="003D39FF"/>
    <w:rsid w:val="003F6353"/>
    <w:rsid w:val="00403211"/>
    <w:rsid w:val="004056DB"/>
    <w:rsid w:val="00405EFC"/>
    <w:rsid w:val="0040615C"/>
    <w:rsid w:val="0041285C"/>
    <w:rsid w:val="00413E2B"/>
    <w:rsid w:val="00447C66"/>
    <w:rsid w:val="004506D3"/>
    <w:rsid w:val="0047058A"/>
    <w:rsid w:val="00470CF7"/>
    <w:rsid w:val="0047369A"/>
    <w:rsid w:val="00482B66"/>
    <w:rsid w:val="00492F81"/>
    <w:rsid w:val="004A08C6"/>
    <w:rsid w:val="004A3E17"/>
    <w:rsid w:val="004B0720"/>
    <w:rsid w:val="004B2C03"/>
    <w:rsid w:val="004B37E2"/>
    <w:rsid w:val="004C1A3D"/>
    <w:rsid w:val="004E2898"/>
    <w:rsid w:val="004E6915"/>
    <w:rsid w:val="004F439B"/>
    <w:rsid w:val="004F7CB3"/>
    <w:rsid w:val="00521934"/>
    <w:rsid w:val="005405DF"/>
    <w:rsid w:val="005563E0"/>
    <w:rsid w:val="005612B5"/>
    <w:rsid w:val="005625B0"/>
    <w:rsid w:val="00573655"/>
    <w:rsid w:val="005805A1"/>
    <w:rsid w:val="00593461"/>
    <w:rsid w:val="005A23E1"/>
    <w:rsid w:val="005A3EE3"/>
    <w:rsid w:val="005A614A"/>
    <w:rsid w:val="005B24F1"/>
    <w:rsid w:val="005D017A"/>
    <w:rsid w:val="005D699B"/>
    <w:rsid w:val="00620621"/>
    <w:rsid w:val="00634550"/>
    <w:rsid w:val="00664273"/>
    <w:rsid w:val="0066775D"/>
    <w:rsid w:val="00690B23"/>
    <w:rsid w:val="00691DDF"/>
    <w:rsid w:val="00695428"/>
    <w:rsid w:val="00696B6B"/>
    <w:rsid w:val="006B2E4F"/>
    <w:rsid w:val="006B752C"/>
    <w:rsid w:val="006D02FA"/>
    <w:rsid w:val="006D760C"/>
    <w:rsid w:val="00701635"/>
    <w:rsid w:val="007051B7"/>
    <w:rsid w:val="0071183F"/>
    <w:rsid w:val="0071226A"/>
    <w:rsid w:val="00716EA1"/>
    <w:rsid w:val="00730882"/>
    <w:rsid w:val="00737353"/>
    <w:rsid w:val="00750129"/>
    <w:rsid w:val="00761ED3"/>
    <w:rsid w:val="00763A6F"/>
    <w:rsid w:val="00774810"/>
    <w:rsid w:val="007A3FF5"/>
    <w:rsid w:val="007B6F81"/>
    <w:rsid w:val="007F07A4"/>
    <w:rsid w:val="007F14E8"/>
    <w:rsid w:val="00805727"/>
    <w:rsid w:val="008212B5"/>
    <w:rsid w:val="00841C5E"/>
    <w:rsid w:val="00847BEF"/>
    <w:rsid w:val="00851A80"/>
    <w:rsid w:val="00852B24"/>
    <w:rsid w:val="00852E87"/>
    <w:rsid w:val="00855D7A"/>
    <w:rsid w:val="00874D04"/>
    <w:rsid w:val="00877DDB"/>
    <w:rsid w:val="00881641"/>
    <w:rsid w:val="00884304"/>
    <w:rsid w:val="00884670"/>
    <w:rsid w:val="008860C4"/>
    <w:rsid w:val="008876FD"/>
    <w:rsid w:val="0089199B"/>
    <w:rsid w:val="008958F0"/>
    <w:rsid w:val="008A7E86"/>
    <w:rsid w:val="008B1E8C"/>
    <w:rsid w:val="008B671B"/>
    <w:rsid w:val="008C1C1E"/>
    <w:rsid w:val="008C7124"/>
    <w:rsid w:val="008D447D"/>
    <w:rsid w:val="008F0A92"/>
    <w:rsid w:val="008F624E"/>
    <w:rsid w:val="00902CB7"/>
    <w:rsid w:val="00905F2A"/>
    <w:rsid w:val="00911287"/>
    <w:rsid w:val="00915D3F"/>
    <w:rsid w:val="009228DC"/>
    <w:rsid w:val="00942DD3"/>
    <w:rsid w:val="00952477"/>
    <w:rsid w:val="009575D7"/>
    <w:rsid w:val="009815D3"/>
    <w:rsid w:val="00997CDA"/>
    <w:rsid w:val="009C4596"/>
    <w:rsid w:val="009C6323"/>
    <w:rsid w:val="009D1400"/>
    <w:rsid w:val="009E34E4"/>
    <w:rsid w:val="00A15C43"/>
    <w:rsid w:val="00A3308E"/>
    <w:rsid w:val="00A4263B"/>
    <w:rsid w:val="00A453C3"/>
    <w:rsid w:val="00A62D21"/>
    <w:rsid w:val="00A87502"/>
    <w:rsid w:val="00AC6620"/>
    <w:rsid w:val="00AE49E6"/>
    <w:rsid w:val="00B01314"/>
    <w:rsid w:val="00B11C1B"/>
    <w:rsid w:val="00B137B9"/>
    <w:rsid w:val="00B33930"/>
    <w:rsid w:val="00B340A7"/>
    <w:rsid w:val="00B355A4"/>
    <w:rsid w:val="00B450B7"/>
    <w:rsid w:val="00B459CB"/>
    <w:rsid w:val="00B46667"/>
    <w:rsid w:val="00B831F2"/>
    <w:rsid w:val="00B85956"/>
    <w:rsid w:val="00B94D10"/>
    <w:rsid w:val="00B95C98"/>
    <w:rsid w:val="00BA5C0B"/>
    <w:rsid w:val="00BA721E"/>
    <w:rsid w:val="00BB070A"/>
    <w:rsid w:val="00BC32D4"/>
    <w:rsid w:val="00BD19DA"/>
    <w:rsid w:val="00BF6184"/>
    <w:rsid w:val="00C07138"/>
    <w:rsid w:val="00C143B0"/>
    <w:rsid w:val="00C162A4"/>
    <w:rsid w:val="00C513C4"/>
    <w:rsid w:val="00C66755"/>
    <w:rsid w:val="00C847EF"/>
    <w:rsid w:val="00C87CFA"/>
    <w:rsid w:val="00C90060"/>
    <w:rsid w:val="00CA5ABE"/>
    <w:rsid w:val="00CC56E0"/>
    <w:rsid w:val="00CD08FB"/>
    <w:rsid w:val="00CD3797"/>
    <w:rsid w:val="00CD6DA8"/>
    <w:rsid w:val="00D15D78"/>
    <w:rsid w:val="00D173E2"/>
    <w:rsid w:val="00D271F2"/>
    <w:rsid w:val="00D65433"/>
    <w:rsid w:val="00D7497C"/>
    <w:rsid w:val="00D7653E"/>
    <w:rsid w:val="00D81581"/>
    <w:rsid w:val="00DA3BC6"/>
    <w:rsid w:val="00DB5EE7"/>
    <w:rsid w:val="00DB77BF"/>
    <w:rsid w:val="00DC5807"/>
    <w:rsid w:val="00DE2C7C"/>
    <w:rsid w:val="00DF7B9C"/>
    <w:rsid w:val="00E02656"/>
    <w:rsid w:val="00E110AA"/>
    <w:rsid w:val="00E22631"/>
    <w:rsid w:val="00E24F7A"/>
    <w:rsid w:val="00E717C0"/>
    <w:rsid w:val="00E80E19"/>
    <w:rsid w:val="00E9183A"/>
    <w:rsid w:val="00EB05CE"/>
    <w:rsid w:val="00EC2F0D"/>
    <w:rsid w:val="00EC5106"/>
    <w:rsid w:val="00EF1725"/>
    <w:rsid w:val="00EF343A"/>
    <w:rsid w:val="00F00F64"/>
    <w:rsid w:val="00F034E8"/>
    <w:rsid w:val="00F11ED4"/>
    <w:rsid w:val="00F13E1D"/>
    <w:rsid w:val="00F157DA"/>
    <w:rsid w:val="00F23B29"/>
    <w:rsid w:val="00F30937"/>
    <w:rsid w:val="00F52AA6"/>
    <w:rsid w:val="00F661B7"/>
    <w:rsid w:val="00F66820"/>
    <w:rsid w:val="00F758DE"/>
    <w:rsid w:val="00F80952"/>
    <w:rsid w:val="00FB0B89"/>
    <w:rsid w:val="00FC11CA"/>
    <w:rsid w:val="00FE1E4C"/>
    <w:rsid w:val="00FE32CD"/>
    <w:rsid w:val="00FE6E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5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279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3D15A2"/>
    <w:pPr>
      <w:keepNext/>
      <w:jc w:val="center"/>
      <w:outlineLvl w:val="2"/>
    </w:pPr>
    <w:rPr>
      <w:b/>
      <w:sz w:val="40"/>
    </w:rPr>
  </w:style>
  <w:style w:type="paragraph" w:styleId="6">
    <w:name w:val="heading 6"/>
    <w:basedOn w:val="a"/>
    <w:next w:val="a"/>
    <w:link w:val="60"/>
    <w:uiPriority w:val="9"/>
    <w:semiHidden/>
    <w:unhideWhenUsed/>
    <w:qFormat/>
    <w:rsid w:val="005625B0"/>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47369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D15A2"/>
    <w:rPr>
      <w:rFonts w:ascii="Times New Roman" w:eastAsia="Times New Roman" w:hAnsi="Times New Roman" w:cs="Times New Roman"/>
      <w:b/>
      <w:sz w:val="40"/>
      <w:szCs w:val="24"/>
      <w:lang w:eastAsia="ru-RU"/>
    </w:rPr>
  </w:style>
  <w:style w:type="character" w:styleId="a3">
    <w:name w:val="Hyperlink"/>
    <w:basedOn w:val="a0"/>
    <w:uiPriority w:val="99"/>
    <w:semiHidden/>
    <w:unhideWhenUsed/>
    <w:rsid w:val="003D15A2"/>
    <w:rPr>
      <w:color w:val="0000FF" w:themeColor="hyperlink"/>
      <w:u w:val="single"/>
    </w:rPr>
  </w:style>
  <w:style w:type="paragraph" w:styleId="a4">
    <w:name w:val="Plain Text"/>
    <w:basedOn w:val="a"/>
    <w:link w:val="a5"/>
    <w:unhideWhenUsed/>
    <w:rsid w:val="003D15A2"/>
    <w:rPr>
      <w:rFonts w:ascii="Courier New" w:hAnsi="Courier New"/>
      <w:sz w:val="20"/>
      <w:szCs w:val="20"/>
    </w:rPr>
  </w:style>
  <w:style w:type="character" w:customStyle="1" w:styleId="a5">
    <w:name w:val="Текст Знак"/>
    <w:basedOn w:val="a0"/>
    <w:link w:val="a4"/>
    <w:rsid w:val="003D15A2"/>
    <w:rPr>
      <w:rFonts w:ascii="Courier New" w:eastAsia="Times New Roman" w:hAnsi="Courier New" w:cs="Times New Roman"/>
      <w:sz w:val="20"/>
      <w:szCs w:val="20"/>
    </w:rPr>
  </w:style>
  <w:style w:type="paragraph" w:customStyle="1" w:styleId="ConsPlusNormal">
    <w:name w:val="ConsPlusNormal"/>
    <w:link w:val="ConsPlusNormal0"/>
    <w:rsid w:val="003D15A2"/>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NoSpacingChar">
    <w:name w:val="No Spacing Char"/>
    <w:link w:val="12"/>
    <w:locked/>
    <w:rsid w:val="003D15A2"/>
  </w:style>
  <w:style w:type="paragraph" w:customStyle="1" w:styleId="12">
    <w:name w:val="Без интервала1"/>
    <w:link w:val="NoSpacingChar"/>
    <w:rsid w:val="003D15A2"/>
    <w:pPr>
      <w:widowControl w:val="0"/>
      <w:spacing w:after="0" w:line="240" w:lineRule="auto"/>
    </w:pPr>
  </w:style>
  <w:style w:type="paragraph" w:styleId="a6">
    <w:name w:val="Balloon Text"/>
    <w:basedOn w:val="a"/>
    <w:link w:val="a7"/>
    <w:uiPriority w:val="99"/>
    <w:semiHidden/>
    <w:unhideWhenUsed/>
    <w:rsid w:val="001A4D9B"/>
    <w:rPr>
      <w:rFonts w:ascii="Tahoma" w:hAnsi="Tahoma" w:cs="Tahoma"/>
      <w:sz w:val="16"/>
      <w:szCs w:val="16"/>
    </w:rPr>
  </w:style>
  <w:style w:type="character" w:customStyle="1" w:styleId="a7">
    <w:name w:val="Текст выноски Знак"/>
    <w:basedOn w:val="a0"/>
    <w:link w:val="a6"/>
    <w:uiPriority w:val="99"/>
    <w:semiHidden/>
    <w:rsid w:val="001A4D9B"/>
    <w:rPr>
      <w:rFonts w:ascii="Tahoma" w:eastAsia="Times New Roman" w:hAnsi="Tahoma" w:cs="Tahoma"/>
      <w:sz w:val="16"/>
      <w:szCs w:val="16"/>
      <w:lang w:eastAsia="ru-RU"/>
    </w:rPr>
  </w:style>
  <w:style w:type="character" w:customStyle="1" w:styleId="11">
    <w:name w:val="Заголовок 1 Знак"/>
    <w:basedOn w:val="a0"/>
    <w:link w:val="10"/>
    <w:rsid w:val="0002796C"/>
    <w:rPr>
      <w:rFonts w:asciiTheme="majorHAnsi" w:eastAsiaTheme="majorEastAsia" w:hAnsiTheme="majorHAnsi" w:cstheme="majorBidi"/>
      <w:color w:val="365F91" w:themeColor="accent1" w:themeShade="BF"/>
      <w:sz w:val="32"/>
      <w:szCs w:val="32"/>
      <w:lang w:eastAsia="ru-RU"/>
    </w:rPr>
  </w:style>
  <w:style w:type="paragraph" w:customStyle="1" w:styleId="ConsPlusTitle">
    <w:name w:val="ConsPlusTitle"/>
    <w:qFormat/>
    <w:rsid w:val="008876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semiHidden/>
    <w:rsid w:val="005625B0"/>
    <w:rPr>
      <w:rFonts w:asciiTheme="majorHAnsi" w:eastAsiaTheme="majorEastAsia" w:hAnsiTheme="majorHAnsi" w:cstheme="majorBidi"/>
      <w:color w:val="243F60" w:themeColor="accent1" w:themeShade="7F"/>
      <w:sz w:val="24"/>
      <w:szCs w:val="24"/>
      <w:lang w:eastAsia="ru-RU"/>
    </w:rPr>
  </w:style>
  <w:style w:type="paragraph" w:styleId="a8">
    <w:name w:val="Normal (Web)"/>
    <w:basedOn w:val="a"/>
    <w:unhideWhenUsed/>
    <w:rsid w:val="0005011C"/>
    <w:pPr>
      <w:spacing w:before="100" w:beforeAutospacing="1" w:after="100" w:afterAutospacing="1"/>
    </w:pPr>
    <w:rPr>
      <w:rFonts w:eastAsiaTheme="minorEastAsia"/>
    </w:rPr>
  </w:style>
  <w:style w:type="paragraph" w:customStyle="1" w:styleId="a9">
    <w:basedOn w:val="a"/>
    <w:next w:val="aa"/>
    <w:qFormat/>
    <w:rsid w:val="0005011C"/>
    <w:pPr>
      <w:suppressAutoHyphens/>
      <w:jc w:val="center"/>
    </w:pPr>
    <w:rPr>
      <w:b/>
      <w:sz w:val="28"/>
      <w:szCs w:val="20"/>
      <w:lang w:eastAsia="ar-SA"/>
    </w:rPr>
  </w:style>
  <w:style w:type="paragraph" w:customStyle="1" w:styleId="1">
    <w:name w:val="Знак Знак Знак1 Знак Знак Знак Знак"/>
    <w:basedOn w:val="a"/>
    <w:rsid w:val="0005011C"/>
    <w:pPr>
      <w:widowControl w:val="0"/>
      <w:numPr>
        <w:numId w:val="1"/>
      </w:numPr>
      <w:adjustRightInd w:val="0"/>
      <w:spacing w:after="160" w:line="240" w:lineRule="exact"/>
      <w:jc w:val="center"/>
    </w:pPr>
    <w:rPr>
      <w:b/>
      <w:i/>
      <w:sz w:val="28"/>
      <w:szCs w:val="20"/>
      <w:lang w:val="en-GB" w:eastAsia="en-US"/>
    </w:rPr>
  </w:style>
  <w:style w:type="paragraph" w:styleId="aa">
    <w:name w:val="Subtitle"/>
    <w:basedOn w:val="a"/>
    <w:next w:val="a"/>
    <w:link w:val="ab"/>
    <w:uiPriority w:val="11"/>
    <w:qFormat/>
    <w:rsid w:val="000501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b">
    <w:name w:val="Подзаголовок Знак"/>
    <w:basedOn w:val="a0"/>
    <w:link w:val="aa"/>
    <w:uiPriority w:val="11"/>
    <w:rsid w:val="0005011C"/>
    <w:rPr>
      <w:rFonts w:eastAsiaTheme="minorEastAsia"/>
      <w:color w:val="5A5A5A" w:themeColor="text1" w:themeTint="A5"/>
      <w:spacing w:val="15"/>
      <w:lang w:eastAsia="ru-RU"/>
    </w:rPr>
  </w:style>
  <w:style w:type="paragraph" w:styleId="ac">
    <w:name w:val="List Paragraph"/>
    <w:basedOn w:val="a"/>
    <w:uiPriority w:val="34"/>
    <w:qFormat/>
    <w:rsid w:val="00470CF7"/>
    <w:pPr>
      <w:ind w:left="720"/>
      <w:contextualSpacing/>
    </w:pPr>
  </w:style>
  <w:style w:type="character" w:styleId="ad">
    <w:name w:val="Strong"/>
    <w:basedOn w:val="a0"/>
    <w:uiPriority w:val="22"/>
    <w:qFormat/>
    <w:rsid w:val="00B340A7"/>
    <w:rPr>
      <w:b/>
      <w:bCs/>
    </w:rPr>
  </w:style>
  <w:style w:type="paragraph" w:styleId="ae">
    <w:name w:val="Body Text"/>
    <w:basedOn w:val="a"/>
    <w:link w:val="af"/>
    <w:uiPriority w:val="99"/>
    <w:rsid w:val="007051B7"/>
    <w:pPr>
      <w:tabs>
        <w:tab w:val="left" w:pos="1139"/>
      </w:tabs>
      <w:jc w:val="both"/>
    </w:pPr>
  </w:style>
  <w:style w:type="character" w:customStyle="1" w:styleId="af">
    <w:name w:val="Основной текст Знак"/>
    <w:basedOn w:val="a0"/>
    <w:link w:val="ae"/>
    <w:uiPriority w:val="99"/>
    <w:rsid w:val="007051B7"/>
    <w:rPr>
      <w:rFonts w:ascii="Times New Roman" w:eastAsia="Times New Roman" w:hAnsi="Times New Roman" w:cs="Times New Roman"/>
      <w:sz w:val="24"/>
      <w:szCs w:val="24"/>
      <w:lang w:eastAsia="ru-RU"/>
    </w:rPr>
  </w:style>
  <w:style w:type="paragraph" w:styleId="af0">
    <w:name w:val="header"/>
    <w:basedOn w:val="a"/>
    <w:link w:val="13"/>
    <w:rsid w:val="00521934"/>
    <w:pPr>
      <w:widowControl w:val="0"/>
      <w:tabs>
        <w:tab w:val="center" w:pos="4153"/>
        <w:tab w:val="right" w:pos="8306"/>
      </w:tabs>
    </w:pPr>
    <w:rPr>
      <w:sz w:val="20"/>
      <w:szCs w:val="20"/>
    </w:rPr>
  </w:style>
  <w:style w:type="character" w:customStyle="1" w:styleId="af1">
    <w:name w:val="Верхний колонтитул Знак"/>
    <w:basedOn w:val="a0"/>
    <w:link w:val="af0"/>
    <w:uiPriority w:val="99"/>
    <w:semiHidden/>
    <w:rsid w:val="00521934"/>
    <w:rPr>
      <w:rFonts w:ascii="Times New Roman" w:eastAsia="Times New Roman" w:hAnsi="Times New Roman" w:cs="Times New Roman"/>
      <w:sz w:val="24"/>
      <w:szCs w:val="24"/>
      <w:lang w:eastAsia="ru-RU"/>
    </w:rPr>
  </w:style>
  <w:style w:type="character" w:customStyle="1" w:styleId="13">
    <w:name w:val="Верхний колонтитул Знак1"/>
    <w:link w:val="af0"/>
    <w:locked/>
    <w:rsid w:val="00521934"/>
    <w:rPr>
      <w:rFonts w:ascii="Times New Roman" w:eastAsia="Times New Roman" w:hAnsi="Times New Roman" w:cs="Times New Roman"/>
      <w:sz w:val="20"/>
      <w:szCs w:val="20"/>
      <w:lang w:eastAsia="ru-RU"/>
    </w:rPr>
  </w:style>
  <w:style w:type="character" w:customStyle="1" w:styleId="31">
    <w:name w:val="Основной текст (3)_"/>
    <w:link w:val="32"/>
    <w:locked/>
    <w:rsid w:val="00911287"/>
    <w:rPr>
      <w:b/>
      <w:sz w:val="26"/>
      <w:shd w:val="clear" w:color="auto" w:fill="FFFFFF"/>
    </w:rPr>
  </w:style>
  <w:style w:type="paragraph" w:customStyle="1" w:styleId="32">
    <w:name w:val="Основной текст (3)"/>
    <w:basedOn w:val="a"/>
    <w:link w:val="31"/>
    <w:rsid w:val="00911287"/>
    <w:pPr>
      <w:widowControl w:val="0"/>
      <w:shd w:val="clear" w:color="auto" w:fill="FFFFFF"/>
      <w:spacing w:before="540" w:after="540" w:line="298" w:lineRule="exact"/>
      <w:ind w:hanging="220"/>
    </w:pPr>
    <w:rPr>
      <w:rFonts w:asciiTheme="minorHAnsi" w:eastAsiaTheme="minorHAnsi" w:hAnsiTheme="minorHAnsi" w:cstheme="minorBidi"/>
      <w:b/>
      <w:sz w:val="26"/>
      <w:szCs w:val="22"/>
      <w:lang w:eastAsia="en-US"/>
    </w:rPr>
  </w:style>
  <w:style w:type="paragraph" w:customStyle="1" w:styleId="title0">
    <w:name w:val="title0"/>
    <w:basedOn w:val="a"/>
    <w:rsid w:val="008C1C1E"/>
    <w:pPr>
      <w:spacing w:before="100" w:beforeAutospacing="1" w:after="100" w:afterAutospacing="1"/>
    </w:pPr>
  </w:style>
  <w:style w:type="paragraph" w:customStyle="1" w:styleId="title">
    <w:name w:val="title"/>
    <w:basedOn w:val="a"/>
    <w:rsid w:val="008C1C1E"/>
    <w:pPr>
      <w:spacing w:before="100" w:beforeAutospacing="1" w:after="100" w:afterAutospacing="1"/>
    </w:pPr>
  </w:style>
  <w:style w:type="character" w:customStyle="1" w:styleId="80">
    <w:name w:val="Заголовок 8 Знак"/>
    <w:basedOn w:val="a0"/>
    <w:link w:val="8"/>
    <w:uiPriority w:val="9"/>
    <w:semiHidden/>
    <w:rsid w:val="0047369A"/>
    <w:rPr>
      <w:rFonts w:asciiTheme="majorHAnsi" w:eastAsiaTheme="majorEastAsia" w:hAnsiTheme="majorHAnsi" w:cstheme="majorBidi"/>
      <w:color w:val="404040" w:themeColor="text1" w:themeTint="BF"/>
      <w:sz w:val="20"/>
      <w:szCs w:val="20"/>
      <w:lang w:eastAsia="ru-RU"/>
    </w:rPr>
  </w:style>
  <w:style w:type="character" w:customStyle="1" w:styleId="ConsPlusNormal0">
    <w:name w:val="ConsPlusNormal Знак"/>
    <w:link w:val="ConsPlusNormal"/>
    <w:locked/>
    <w:rsid w:val="0047369A"/>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031229117">
      <w:bodyDiv w:val="1"/>
      <w:marLeft w:val="0"/>
      <w:marRight w:val="0"/>
      <w:marTop w:val="0"/>
      <w:marBottom w:val="0"/>
      <w:divBdr>
        <w:top w:val="none" w:sz="0" w:space="0" w:color="auto"/>
        <w:left w:val="none" w:sz="0" w:space="0" w:color="auto"/>
        <w:bottom w:val="none" w:sz="0" w:space="0" w:color="auto"/>
        <w:right w:val="none" w:sz="0" w:space="0" w:color="auto"/>
      </w:divBdr>
    </w:div>
    <w:div w:id="1676228617">
      <w:bodyDiv w:val="1"/>
      <w:marLeft w:val="0"/>
      <w:marRight w:val="0"/>
      <w:marTop w:val="0"/>
      <w:marBottom w:val="0"/>
      <w:divBdr>
        <w:top w:val="none" w:sz="0" w:space="0" w:color="auto"/>
        <w:left w:val="none" w:sz="0" w:space="0" w:color="auto"/>
        <w:bottom w:val="none" w:sz="0" w:space="0" w:color="auto"/>
        <w:right w:val="none" w:sz="0" w:space="0" w:color="auto"/>
      </w:divBdr>
    </w:div>
    <w:div w:id="1766882036">
      <w:bodyDiv w:val="1"/>
      <w:marLeft w:val="0"/>
      <w:marRight w:val="0"/>
      <w:marTop w:val="0"/>
      <w:marBottom w:val="0"/>
      <w:divBdr>
        <w:top w:val="none" w:sz="0" w:space="0" w:color="auto"/>
        <w:left w:val="none" w:sz="0" w:space="0" w:color="auto"/>
        <w:bottom w:val="none" w:sz="0" w:space="0" w:color="auto"/>
        <w:right w:val="none" w:sz="0" w:space="0" w:color="auto"/>
      </w:divBdr>
      <w:divsChild>
        <w:div w:id="1236476810">
          <w:marLeft w:val="0"/>
          <w:marRight w:val="0"/>
          <w:marTop w:val="0"/>
          <w:marBottom w:val="0"/>
          <w:divBdr>
            <w:top w:val="none" w:sz="0" w:space="0" w:color="auto"/>
            <w:left w:val="none" w:sz="0" w:space="0" w:color="auto"/>
            <w:bottom w:val="none" w:sz="0" w:space="0" w:color="auto"/>
            <w:right w:val="none" w:sz="0" w:space="0" w:color="auto"/>
          </w:divBdr>
        </w:div>
        <w:div w:id="1931767182">
          <w:marLeft w:val="0"/>
          <w:marRight w:val="0"/>
          <w:marTop w:val="0"/>
          <w:marBottom w:val="0"/>
          <w:divBdr>
            <w:top w:val="none" w:sz="0" w:space="0" w:color="auto"/>
            <w:left w:val="none" w:sz="0" w:space="0" w:color="auto"/>
            <w:bottom w:val="none" w:sz="0" w:space="0" w:color="auto"/>
            <w:right w:val="none" w:sz="0" w:space="0" w:color="auto"/>
          </w:divBdr>
        </w:div>
        <w:div w:id="214337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24B286391D63E44391A7AFDDFF6B6929BF0345AD16A2B12D99B023B8354F97C9263FEDFA44D9CC7A3CBD5A565D416C821879FB3D8W7fE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B332F-8D63-4817-9E4F-803A785A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2023</TotalTime>
  <Pages>1</Pages>
  <Words>1682</Words>
  <Characters>9592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102</cp:revision>
  <cp:lastPrinted>2021-01-27T11:36:00Z</cp:lastPrinted>
  <dcterms:created xsi:type="dcterms:W3CDTF">2017-08-28T06:59:00Z</dcterms:created>
  <dcterms:modified xsi:type="dcterms:W3CDTF">2021-03-17T06:23:00Z</dcterms:modified>
</cp:coreProperties>
</file>