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421CB5" w:rsidP="0005011C">
      <w:r w:rsidRPr="00421CB5">
        <w:rPr>
          <w:noProof/>
          <w:bdr w:val="thinThickThinMediumGap" w:sz="24" w:space="0" w:color="auto" w:frame="1"/>
        </w:rPr>
      </w:r>
      <w:r w:rsidR="004806C1" w:rsidRPr="00421CB5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9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9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9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FF69C3" w:rsidP="0005011C">
      <w:pPr>
        <w:rPr>
          <w:sz w:val="22"/>
          <w:szCs w:val="22"/>
        </w:rPr>
      </w:pPr>
      <w:r>
        <w:rPr>
          <w:b/>
        </w:rPr>
        <w:t>2</w:t>
      </w:r>
      <w:r w:rsidR="004806C1">
        <w:rPr>
          <w:b/>
        </w:rPr>
        <w:t>6</w:t>
      </w:r>
      <w:r>
        <w:rPr>
          <w:b/>
        </w:rPr>
        <w:t xml:space="preserve"> </w:t>
      </w:r>
      <w:r w:rsidR="00582EE3">
        <w:rPr>
          <w:b/>
        </w:rPr>
        <w:t xml:space="preserve"> </w:t>
      </w:r>
      <w:r>
        <w:rPr>
          <w:b/>
        </w:rPr>
        <w:t>марта</w:t>
      </w:r>
      <w:r w:rsidR="00E24F7A">
        <w:rPr>
          <w:b/>
        </w:rPr>
        <w:t xml:space="preserve">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</w:t>
      </w:r>
      <w:r w:rsidR="00E24F7A">
        <w:rPr>
          <w:b/>
        </w:rPr>
        <w:t>1</w:t>
      </w:r>
      <w:r w:rsidR="0005011C">
        <w:rPr>
          <w:b/>
          <w:sz w:val="22"/>
          <w:szCs w:val="22"/>
        </w:rPr>
        <w:t xml:space="preserve"> года     № </w:t>
      </w:r>
      <w:r>
        <w:rPr>
          <w:b/>
          <w:sz w:val="22"/>
          <w:szCs w:val="22"/>
        </w:rPr>
        <w:t xml:space="preserve"> 1</w:t>
      </w:r>
      <w:r w:rsidR="004806C1">
        <w:rPr>
          <w:b/>
          <w:sz w:val="22"/>
          <w:szCs w:val="22"/>
        </w:rPr>
        <w:t>5</w:t>
      </w:r>
      <w:r w:rsidR="00BF6184">
        <w:rPr>
          <w:b/>
          <w:sz w:val="22"/>
          <w:szCs w:val="22"/>
        </w:rPr>
        <w:t xml:space="preserve"> </w:t>
      </w:r>
      <w:r w:rsidR="0005011C">
        <w:rPr>
          <w:b/>
          <w:sz w:val="22"/>
          <w:szCs w:val="22"/>
        </w:rPr>
        <w:t>(</w:t>
      </w:r>
      <w:r w:rsidR="004B0720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9</w:t>
      </w:r>
      <w:r w:rsidR="004806C1">
        <w:rPr>
          <w:b/>
          <w:sz w:val="22"/>
          <w:szCs w:val="22"/>
        </w:rPr>
        <w:t>6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 xml:space="preserve">Средство  массовой информации  органов  местного  самоуправления  </w:t>
      </w:r>
      <w:proofErr w:type="spellStart"/>
      <w:r w:rsidRPr="00113E5B">
        <w:rPr>
          <w:b/>
          <w:sz w:val="28"/>
          <w:szCs w:val="28"/>
        </w:rPr>
        <w:t>Плесского</w:t>
      </w:r>
      <w:proofErr w:type="spellEnd"/>
      <w:r w:rsidRPr="00113E5B">
        <w:rPr>
          <w:b/>
          <w:sz w:val="28"/>
          <w:szCs w:val="28"/>
        </w:rPr>
        <w:t xml:space="preserve">  сельсовета  </w:t>
      </w:r>
      <w:proofErr w:type="spellStart"/>
      <w:r w:rsidRPr="00113E5B">
        <w:rPr>
          <w:b/>
          <w:sz w:val="28"/>
          <w:szCs w:val="28"/>
        </w:rPr>
        <w:t>Мокшанского</w:t>
      </w:r>
      <w:proofErr w:type="spellEnd"/>
      <w:r w:rsidRPr="00113E5B">
        <w:rPr>
          <w:b/>
          <w:sz w:val="28"/>
          <w:szCs w:val="28"/>
        </w:rPr>
        <w:t xml:space="preserve">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0C7AA6" w:rsidRDefault="000C7AA6" w:rsidP="000C7AA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РОССИЙСКАЯ ФЕДЕРАЦИЯ</w:t>
      </w:r>
    </w:p>
    <w:p w:rsidR="000C7AA6" w:rsidRDefault="000C7AA6" w:rsidP="000C7AA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Пензенская область </w:t>
      </w:r>
      <w:proofErr w:type="spellStart"/>
      <w:r>
        <w:rPr>
          <w:b/>
          <w:bCs/>
          <w:sz w:val="28"/>
          <w:szCs w:val="28"/>
          <w:lang w:eastAsia="en-US"/>
        </w:rPr>
        <w:t>Мокшанский</w:t>
      </w:r>
      <w:proofErr w:type="spellEnd"/>
      <w:r>
        <w:rPr>
          <w:b/>
          <w:bCs/>
          <w:sz w:val="28"/>
          <w:szCs w:val="28"/>
          <w:lang w:eastAsia="en-US"/>
        </w:rPr>
        <w:t xml:space="preserve"> район администрация </w:t>
      </w:r>
      <w:proofErr w:type="spellStart"/>
      <w:r>
        <w:rPr>
          <w:b/>
          <w:bCs/>
          <w:sz w:val="28"/>
          <w:szCs w:val="28"/>
          <w:lang w:eastAsia="en-US"/>
        </w:rPr>
        <w:t>Плесского</w:t>
      </w:r>
      <w:proofErr w:type="spellEnd"/>
      <w:r>
        <w:rPr>
          <w:b/>
          <w:bCs/>
          <w:sz w:val="28"/>
          <w:szCs w:val="28"/>
          <w:lang w:eastAsia="en-US"/>
        </w:rPr>
        <w:t xml:space="preserve"> сельсовета </w:t>
      </w:r>
    </w:p>
    <w:p w:rsidR="000C7AA6" w:rsidRDefault="000C7AA6" w:rsidP="000C7AA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ПРОТОКОЛ </w:t>
      </w:r>
    </w:p>
    <w:p w:rsidR="000C7AA6" w:rsidRDefault="000C7AA6" w:rsidP="000C7AA6">
      <w:pPr>
        <w:spacing w:line="276" w:lineRule="auto"/>
        <w:ind w:hanging="142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публичных слушаний</w:t>
      </w:r>
    </w:p>
    <w:p w:rsidR="000C7AA6" w:rsidRDefault="000C7AA6" w:rsidP="000C7AA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от 26.03.2021 </w:t>
      </w:r>
    </w:p>
    <w:p w:rsidR="000C7AA6" w:rsidRDefault="000C7AA6" w:rsidP="000C7AA6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с. </w:t>
      </w:r>
      <w:proofErr w:type="spellStart"/>
      <w:r>
        <w:rPr>
          <w:b/>
          <w:bCs/>
          <w:sz w:val="28"/>
          <w:szCs w:val="28"/>
          <w:lang w:eastAsia="en-US"/>
        </w:rPr>
        <w:t>Плесс</w:t>
      </w:r>
      <w:proofErr w:type="spellEnd"/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Проект </w:t>
      </w:r>
      <w:r>
        <w:rPr>
          <w:b/>
          <w:sz w:val="28"/>
          <w:szCs w:val="28"/>
        </w:rPr>
        <w:t xml:space="preserve"> планировки и проекта межевания территории        для строительства линейного объекта « 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области».  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со следующими информационными материалами: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 Проект межевания территории. Материалы по обоснованию.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Fonts w:ascii="Verdana" w:hAnsi="Verdana"/>
          <w:b/>
          <w:bCs/>
        </w:rPr>
      </w:pPr>
    </w:p>
    <w:p w:rsidR="000C7AA6" w:rsidRDefault="000C7AA6" w:rsidP="000C7AA6">
      <w:pPr>
        <w:jc w:val="center"/>
        <w:rPr>
          <w:b/>
          <w:bCs/>
        </w:rPr>
      </w:pPr>
      <w:r>
        <w:rPr>
          <w:b/>
          <w:bCs/>
        </w:rPr>
        <w:t>Дата оформления протокола: 26 марта 2021</w:t>
      </w:r>
      <w:r>
        <w:rPr>
          <w:b/>
          <w:bCs/>
        </w:rPr>
        <w:tab/>
        <w:t xml:space="preserve"> года</w:t>
      </w:r>
    </w:p>
    <w:p w:rsidR="000C7AA6" w:rsidRDefault="000C7AA6" w:rsidP="000C7AA6">
      <w:pPr>
        <w:jc w:val="center"/>
        <w:rPr>
          <w:b/>
          <w:bCs/>
        </w:rPr>
      </w:pPr>
    </w:p>
    <w:p w:rsidR="000C7AA6" w:rsidRDefault="000C7AA6" w:rsidP="000C7AA6">
      <w:pPr>
        <w:rPr>
          <w:b/>
        </w:rPr>
      </w:pPr>
      <w:r>
        <w:rPr>
          <w:b/>
          <w:bCs/>
          <w:u w:val="single"/>
        </w:rPr>
        <w:t>Организатор публичных слушаний:</w:t>
      </w:r>
      <w:r>
        <w:rPr>
          <w:bCs/>
        </w:rPr>
        <w:t xml:space="preserve"> администрация </w:t>
      </w:r>
      <w:proofErr w:type="spellStart"/>
      <w:r>
        <w:rPr>
          <w:bCs/>
        </w:rPr>
        <w:t>Плесского</w:t>
      </w:r>
      <w:proofErr w:type="spellEnd"/>
      <w:r>
        <w:rPr>
          <w:bCs/>
        </w:rPr>
        <w:t xml:space="preserve"> сельсовета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Мокшанского</w:t>
      </w:r>
      <w:proofErr w:type="spellEnd"/>
      <w:r>
        <w:rPr>
          <w:color w:val="000000"/>
        </w:rPr>
        <w:t xml:space="preserve"> района Пензенской области </w:t>
      </w:r>
      <w:proofErr w:type="spellStart"/>
      <w:proofErr w:type="gramStart"/>
      <w:r>
        <w:rPr>
          <w:color w:val="000000"/>
        </w:rPr>
        <w:t>области</w:t>
      </w:r>
      <w:proofErr w:type="spellEnd"/>
      <w:proofErr w:type="gramEnd"/>
      <w:r>
        <w:rPr>
          <w:bCs/>
        </w:rPr>
        <w:t>.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Дата, время и место проведения собрания (собраний) участников публичных слушаний </w:t>
      </w:r>
      <w:r>
        <w:rPr>
          <w:b/>
          <w:bCs/>
          <w:color w:val="000000"/>
          <w:bdr w:val="none" w:sz="0" w:space="0" w:color="auto" w:frame="1"/>
        </w:rPr>
        <w:t xml:space="preserve">26.03.2020 в здании администрации </w:t>
      </w:r>
      <w:proofErr w:type="spellStart"/>
      <w:r>
        <w:rPr>
          <w:b/>
          <w:bCs/>
          <w:color w:val="000000"/>
          <w:bdr w:val="none" w:sz="0" w:space="0" w:color="auto" w:frame="1"/>
        </w:rPr>
        <w:t>Плесского</w:t>
      </w:r>
      <w:proofErr w:type="spellEnd"/>
      <w:r>
        <w:rPr>
          <w:b/>
          <w:bCs/>
          <w:color w:val="000000"/>
          <w:bdr w:val="none" w:sz="0" w:space="0" w:color="auto" w:frame="1"/>
        </w:rPr>
        <w:t xml:space="preserve"> сельсовета    в 11 часов 00 минут.</w:t>
      </w:r>
    </w:p>
    <w:p w:rsidR="000C7AA6" w:rsidRDefault="000C7AA6" w:rsidP="000C7AA6">
      <w:pPr>
        <w:jc w:val="both"/>
      </w:pPr>
      <w:r>
        <w:rPr>
          <w:b/>
          <w:bCs/>
          <w:u w:val="single"/>
        </w:rPr>
        <w:t>Основание проведения публичных слушаний:</w:t>
      </w:r>
      <w:r>
        <w:rPr>
          <w:b/>
          <w:bCs/>
        </w:rPr>
        <w:t xml:space="preserve"> </w:t>
      </w:r>
    </w:p>
    <w:p w:rsidR="000C7AA6" w:rsidRDefault="000C7AA6" w:rsidP="000C7AA6">
      <w:pPr>
        <w:jc w:val="both"/>
        <w:rPr>
          <w:color w:val="000000"/>
        </w:rPr>
      </w:pPr>
      <w:r>
        <w:rPr>
          <w:color w:val="000000"/>
        </w:rPr>
        <w:t xml:space="preserve">Публичные слушания назначены постановлением администрации </w:t>
      </w:r>
      <w:proofErr w:type="spellStart"/>
      <w:r>
        <w:rPr>
          <w:color w:val="000000"/>
        </w:rPr>
        <w:t>Плесского</w:t>
      </w:r>
      <w:proofErr w:type="spellEnd"/>
      <w:r>
        <w:rPr>
          <w:color w:val="000000"/>
        </w:rPr>
        <w:t xml:space="preserve"> сельсовета № 8 от 26 февраля  2021 года.</w:t>
      </w:r>
    </w:p>
    <w:p w:rsidR="000C7AA6" w:rsidRDefault="000C7AA6" w:rsidP="000C7AA6">
      <w:pPr>
        <w:jc w:val="both"/>
        <w:rPr>
          <w:color w:val="000000"/>
        </w:rPr>
      </w:pPr>
      <w:r>
        <w:rPr>
          <w:color w:val="000000"/>
        </w:rPr>
        <w:t xml:space="preserve">Информация о проведении публичных слушаний доведена до сведения общественности через средства массовой информации путем опубликования постановления в информационном бюллетене </w:t>
      </w:r>
      <w:r>
        <w:rPr>
          <w:color w:val="000000" w:themeColor="text1"/>
        </w:rPr>
        <w:t xml:space="preserve">от 26.02.2021. № 10(591) </w:t>
      </w:r>
      <w:r>
        <w:rPr>
          <w:color w:val="000000"/>
        </w:rPr>
        <w:t xml:space="preserve">и на официальном сайте администрации </w:t>
      </w:r>
      <w:proofErr w:type="spellStart"/>
      <w:r>
        <w:rPr>
          <w:color w:val="000000"/>
        </w:rPr>
        <w:t>Плесского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Мокшанского</w:t>
      </w:r>
      <w:proofErr w:type="spellEnd"/>
      <w:r>
        <w:rPr>
          <w:color w:val="000000"/>
        </w:rPr>
        <w:t xml:space="preserve"> района пензенской области в сети « Интернет»</w:t>
      </w:r>
    </w:p>
    <w:p w:rsidR="000C7AA6" w:rsidRDefault="000C7AA6" w:rsidP="000C7AA6">
      <w:pPr>
        <w:tabs>
          <w:tab w:val="left" w:pos="10348"/>
        </w:tabs>
        <w:jc w:val="both"/>
      </w:pPr>
    </w:p>
    <w:p w:rsidR="000C7AA6" w:rsidRDefault="000C7AA6" w:rsidP="000C7AA6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Cs w:val="0"/>
        </w:rPr>
      </w:pPr>
      <w:r>
        <w:rPr>
          <w:bCs w:val="0"/>
        </w:rPr>
        <w:lastRenderedPageBreak/>
        <w:t>Председатель публичных  слушаний</w:t>
      </w:r>
      <w:proofErr w:type="gramStart"/>
      <w:r>
        <w:rPr>
          <w:bCs w:val="0"/>
        </w:rPr>
        <w:t xml:space="preserve"> :</w:t>
      </w:r>
      <w:proofErr w:type="gramEnd"/>
      <w:r>
        <w:rPr>
          <w:bCs w:val="0"/>
        </w:rPr>
        <w:t xml:space="preserve"> </w:t>
      </w:r>
      <w:proofErr w:type="spellStart"/>
      <w:r>
        <w:rPr>
          <w:b w:val="0"/>
          <w:bCs w:val="0"/>
        </w:rPr>
        <w:t>Чижикова</w:t>
      </w:r>
      <w:proofErr w:type="spellEnd"/>
      <w:r>
        <w:rPr>
          <w:b w:val="0"/>
          <w:bCs w:val="0"/>
        </w:rPr>
        <w:t xml:space="preserve"> Елена Михайловна – и. о главы администрации </w:t>
      </w:r>
      <w:proofErr w:type="spellStart"/>
      <w:r>
        <w:rPr>
          <w:b w:val="0"/>
          <w:bCs w:val="0"/>
        </w:rPr>
        <w:t>Плесского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Мокшанского</w:t>
      </w:r>
      <w:proofErr w:type="spellEnd"/>
      <w:r>
        <w:rPr>
          <w:b w:val="0"/>
          <w:bCs w:val="0"/>
        </w:rPr>
        <w:t xml:space="preserve"> района Пензенской области</w:t>
      </w:r>
      <w:r>
        <w:rPr>
          <w:bCs w:val="0"/>
        </w:rPr>
        <w:t>.</w:t>
      </w:r>
    </w:p>
    <w:p w:rsidR="000C7AA6" w:rsidRDefault="000C7AA6" w:rsidP="000C7AA6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>
        <w:rPr>
          <w:bCs w:val="0"/>
        </w:rPr>
        <w:t xml:space="preserve">Секретарь публичных слушаний: </w:t>
      </w:r>
      <w:r>
        <w:rPr>
          <w:b w:val="0"/>
          <w:bCs w:val="0"/>
        </w:rPr>
        <w:t xml:space="preserve">Панина Татьяна Николаевна специалист администрации </w:t>
      </w:r>
      <w:proofErr w:type="spellStart"/>
      <w:r>
        <w:rPr>
          <w:b w:val="0"/>
          <w:bCs w:val="0"/>
        </w:rPr>
        <w:t>Плесского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Мокшанского</w:t>
      </w:r>
      <w:proofErr w:type="spellEnd"/>
      <w:r>
        <w:rPr>
          <w:b w:val="0"/>
          <w:bCs w:val="0"/>
        </w:rPr>
        <w:t xml:space="preserve"> района пензенской области</w:t>
      </w:r>
    </w:p>
    <w:p w:rsidR="000C7AA6" w:rsidRDefault="000C7AA6" w:rsidP="000C7AA6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</w:pPr>
      <w:r>
        <w:rPr>
          <w:bCs w:val="0"/>
        </w:rPr>
        <w:t xml:space="preserve">Инициатор проведения публичных слушаний: </w:t>
      </w:r>
      <w:r>
        <w:rPr>
          <w:b w:val="0"/>
          <w:bCs w:val="0"/>
        </w:rPr>
        <w:t xml:space="preserve">Администрация </w:t>
      </w:r>
      <w:proofErr w:type="spellStart"/>
      <w:r>
        <w:rPr>
          <w:b w:val="0"/>
          <w:bCs w:val="0"/>
        </w:rPr>
        <w:t>Плесского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Мокшанского</w:t>
      </w:r>
      <w:proofErr w:type="spellEnd"/>
      <w:r>
        <w:rPr>
          <w:b w:val="0"/>
          <w:bCs w:val="0"/>
        </w:rPr>
        <w:t xml:space="preserve"> района  </w:t>
      </w:r>
    </w:p>
    <w:p w:rsidR="000C7AA6" w:rsidRDefault="000C7AA6" w:rsidP="000C7AA6">
      <w:pPr>
        <w:jc w:val="both"/>
        <w:rPr>
          <w:color w:val="000000"/>
        </w:rPr>
      </w:pPr>
      <w:r>
        <w:rPr>
          <w:b/>
          <w:bCs/>
          <w:u w:val="single"/>
        </w:rPr>
        <w:t>Участники публичных слушаний:</w:t>
      </w:r>
    </w:p>
    <w:p w:rsidR="000C7AA6" w:rsidRDefault="000C7AA6" w:rsidP="000C7AA6">
      <w:pPr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Жители  населенных пунктов </w:t>
      </w:r>
      <w:proofErr w:type="spellStart"/>
      <w:r>
        <w:rPr>
          <w:color w:val="000000"/>
          <w:spacing w:val="-7"/>
        </w:rPr>
        <w:t>Плесского</w:t>
      </w:r>
      <w:proofErr w:type="spellEnd"/>
      <w:r>
        <w:rPr>
          <w:color w:val="000000"/>
          <w:spacing w:val="-7"/>
        </w:rPr>
        <w:t xml:space="preserve"> сельсовета </w:t>
      </w:r>
      <w:proofErr w:type="spellStart"/>
      <w:r>
        <w:rPr>
          <w:color w:val="000000"/>
          <w:spacing w:val="-7"/>
        </w:rPr>
        <w:t>Мокшанского</w:t>
      </w:r>
      <w:proofErr w:type="spellEnd"/>
      <w:r>
        <w:rPr>
          <w:color w:val="000000"/>
          <w:spacing w:val="-7"/>
        </w:rPr>
        <w:t xml:space="preserve"> района Пензенской области</w:t>
      </w:r>
    </w:p>
    <w:p w:rsidR="000C7AA6" w:rsidRDefault="000C7AA6" w:rsidP="000C7AA6">
      <w:pPr>
        <w:jc w:val="both"/>
      </w:pPr>
      <w:r>
        <w:t>Всего приняло участие в слушаниях 15 человек.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 проект планировки и проект межевания территории для строительства линейного объекта «</w:t>
      </w:r>
      <w:r>
        <w:rPr>
          <w:b/>
          <w:sz w:val="28"/>
          <w:szCs w:val="28"/>
        </w:rPr>
        <w:t xml:space="preserve">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r>
        <w:rPr>
          <w:color w:val="000000"/>
        </w:rPr>
        <w:t xml:space="preserve">»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о следующими информационными материалами: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 Проект межевания территории. Материалы по обоснованию </w:t>
      </w:r>
      <w:r>
        <w:rPr>
          <w:color w:val="000000"/>
          <w:spacing w:val="1"/>
        </w:rPr>
        <w:t xml:space="preserve">были размещены для общего доступа по адресу: </w:t>
      </w:r>
      <w:r>
        <w:rPr>
          <w:color w:val="000000"/>
        </w:rPr>
        <w:t xml:space="preserve">Пензенская область, </w:t>
      </w:r>
      <w:proofErr w:type="spellStart"/>
      <w:r>
        <w:rPr>
          <w:color w:val="000000"/>
        </w:rPr>
        <w:t>Мокшанский</w:t>
      </w:r>
      <w:proofErr w:type="spellEnd"/>
      <w:r>
        <w:rPr>
          <w:color w:val="000000"/>
        </w:rPr>
        <w:t xml:space="preserve"> район, с. </w:t>
      </w:r>
      <w:proofErr w:type="spellStart"/>
      <w:r>
        <w:rPr>
          <w:color w:val="000000"/>
        </w:rPr>
        <w:t>Плесс</w:t>
      </w:r>
      <w:proofErr w:type="spellEnd"/>
      <w:r>
        <w:rPr>
          <w:color w:val="000000"/>
        </w:rPr>
        <w:t>, ул. Центральная-42.</w:t>
      </w:r>
    </w:p>
    <w:p w:rsidR="000C7AA6" w:rsidRDefault="000C7AA6" w:rsidP="000C7AA6">
      <w:pPr>
        <w:jc w:val="both"/>
        <w:rPr>
          <w:color w:val="000000"/>
          <w:spacing w:val="1"/>
        </w:rPr>
      </w:pPr>
    </w:p>
    <w:p w:rsidR="000C7AA6" w:rsidRDefault="000C7AA6" w:rsidP="000C7AA6">
      <w:pPr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За время проведения слушаний, в период с 26 февраля  2021 г. по 26 марта  2021 г. в администрацию </w:t>
      </w:r>
      <w:proofErr w:type="spellStart"/>
      <w:r>
        <w:rPr>
          <w:color w:val="000000"/>
          <w:spacing w:val="1"/>
        </w:rPr>
        <w:t>Плесского</w:t>
      </w:r>
      <w:proofErr w:type="spellEnd"/>
      <w:r>
        <w:rPr>
          <w:color w:val="000000"/>
          <w:spacing w:val="1"/>
        </w:rPr>
        <w:t xml:space="preserve"> сельсовета  предложения и замечания от граждан не поступило.</w:t>
      </w:r>
      <w:r>
        <w:rPr>
          <w:color w:val="000000"/>
        </w:rPr>
        <w:t xml:space="preserve"> </w:t>
      </w:r>
    </w:p>
    <w:p w:rsidR="000C7AA6" w:rsidRDefault="000C7AA6" w:rsidP="000C7AA6">
      <w:pPr>
        <w:jc w:val="both"/>
      </w:pPr>
    </w:p>
    <w:p w:rsidR="000C7AA6" w:rsidRDefault="000C7AA6" w:rsidP="000C7AA6">
      <w:pPr>
        <w:rPr>
          <w:lang w:eastAsia="en-US"/>
        </w:rPr>
      </w:pPr>
      <w:r>
        <w:rPr>
          <w:b/>
          <w:bCs/>
          <w:u w:val="single"/>
        </w:rPr>
        <w:t>Повестка собрания: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lang w:eastAsia="en-US"/>
        </w:rPr>
      </w:pP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lang w:eastAsia="en-US"/>
        </w:rPr>
        <w:t xml:space="preserve">Обсуждение вопроса по </w:t>
      </w:r>
      <w:r>
        <w:rPr>
          <w:color w:val="000000"/>
        </w:rPr>
        <w:t>- проекту планировки и проекту межевания территории для строительства линейного объекта «</w:t>
      </w:r>
      <w:r>
        <w:rPr>
          <w:b/>
          <w:sz w:val="28"/>
          <w:szCs w:val="28"/>
        </w:rPr>
        <w:t xml:space="preserve">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о следующими информационными материалами:</w:t>
      </w:r>
    </w:p>
    <w:p w:rsidR="000C7AA6" w:rsidRDefault="000C7AA6" w:rsidP="000C7AA6">
      <w:pPr>
        <w:jc w:val="both"/>
        <w:rPr>
          <w:color w:val="000000"/>
          <w:spacing w:val="-7"/>
        </w:rPr>
      </w:pPr>
      <w:r>
        <w:rPr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 Проект межевания территории. Материалы по обоснованию</w:t>
      </w:r>
      <w:r>
        <w:rPr>
          <w:b/>
          <w:bCs/>
          <w:color w:val="000000"/>
          <w:spacing w:val="-7"/>
          <w:u w:val="single"/>
        </w:rPr>
        <w:t xml:space="preserve"> Регламент</w:t>
      </w:r>
      <w:proofErr w:type="gramStart"/>
      <w:r>
        <w:rPr>
          <w:b/>
          <w:bCs/>
          <w:color w:val="000000"/>
          <w:spacing w:val="-7"/>
          <w:u w:val="single"/>
        </w:rPr>
        <w:t xml:space="preserve"> :</w:t>
      </w:r>
      <w:proofErr w:type="gramEnd"/>
    </w:p>
    <w:p w:rsidR="000C7AA6" w:rsidRDefault="000C7AA6" w:rsidP="000C7AA6">
      <w:pPr>
        <w:rPr>
          <w:color w:val="000000"/>
          <w:spacing w:val="-7"/>
        </w:rPr>
      </w:pPr>
      <w:r>
        <w:rPr>
          <w:color w:val="000000"/>
          <w:spacing w:val="-7"/>
        </w:rPr>
        <w:t>1. 10.45 – 11.00. Регистрация участников, открытие собрания</w:t>
      </w:r>
    </w:p>
    <w:p w:rsidR="000C7AA6" w:rsidRDefault="000C7AA6" w:rsidP="000C7AA6">
      <w:r>
        <w:t xml:space="preserve">2. 11.00-11.05. Вступительное слово </w:t>
      </w:r>
    </w:p>
    <w:p w:rsidR="000C7AA6" w:rsidRDefault="000C7AA6" w:rsidP="000C7AA6">
      <w:pPr>
        <w:tabs>
          <w:tab w:val="left" w:pos="360"/>
        </w:tabs>
        <w:jc w:val="both"/>
      </w:pPr>
      <w:r>
        <w:t xml:space="preserve">3. 11.05-11.35 Выступления и вопросы участников собрания. Ответы на вопросы </w:t>
      </w:r>
    </w:p>
    <w:p w:rsidR="000C7AA6" w:rsidRDefault="000C7AA6" w:rsidP="000C7AA6">
      <w:pPr>
        <w:tabs>
          <w:tab w:val="left" w:pos="360"/>
        </w:tabs>
        <w:jc w:val="both"/>
        <w:rPr>
          <w:b/>
          <w:bCs/>
          <w:color w:val="000000"/>
          <w:u w:val="single"/>
        </w:rPr>
      </w:pPr>
      <w:r>
        <w:t>4. 11.35. Завершение собрания.</w:t>
      </w:r>
    </w:p>
    <w:p w:rsidR="000C7AA6" w:rsidRDefault="000C7AA6" w:rsidP="000C7AA6">
      <w:pPr>
        <w:jc w:val="both"/>
        <w:rPr>
          <w:rStyle w:val="ae"/>
          <w:rFonts w:eastAsiaTheme="majorEastAsia"/>
        </w:rPr>
      </w:pPr>
      <w:r>
        <w:rPr>
          <w:b/>
          <w:bCs/>
          <w:color w:val="000000"/>
          <w:u w:val="single"/>
        </w:rPr>
        <w:t>Слушали:</w:t>
      </w:r>
    </w:p>
    <w:p w:rsidR="000C7AA6" w:rsidRDefault="000C7AA6" w:rsidP="000C7AA6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rFonts w:eastAsiaTheme="majorEastAsia"/>
          <w:b w:val="0"/>
          <w:bCs w:val="0"/>
        </w:rPr>
      </w:pPr>
      <w:r>
        <w:rPr>
          <w:b w:val="0"/>
        </w:rPr>
        <w:t>1</w:t>
      </w:r>
      <w:r>
        <w:t xml:space="preserve">. </w:t>
      </w:r>
      <w:proofErr w:type="spellStart"/>
      <w:r>
        <w:rPr>
          <w:b w:val="0"/>
          <w:bCs w:val="0"/>
        </w:rPr>
        <w:t>Чижикову</w:t>
      </w:r>
      <w:proofErr w:type="spellEnd"/>
      <w:r>
        <w:rPr>
          <w:b w:val="0"/>
          <w:bCs w:val="0"/>
        </w:rPr>
        <w:t xml:space="preserve"> Елену Михайловну – и. о главы администрации </w:t>
      </w:r>
      <w:proofErr w:type="spellStart"/>
      <w:r>
        <w:rPr>
          <w:b w:val="0"/>
          <w:bCs w:val="0"/>
        </w:rPr>
        <w:t>Плесского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Мокшанского</w:t>
      </w:r>
      <w:proofErr w:type="spellEnd"/>
      <w:r>
        <w:rPr>
          <w:b w:val="0"/>
          <w:bCs w:val="0"/>
        </w:rPr>
        <w:t xml:space="preserve"> района Пензенской области — открыла собрание, представила участников слушаний, объявила вопрос, подлежащий обсуждению на слушаниях.</w:t>
      </w:r>
    </w:p>
    <w:p w:rsidR="000C7AA6" w:rsidRDefault="000C7AA6" w:rsidP="000C7AA6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>
        <w:rPr>
          <w:b w:val="0"/>
          <w:bCs w:val="0"/>
        </w:rPr>
        <w:t>2. Панина Татьяна Николаевна предоставила доклад об объекте публичных слушаний.</w:t>
      </w:r>
    </w:p>
    <w:p w:rsidR="000C7AA6" w:rsidRDefault="000C7AA6" w:rsidP="000C7AA6">
      <w:pPr>
        <w:jc w:val="both"/>
        <w:rPr>
          <w:b/>
          <w:bCs/>
          <w:u w:val="single"/>
        </w:rPr>
      </w:pPr>
    </w:p>
    <w:p w:rsidR="000C7AA6" w:rsidRDefault="000C7AA6" w:rsidP="000C7AA6">
      <w:pPr>
        <w:jc w:val="both"/>
      </w:pPr>
      <w:r>
        <w:rPr>
          <w:b/>
          <w:bCs/>
          <w:u w:val="single"/>
        </w:rPr>
        <w:t>Вопросы, поступившие по вопросу публичных слушаний:</w:t>
      </w:r>
    </w:p>
    <w:p w:rsidR="000C7AA6" w:rsidRDefault="000C7AA6" w:rsidP="000C7AA6">
      <w:pPr>
        <w:jc w:val="both"/>
      </w:pPr>
    </w:p>
    <w:p w:rsidR="000C7AA6" w:rsidRDefault="000C7AA6" w:rsidP="000C7AA6">
      <w:pPr>
        <w:jc w:val="both"/>
      </w:pPr>
      <w:r>
        <w:rPr>
          <w:b/>
        </w:rPr>
        <w:t>В устной форме: не поступало</w:t>
      </w:r>
      <w:r>
        <w:t>.</w:t>
      </w:r>
    </w:p>
    <w:p w:rsidR="000C7AA6" w:rsidRDefault="000C7AA6" w:rsidP="000C7AA6">
      <w:pPr>
        <w:jc w:val="both"/>
        <w:rPr>
          <w:rStyle w:val="ae"/>
          <w:rFonts w:eastAsiaTheme="majorEastAsia"/>
          <w:b w:val="0"/>
          <w:color w:val="000000"/>
          <w:shd w:val="clear" w:color="auto" w:fill="FFFDF6"/>
        </w:rPr>
      </w:pPr>
      <w:r>
        <w:rPr>
          <w:rStyle w:val="ae"/>
          <w:rFonts w:eastAsiaTheme="majorEastAsia"/>
          <w:color w:val="000000"/>
          <w:shd w:val="clear" w:color="auto" w:fill="FFFDF6"/>
        </w:rPr>
        <w:t>В письменной форме: не поступало.</w:t>
      </w:r>
    </w:p>
    <w:p w:rsidR="000C7AA6" w:rsidRDefault="000C7AA6" w:rsidP="000C7AA6">
      <w:pPr>
        <w:jc w:val="both"/>
        <w:rPr>
          <w:rStyle w:val="ae"/>
          <w:rFonts w:eastAsiaTheme="majorEastAsia"/>
          <w:b w:val="0"/>
          <w:color w:val="000000"/>
          <w:shd w:val="clear" w:color="auto" w:fill="FFFDF6"/>
        </w:rPr>
      </w:pPr>
    </w:p>
    <w:p w:rsidR="000C7AA6" w:rsidRDefault="000C7AA6" w:rsidP="000C7AA6">
      <w:pPr>
        <w:rPr>
          <w:rFonts w:eastAsiaTheme="majorEastAsia"/>
        </w:rPr>
      </w:pPr>
      <w:r>
        <w:rPr>
          <w:rStyle w:val="ae"/>
          <w:rFonts w:eastAsiaTheme="majorEastAsia"/>
          <w:color w:val="000000"/>
          <w:shd w:val="clear" w:color="auto" w:fill="FFFDF6"/>
        </w:rPr>
        <w:t xml:space="preserve">Председательствующий – закрыл публичные слушания. </w:t>
      </w:r>
    </w:p>
    <w:p w:rsidR="000C7AA6" w:rsidRDefault="000C7AA6" w:rsidP="000C7AA6">
      <w:pPr>
        <w:rPr>
          <w:b/>
          <w:u w:val="single"/>
        </w:rPr>
      </w:pPr>
      <w:r>
        <w:rPr>
          <w:b/>
          <w:u w:val="single"/>
        </w:rPr>
        <w:t>Решили: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t>1. Считать публичные слушания по</w:t>
      </w:r>
      <w:r>
        <w:rPr>
          <w:color w:val="000000"/>
        </w:rPr>
        <w:t xml:space="preserve"> проекту планировки и проекту межевания территории для строительства линейного </w:t>
      </w:r>
      <w:r>
        <w:rPr>
          <w:b/>
          <w:sz w:val="28"/>
          <w:szCs w:val="28"/>
        </w:rPr>
        <w:t xml:space="preserve">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о следующими информационными материалами:</w:t>
      </w:r>
    </w:p>
    <w:p w:rsidR="000C7AA6" w:rsidRDefault="000C7AA6" w:rsidP="000C7AA6">
      <w:r>
        <w:rPr>
          <w:color w:val="000000"/>
        </w:rPr>
        <w:t xml:space="preserve"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</w:t>
      </w:r>
    </w:p>
    <w:p w:rsidR="000C7AA6" w:rsidRDefault="000C7AA6" w:rsidP="000C7AA6">
      <w:pPr>
        <w:rPr>
          <w:b/>
          <w:bCs/>
          <w:color w:val="000000"/>
        </w:rPr>
      </w:pPr>
      <w:r>
        <w:t xml:space="preserve"> </w:t>
      </w:r>
    </w:p>
    <w:p w:rsidR="000C7AA6" w:rsidRDefault="000C7AA6" w:rsidP="000C7AA6">
      <w:pPr>
        <w:shd w:val="clear" w:color="auto" w:fill="FFFFFF"/>
        <w:rPr>
          <w:b/>
        </w:rPr>
      </w:pPr>
      <w:r>
        <w:rPr>
          <w:b/>
        </w:rPr>
        <w:t xml:space="preserve">Председатель </w:t>
      </w:r>
    </w:p>
    <w:p w:rsidR="000C7AA6" w:rsidRDefault="000C7AA6" w:rsidP="000C7AA6">
      <w:pPr>
        <w:shd w:val="clear" w:color="auto" w:fill="FFFFFF"/>
      </w:pPr>
      <w:r>
        <w:rPr>
          <w:b/>
        </w:rPr>
        <w:lastRenderedPageBreak/>
        <w:t>публичных слушаний</w:t>
      </w:r>
      <w:r>
        <w:t xml:space="preserve">                                                                                </w:t>
      </w:r>
      <w:proofErr w:type="spellStart"/>
      <w:r>
        <w:t>Е.М.Чижикова</w:t>
      </w:r>
      <w:proofErr w:type="spellEnd"/>
    </w:p>
    <w:p w:rsidR="000C7AA6" w:rsidRDefault="000C7AA6" w:rsidP="000C7AA6">
      <w:pPr>
        <w:shd w:val="clear" w:color="auto" w:fill="FFFFFF"/>
        <w:rPr>
          <w:b/>
        </w:rPr>
      </w:pPr>
    </w:p>
    <w:p w:rsidR="000C7AA6" w:rsidRDefault="000C7AA6" w:rsidP="000C7AA6">
      <w:pPr>
        <w:shd w:val="clear" w:color="auto" w:fill="FFFFFF"/>
      </w:pPr>
      <w:r>
        <w:rPr>
          <w:b/>
        </w:rPr>
        <w:t>Секретарь</w:t>
      </w:r>
    </w:p>
    <w:p w:rsidR="000C7AA6" w:rsidRDefault="000C7AA6" w:rsidP="000C7AA6">
      <w:pPr>
        <w:shd w:val="clear" w:color="auto" w:fill="FFFFFF"/>
        <w:tabs>
          <w:tab w:val="left" w:pos="5954"/>
        </w:tabs>
      </w:pPr>
      <w:r>
        <w:rPr>
          <w:b/>
        </w:rPr>
        <w:t>публичных слушаний</w:t>
      </w:r>
      <w:r>
        <w:t xml:space="preserve">                                                                                Т.Н.Панина</w:t>
      </w:r>
    </w:p>
    <w:p w:rsidR="000C7AA6" w:rsidRDefault="000C7AA6" w:rsidP="000C7AA6">
      <w:pPr>
        <w:autoSpaceDE w:val="0"/>
        <w:autoSpaceDN w:val="0"/>
        <w:adjustRightInd w:val="0"/>
        <w:jc w:val="right"/>
        <w:outlineLvl w:val="1"/>
      </w:pPr>
    </w:p>
    <w:p w:rsidR="000C7AA6" w:rsidRDefault="000C7AA6" w:rsidP="000C7AA6">
      <w:pPr>
        <w:autoSpaceDE w:val="0"/>
        <w:autoSpaceDN w:val="0"/>
        <w:adjustRightInd w:val="0"/>
        <w:jc w:val="right"/>
        <w:outlineLvl w:val="1"/>
      </w:pPr>
    </w:p>
    <w:p w:rsidR="000C7AA6" w:rsidRDefault="000C7AA6" w:rsidP="000C7A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0C7AA6" w:rsidRDefault="000C7AA6" w:rsidP="000C7A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результатах публичных слушаний </w:t>
      </w:r>
      <w:r>
        <w:rPr>
          <w:b/>
          <w:i/>
          <w:sz w:val="28"/>
          <w:szCs w:val="28"/>
        </w:rPr>
        <w:t xml:space="preserve"> </w:t>
      </w:r>
    </w:p>
    <w:p w:rsidR="000C7AA6" w:rsidRDefault="000C7AA6" w:rsidP="000C7A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«26» марта 2021 г.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- проект планировки и проект межевания территории для строительства линейного объекта </w:t>
      </w:r>
      <w:r>
        <w:rPr>
          <w:b/>
          <w:sz w:val="28"/>
          <w:szCs w:val="28"/>
        </w:rPr>
        <w:t xml:space="preserve">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color w:val="000000"/>
        </w:rPr>
        <w:t>с</w:t>
      </w:r>
      <w:proofErr w:type="gramEnd"/>
      <w:r>
        <w:rPr>
          <w:b/>
          <w:color w:val="000000"/>
        </w:rPr>
        <w:t>о следующими информационными материалами: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color w:val="000000"/>
        </w:rPr>
        <w:t xml:space="preserve"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  </w:t>
      </w:r>
      <w:r>
        <w:rPr>
          <w:sz w:val="28"/>
          <w:szCs w:val="28"/>
        </w:rPr>
        <w:t xml:space="preserve"> 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участников публичных слушаний 15 человек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3. Дата и номер протокола </w:t>
      </w:r>
      <w:proofErr w:type="gramStart"/>
      <w:r>
        <w:rPr>
          <w:sz w:val="28"/>
          <w:szCs w:val="28"/>
        </w:rPr>
        <w:t>общественных</w:t>
      </w:r>
      <w:proofErr w:type="gramEnd"/>
      <w:r>
        <w:rPr>
          <w:sz w:val="28"/>
          <w:szCs w:val="28"/>
        </w:rPr>
        <w:t xml:space="preserve"> протокол от 26.03.2021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замечаний в устной и письменной форме от участников публичных слушаний не поступало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На публичных слушаниях решили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>
        <w:rPr>
          <w:sz w:val="28"/>
          <w:szCs w:val="28"/>
        </w:rPr>
        <w:t xml:space="preserve">Одобрить </w:t>
      </w:r>
      <w:r>
        <w:rPr>
          <w:b/>
          <w:color w:val="000000"/>
        </w:rPr>
        <w:t>- проект планировки и проект межевания территории для строительства линейного объекта «</w:t>
      </w:r>
      <w:r>
        <w:rPr>
          <w:b/>
          <w:sz w:val="28"/>
          <w:szCs w:val="28"/>
        </w:rPr>
        <w:t xml:space="preserve">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color w:val="000000"/>
        </w:rPr>
        <w:t>с</w:t>
      </w:r>
      <w:proofErr w:type="gramEnd"/>
      <w:r>
        <w:rPr>
          <w:b/>
          <w:color w:val="000000"/>
        </w:rPr>
        <w:t>о следующими информационными материалами: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color w:val="000000"/>
        </w:rPr>
        <w:t xml:space="preserve"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 </w:t>
      </w:r>
      <w:r>
        <w:rPr>
          <w:sz w:val="28"/>
          <w:szCs w:val="28"/>
        </w:rPr>
        <w:t xml:space="preserve"> </w:t>
      </w: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7AA6" w:rsidRDefault="000C7AA6" w:rsidP="000C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7AA6" w:rsidRDefault="000C7AA6" w:rsidP="000C7AA6">
      <w:pPr>
        <w:shd w:val="clear" w:color="auto" w:fill="FFFFFF"/>
        <w:rPr>
          <w:b/>
        </w:rPr>
      </w:pPr>
      <w:r>
        <w:rPr>
          <w:b/>
        </w:rPr>
        <w:t xml:space="preserve">Председатель </w:t>
      </w:r>
    </w:p>
    <w:p w:rsidR="000C7AA6" w:rsidRDefault="000C7AA6" w:rsidP="000C7AA6">
      <w:pPr>
        <w:shd w:val="clear" w:color="auto" w:fill="FFFFFF"/>
      </w:pPr>
      <w:r>
        <w:rPr>
          <w:b/>
        </w:rPr>
        <w:t>публичных слушаний</w:t>
      </w:r>
      <w:r>
        <w:t xml:space="preserve">                                                                                            </w:t>
      </w:r>
      <w:proofErr w:type="spellStart"/>
      <w:r>
        <w:t>Е.М.Чижикова</w:t>
      </w:r>
      <w:proofErr w:type="spellEnd"/>
    </w:p>
    <w:p w:rsidR="000C7AA6" w:rsidRDefault="000C7AA6" w:rsidP="000C7AA6">
      <w:pPr>
        <w:shd w:val="clear" w:color="auto" w:fill="FFFFFF"/>
        <w:rPr>
          <w:b/>
        </w:rPr>
      </w:pPr>
    </w:p>
    <w:p w:rsidR="000C7AA6" w:rsidRDefault="000C7AA6" w:rsidP="000C7AA6">
      <w:pPr>
        <w:shd w:val="clear" w:color="auto" w:fill="FFFFFF"/>
      </w:pPr>
      <w:r>
        <w:rPr>
          <w:b/>
        </w:rPr>
        <w:t>Секретарь</w:t>
      </w:r>
    </w:p>
    <w:p w:rsidR="000C7AA6" w:rsidRDefault="000C7AA6" w:rsidP="000C7AA6">
      <w:pPr>
        <w:shd w:val="clear" w:color="auto" w:fill="FFFFFF"/>
        <w:tabs>
          <w:tab w:val="left" w:pos="5954"/>
        </w:tabs>
      </w:pPr>
      <w:r>
        <w:rPr>
          <w:b/>
        </w:rPr>
        <w:t>публичных слушаний</w:t>
      </w:r>
      <w:r>
        <w:t xml:space="preserve">                                                                                             Т.Н.Панина</w:t>
      </w:r>
    </w:p>
    <w:p w:rsidR="000C7AA6" w:rsidRDefault="000C7AA6" w:rsidP="000C7AA6">
      <w:pPr>
        <w:ind w:left="-360" w:firstLine="540"/>
        <w:jc w:val="both"/>
        <w:rPr>
          <w:sz w:val="20"/>
          <w:szCs w:val="20"/>
        </w:rPr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ind w:left="-360" w:firstLine="540"/>
        <w:jc w:val="both"/>
      </w:pPr>
    </w:p>
    <w:p w:rsidR="000C7AA6" w:rsidRDefault="000C7AA6" w:rsidP="000C7AA6">
      <w:pPr>
        <w:rPr>
          <w:b/>
          <w:sz w:val="26"/>
          <w:szCs w:val="26"/>
        </w:rPr>
      </w:pPr>
    </w:p>
    <w:p w:rsidR="000C7AA6" w:rsidRDefault="000C7AA6" w:rsidP="000C7A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 ПЛЕССКОГО СЕЛЬСОВЕТА</w:t>
      </w:r>
    </w:p>
    <w:p w:rsidR="000C7AA6" w:rsidRDefault="000C7AA6" w:rsidP="000C7A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МОКШАНСКОГО РАЙОНА ПЕНЗЕНСКОЙ ОБЛАСТИ</w:t>
      </w:r>
    </w:p>
    <w:p w:rsidR="000C7AA6" w:rsidRDefault="000C7AA6" w:rsidP="000C7AA6">
      <w:pPr>
        <w:jc w:val="center"/>
        <w:rPr>
          <w:b/>
          <w:sz w:val="26"/>
          <w:szCs w:val="26"/>
        </w:rPr>
      </w:pPr>
    </w:p>
    <w:p w:rsidR="000C7AA6" w:rsidRDefault="000C7AA6" w:rsidP="000C7A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C7AA6" w:rsidRDefault="000C7AA6" w:rsidP="000C7AA6">
      <w:pPr>
        <w:jc w:val="center"/>
        <w:rPr>
          <w:b/>
          <w:sz w:val="26"/>
          <w:szCs w:val="26"/>
          <w:u w:val="single"/>
        </w:rPr>
      </w:pPr>
    </w:p>
    <w:p w:rsidR="000C7AA6" w:rsidRDefault="000C7AA6" w:rsidP="000C7AA6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от 26.03.2021 №  16</w:t>
      </w:r>
    </w:p>
    <w:p w:rsidR="000C7AA6" w:rsidRDefault="000C7AA6" w:rsidP="000C7AA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Плесс</w:t>
      </w:r>
      <w:proofErr w:type="spellEnd"/>
    </w:p>
    <w:p w:rsidR="000C7AA6" w:rsidRDefault="000C7AA6" w:rsidP="000C7AA6">
      <w:pPr>
        <w:jc w:val="center"/>
        <w:rPr>
          <w:b/>
          <w:sz w:val="26"/>
          <w:szCs w:val="26"/>
        </w:rPr>
      </w:pPr>
    </w:p>
    <w:p w:rsidR="000C7AA6" w:rsidRDefault="000C7AA6" w:rsidP="000C7AA6">
      <w:pPr>
        <w:shd w:val="clear" w:color="auto" w:fill="FFFFFF"/>
        <w:ind w:firstLine="180"/>
        <w:jc w:val="center"/>
        <w:rPr>
          <w:b/>
        </w:rPr>
      </w:pPr>
      <w:r>
        <w:rPr>
          <w:b/>
        </w:rPr>
        <w:t>Об утверждении проекта планировки и проекта межевания территории под  объект</w:t>
      </w:r>
    </w:p>
    <w:p w:rsidR="000C7AA6" w:rsidRDefault="000C7AA6" w:rsidP="000C7AA6">
      <w:pPr>
        <w:pStyle w:val="ad"/>
        <w:ind w:left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Автомобильная дорога к площадке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области.</w:t>
      </w:r>
    </w:p>
    <w:p w:rsidR="000C7AA6" w:rsidRDefault="000C7AA6" w:rsidP="000C7AA6">
      <w:pPr>
        <w:shd w:val="clear" w:color="auto" w:fill="FFFFFF"/>
        <w:ind w:firstLine="180"/>
        <w:jc w:val="center"/>
        <w:rPr>
          <w:b/>
        </w:rPr>
      </w:pPr>
      <w:r>
        <w:rPr>
          <w:b/>
        </w:rPr>
        <w:t xml:space="preserve"> </w:t>
      </w:r>
    </w:p>
    <w:p w:rsidR="000C7AA6" w:rsidRDefault="000C7AA6" w:rsidP="000C7AA6">
      <w:pPr>
        <w:shd w:val="clear" w:color="auto" w:fill="FFFFFF"/>
        <w:ind w:firstLine="180"/>
        <w:jc w:val="center"/>
        <w:rPr>
          <w:color w:val="000000"/>
        </w:rPr>
      </w:pPr>
    </w:p>
    <w:p w:rsidR="000C7AA6" w:rsidRDefault="000C7AA6" w:rsidP="000C7AA6">
      <w:pPr>
        <w:shd w:val="clear" w:color="auto" w:fill="FFFFFF"/>
        <w:ind w:firstLine="180"/>
        <w:jc w:val="both"/>
      </w:pPr>
      <w:r>
        <w:rPr>
          <w:color w:val="000000"/>
        </w:rPr>
        <w:t xml:space="preserve"> </w:t>
      </w:r>
      <w:r>
        <w:t xml:space="preserve"> Руководствуясь Федеральным законом РФ от 06.10.2003 № 131-ФЗ « Об общих принципах организации местного самоуправления в Российской Федерации», Уставом </w:t>
      </w: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области, заключением о результатах публичных слушаний;</w:t>
      </w:r>
    </w:p>
    <w:p w:rsidR="000C7AA6" w:rsidRDefault="000C7AA6" w:rsidP="000C7AA6">
      <w:pPr>
        <w:autoSpaceDE w:val="0"/>
        <w:autoSpaceDN w:val="0"/>
        <w:adjustRightInd w:val="0"/>
        <w:ind w:firstLine="540"/>
        <w:jc w:val="both"/>
      </w:pPr>
    </w:p>
    <w:p w:rsidR="000C7AA6" w:rsidRDefault="000C7AA6" w:rsidP="000C7AA6">
      <w:pPr>
        <w:jc w:val="center"/>
        <w:outlineLvl w:val="0"/>
      </w:pPr>
      <w:r>
        <w:rPr>
          <w:b/>
        </w:rPr>
        <w:t>администрация</w:t>
      </w:r>
      <w:r>
        <w:t xml:space="preserve"> </w:t>
      </w:r>
      <w:proofErr w:type="spellStart"/>
      <w:r>
        <w:rPr>
          <w:b/>
        </w:rPr>
        <w:t>Плесского</w:t>
      </w:r>
      <w:proofErr w:type="spellEnd"/>
      <w:r>
        <w:rPr>
          <w:b/>
        </w:rPr>
        <w:t xml:space="preserve"> сельсовета </w:t>
      </w:r>
      <w:r>
        <w:t xml:space="preserve">  </w:t>
      </w:r>
    </w:p>
    <w:p w:rsidR="000C7AA6" w:rsidRDefault="000C7AA6" w:rsidP="000C7AA6">
      <w:pPr>
        <w:jc w:val="center"/>
        <w:outlineLvl w:val="0"/>
        <w:rPr>
          <w:b/>
        </w:rPr>
      </w:pPr>
      <w:proofErr w:type="spellStart"/>
      <w:r>
        <w:rPr>
          <w:b/>
        </w:rPr>
        <w:t>Мокшанского</w:t>
      </w:r>
      <w:proofErr w:type="spellEnd"/>
      <w:r>
        <w:rPr>
          <w:b/>
        </w:rPr>
        <w:t xml:space="preserve"> района Пензенской области постановляет:</w:t>
      </w:r>
    </w:p>
    <w:p w:rsidR="000C7AA6" w:rsidRDefault="000C7AA6" w:rsidP="000C7AA6">
      <w:pPr>
        <w:jc w:val="center"/>
        <w:outlineLvl w:val="0"/>
        <w:rPr>
          <w:b/>
        </w:rPr>
      </w:pPr>
    </w:p>
    <w:p w:rsidR="000C7AA6" w:rsidRDefault="000C7AA6" w:rsidP="004903F4">
      <w:pPr>
        <w:pStyle w:val="ad"/>
        <w:widowControl w:val="0"/>
        <w:numPr>
          <w:ilvl w:val="0"/>
          <w:numId w:val="2"/>
        </w:numPr>
        <w:ind w:left="142" w:firstLine="284"/>
        <w:jc w:val="both"/>
        <w:rPr>
          <w:sz w:val="28"/>
          <w:szCs w:val="28"/>
        </w:rPr>
      </w:pPr>
      <w:r>
        <w:rPr>
          <w:color w:val="000000"/>
        </w:rPr>
        <w:t xml:space="preserve">Утвердить  проект </w:t>
      </w:r>
      <w:r>
        <w:t xml:space="preserve">планировки и проект  межевания территории под  объект </w:t>
      </w:r>
      <w:r>
        <w:rPr>
          <w:sz w:val="28"/>
          <w:szCs w:val="28"/>
        </w:rPr>
        <w:t xml:space="preserve">« Автомобильная дорога к площадке Р24 в районе с. </w:t>
      </w:r>
      <w:proofErr w:type="spellStart"/>
      <w:r>
        <w:rPr>
          <w:sz w:val="28"/>
          <w:szCs w:val="28"/>
        </w:rPr>
        <w:t>Плесс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 </w:t>
      </w:r>
    </w:p>
    <w:p w:rsidR="000C7AA6" w:rsidRDefault="000C7AA6" w:rsidP="004903F4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>
        <w:t xml:space="preserve">Опубликовать настоящее постановление в информационном бюллетене « Вести </w:t>
      </w:r>
      <w:proofErr w:type="spellStart"/>
      <w:r>
        <w:t>Плесского</w:t>
      </w:r>
      <w:proofErr w:type="spellEnd"/>
      <w:r>
        <w:t xml:space="preserve"> сельсовета</w:t>
      </w:r>
      <w:proofErr w:type="gramStart"/>
      <w:r>
        <w:t>»и</w:t>
      </w:r>
      <w:proofErr w:type="gramEnd"/>
      <w:r>
        <w:t xml:space="preserve"> на официальном сайте администрации </w:t>
      </w: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в информационно-телекоммуникационной сети « Интернет».</w:t>
      </w:r>
    </w:p>
    <w:p w:rsidR="000C7AA6" w:rsidRDefault="000C7AA6" w:rsidP="000C7AA6">
      <w:pPr>
        <w:pStyle w:val="a9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t>3 Настоящее постановление вступает в силу на следующий день после его официального опубликования.</w:t>
      </w:r>
    </w:p>
    <w:p w:rsidR="000C7AA6" w:rsidRDefault="000C7AA6" w:rsidP="000C7AA6">
      <w:pPr>
        <w:ind w:left="426"/>
        <w:jc w:val="both"/>
        <w:outlineLvl w:val="0"/>
      </w:pPr>
      <w:r>
        <w:t xml:space="preserve">4  Контроль за исполнением настоящего постановления возложить </w:t>
      </w:r>
      <w:proofErr w:type="gramStart"/>
      <w:r>
        <w:t>на</w:t>
      </w:r>
      <w:proofErr w:type="gramEnd"/>
      <w:r>
        <w:t xml:space="preserve"> и </w:t>
      </w:r>
      <w:proofErr w:type="gramStart"/>
      <w:r>
        <w:t>о</w:t>
      </w:r>
      <w:proofErr w:type="gramEnd"/>
      <w:r>
        <w:t xml:space="preserve"> главы администрации </w:t>
      </w: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области.</w:t>
      </w:r>
    </w:p>
    <w:p w:rsidR="000C7AA6" w:rsidRDefault="000C7AA6" w:rsidP="000C7AA6">
      <w:pPr>
        <w:jc w:val="both"/>
      </w:pPr>
      <w:r>
        <w:t xml:space="preserve"> </w:t>
      </w:r>
    </w:p>
    <w:p w:rsidR="000C7AA6" w:rsidRDefault="000C7AA6" w:rsidP="000C7AA6">
      <w:pPr>
        <w:pStyle w:val="8"/>
        <w:tabs>
          <w:tab w:val="left" w:pos="708"/>
        </w:tabs>
        <w:ind w:left="720"/>
        <w:rPr>
          <w:i/>
          <w:sz w:val="24"/>
          <w:szCs w:val="24"/>
        </w:rPr>
      </w:pPr>
      <w:r>
        <w:rPr>
          <w:b/>
          <w:i/>
        </w:rPr>
        <w:t xml:space="preserve"> </w:t>
      </w:r>
    </w:p>
    <w:p w:rsidR="000C7AA6" w:rsidRDefault="000C7AA6" w:rsidP="000C7AA6">
      <w:pPr>
        <w:pStyle w:val="8"/>
        <w:tabs>
          <w:tab w:val="left" w:pos="708"/>
        </w:tabs>
        <w:rPr>
          <w:b/>
          <w:i/>
        </w:rPr>
      </w:pPr>
      <w:r>
        <w:t xml:space="preserve">И.о Главы администрации  </w:t>
      </w:r>
    </w:p>
    <w:p w:rsidR="000C7AA6" w:rsidRDefault="000C7AA6" w:rsidP="000C7AA6">
      <w:pPr>
        <w:pStyle w:val="8"/>
        <w:tabs>
          <w:tab w:val="left" w:pos="708"/>
        </w:tabs>
        <w:ind w:left="720" w:hanging="720"/>
        <w:rPr>
          <w:b/>
          <w:i/>
        </w:rPr>
      </w:pPr>
      <w:proofErr w:type="spellStart"/>
      <w:r>
        <w:t>Плесского</w:t>
      </w:r>
      <w:proofErr w:type="spellEnd"/>
      <w:r>
        <w:t xml:space="preserve"> сельсовета  </w:t>
      </w:r>
    </w:p>
    <w:p w:rsidR="000C7AA6" w:rsidRDefault="000C7AA6" w:rsidP="000C7AA6">
      <w:pPr>
        <w:pStyle w:val="8"/>
        <w:tabs>
          <w:tab w:val="left" w:pos="708"/>
        </w:tabs>
        <w:ind w:left="720" w:hanging="720"/>
        <w:rPr>
          <w:b/>
          <w:i/>
        </w:rPr>
      </w:pPr>
      <w:proofErr w:type="spellStart"/>
      <w:r>
        <w:t>Мокшанского</w:t>
      </w:r>
      <w:proofErr w:type="spellEnd"/>
      <w:r>
        <w:t xml:space="preserve"> района</w:t>
      </w:r>
    </w:p>
    <w:p w:rsidR="000C7AA6" w:rsidRDefault="000C7AA6" w:rsidP="000C7AA6">
      <w:pPr>
        <w:pStyle w:val="8"/>
        <w:tabs>
          <w:tab w:val="left" w:pos="708"/>
        </w:tabs>
        <w:ind w:left="720" w:hanging="720"/>
        <w:rPr>
          <w:b/>
          <w:i/>
        </w:rPr>
      </w:pPr>
      <w:r>
        <w:t xml:space="preserve">Пензенской области                                                                                                  </w:t>
      </w:r>
      <w:proofErr w:type="spellStart"/>
      <w:r>
        <w:t>Е.М.Чижикова</w:t>
      </w:r>
      <w:proofErr w:type="spellEnd"/>
    </w:p>
    <w:p w:rsidR="000C7AA6" w:rsidRDefault="000C7AA6" w:rsidP="000C7AA6">
      <w:pPr>
        <w:pStyle w:val="ConsPlusNormal"/>
        <w:jc w:val="center"/>
      </w:pPr>
    </w:p>
    <w:p w:rsidR="000C7AA6" w:rsidRDefault="000C7AA6" w:rsidP="000C7AA6">
      <w:pPr>
        <w:pStyle w:val="ConsPlusNormal"/>
        <w:jc w:val="center"/>
        <w:rPr>
          <w:rFonts w:ascii="Arial" w:hAnsi="Arial" w:cs="Arial"/>
          <w:sz w:val="26"/>
          <w:szCs w:val="26"/>
        </w:rPr>
      </w:pPr>
    </w:p>
    <w:p w:rsidR="000C7AA6" w:rsidRDefault="000C7AA6" w:rsidP="000C7AA6">
      <w:pPr>
        <w:pStyle w:val="ConsPlusNormal"/>
        <w:jc w:val="center"/>
        <w:rPr>
          <w:sz w:val="26"/>
          <w:szCs w:val="26"/>
        </w:rPr>
      </w:pPr>
    </w:p>
    <w:p w:rsidR="000C7AA6" w:rsidRDefault="000C7AA6" w:rsidP="000C7AA6">
      <w:pPr>
        <w:pStyle w:val="ConsPlusNormal"/>
        <w:jc w:val="center"/>
        <w:rPr>
          <w:sz w:val="26"/>
          <w:szCs w:val="26"/>
        </w:rPr>
      </w:pPr>
    </w:p>
    <w:p w:rsidR="000C7AA6" w:rsidRDefault="000C7AA6" w:rsidP="000C7AA6">
      <w:pPr>
        <w:pStyle w:val="ConsPlusNormal"/>
        <w:jc w:val="center"/>
        <w:rPr>
          <w:sz w:val="26"/>
          <w:szCs w:val="26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УТВЕРЖДЕН:</w:t>
      </w: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C7AA6" w:rsidRDefault="000C7AA6" w:rsidP="000C7AA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</w:t>
      </w: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0C7AA6" w:rsidRDefault="000C7AA6" w:rsidP="000C7A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26.03.2021 № 16</w:t>
      </w:r>
    </w:p>
    <w:p w:rsidR="000C7AA6" w:rsidRDefault="000C7AA6" w:rsidP="000C7AA6">
      <w:pPr>
        <w:rPr>
          <w:sz w:val="20"/>
          <w:szCs w:val="20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ПЛАНИРОВКИ </w:t>
      </w:r>
    </w:p>
    <w:p w:rsidR="000C7AA6" w:rsidRDefault="000C7AA6" w:rsidP="000C7AA6">
      <w:pPr>
        <w:pStyle w:val="af2"/>
        <w:ind w:left="3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 ПРОЕКТ МЕЖЕВАНИЯ ТЕРРИТОРИИ </w:t>
      </w:r>
    </w:p>
    <w:p w:rsidR="000C7AA6" w:rsidRDefault="000C7AA6" w:rsidP="000C7AA6">
      <w:pPr>
        <w:pStyle w:val="ad"/>
        <w:ind w:left="96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под объект </w:t>
      </w:r>
      <w:r>
        <w:rPr>
          <w:b/>
          <w:sz w:val="28"/>
          <w:szCs w:val="28"/>
        </w:rPr>
        <w:t xml:space="preserve">« Автомобильная дорога к площадке Р24 в районе с. </w:t>
      </w:r>
      <w:proofErr w:type="spellStart"/>
      <w:r>
        <w:rPr>
          <w:b/>
          <w:sz w:val="28"/>
          <w:szCs w:val="28"/>
        </w:rPr>
        <w:t>Плесс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области».</w:t>
      </w:r>
    </w:p>
    <w:p w:rsidR="000C7AA6" w:rsidRDefault="000C7AA6" w:rsidP="000C7AA6">
      <w:pPr>
        <w:pStyle w:val="af0"/>
        <w:ind w:left="34"/>
        <w:jc w:val="center"/>
        <w:rPr>
          <w:b/>
          <w:sz w:val="28"/>
          <w:szCs w:val="28"/>
        </w:rPr>
      </w:pPr>
    </w:p>
    <w:p w:rsidR="000C7AA6" w:rsidRDefault="000C7AA6" w:rsidP="000C7AA6">
      <w:pPr>
        <w:jc w:val="center"/>
        <w:rPr>
          <w:b/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0C7AA6" w:rsidRDefault="000C7AA6" w:rsidP="000C7AA6">
      <w:pPr>
        <w:rPr>
          <w:sz w:val="28"/>
          <w:szCs w:val="28"/>
        </w:rPr>
      </w:pPr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</w:p>
    <w:p w:rsidR="00E24F7A" w:rsidRDefault="00E24F7A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E24F7A" w:rsidRDefault="00E24F7A" w:rsidP="00BF6184">
      <w:pPr>
        <w:rPr>
          <w:b/>
          <w:sz w:val="22"/>
          <w:szCs w:val="22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  <w:gridCol w:w="600"/>
      </w:tblGrid>
      <w:tr w:rsidR="000C7AA6" w:rsidRPr="00ED7F01" w:rsidTr="00A517E8">
        <w:tc>
          <w:tcPr>
            <w:tcW w:w="10206" w:type="dxa"/>
            <w:gridSpan w:val="2"/>
          </w:tcPr>
          <w:p w:rsidR="000C7AA6" w:rsidRDefault="000C7AA6" w:rsidP="00A517E8">
            <w:pPr>
              <w:jc w:val="center"/>
              <w:rPr>
                <w:b/>
                <w:sz w:val="28"/>
                <w:szCs w:val="28"/>
              </w:rPr>
            </w:pPr>
            <w:r w:rsidRPr="00ED7F01">
              <w:rPr>
                <w:b/>
                <w:sz w:val="28"/>
                <w:szCs w:val="28"/>
              </w:rPr>
              <w:t>КОМИТЕТ МЕСТНОГО САМОУПРАВЛЕНИЯ</w:t>
            </w:r>
          </w:p>
          <w:p w:rsidR="000C7AA6" w:rsidRPr="00ED7F01" w:rsidRDefault="000C7AA6" w:rsidP="00A517E8">
            <w:pPr>
              <w:jc w:val="center"/>
              <w:rPr>
                <w:b/>
                <w:sz w:val="28"/>
                <w:szCs w:val="28"/>
              </w:rPr>
            </w:pPr>
            <w:r w:rsidRPr="00ED7F01">
              <w:rPr>
                <w:b/>
                <w:sz w:val="28"/>
                <w:szCs w:val="28"/>
              </w:rPr>
              <w:lastRenderedPageBreak/>
              <w:t xml:space="preserve"> ПЛЕССКОГО СЕЛЬСОВЕТА </w:t>
            </w:r>
          </w:p>
          <w:p w:rsidR="000C7AA6" w:rsidRPr="00ED7F01" w:rsidRDefault="000C7AA6" w:rsidP="00A517E8">
            <w:pPr>
              <w:jc w:val="center"/>
              <w:rPr>
                <w:b/>
                <w:i/>
                <w:sz w:val="28"/>
                <w:szCs w:val="28"/>
              </w:rPr>
            </w:pPr>
            <w:r w:rsidRPr="00ED7F01">
              <w:rPr>
                <w:b/>
                <w:sz w:val="28"/>
                <w:szCs w:val="28"/>
              </w:rPr>
              <w:t>МОКШАНСКОГО РАЙОНА ПЕНЗЕНСКОЙ ОБЛАСТИ</w:t>
            </w:r>
          </w:p>
        </w:tc>
      </w:tr>
      <w:tr w:rsidR="000C7AA6" w:rsidTr="00A517E8">
        <w:trPr>
          <w:gridAfter w:val="1"/>
          <w:wAfter w:w="600" w:type="dxa"/>
          <w:trHeight w:hRule="exact" w:val="363"/>
        </w:trPr>
        <w:tc>
          <w:tcPr>
            <w:tcW w:w="9606" w:type="dxa"/>
          </w:tcPr>
          <w:p w:rsidR="000C7AA6" w:rsidRPr="001C3B56" w:rsidRDefault="000C7AA6" w:rsidP="00A517E8">
            <w:pPr>
              <w:tabs>
                <w:tab w:val="left" w:pos="49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СЕДЬМОГО</w:t>
            </w:r>
            <w:r w:rsidRPr="001C3B56">
              <w:rPr>
                <w:b/>
                <w:sz w:val="28"/>
                <w:szCs w:val="28"/>
              </w:rPr>
              <w:t xml:space="preserve"> СОЗЫВА</w:t>
            </w:r>
          </w:p>
        </w:tc>
      </w:tr>
      <w:tr w:rsidR="000C7AA6" w:rsidTr="00A517E8">
        <w:trPr>
          <w:gridAfter w:val="1"/>
          <w:wAfter w:w="600" w:type="dxa"/>
          <w:trHeight w:val="553"/>
        </w:trPr>
        <w:tc>
          <w:tcPr>
            <w:tcW w:w="9606" w:type="dxa"/>
          </w:tcPr>
          <w:p w:rsidR="000C7AA6" w:rsidRDefault="000C7AA6" w:rsidP="00A517E8">
            <w:pPr>
              <w:pStyle w:val="30"/>
              <w:rPr>
                <w:i/>
                <w:sz w:val="28"/>
                <w:szCs w:val="28"/>
              </w:rPr>
            </w:pPr>
          </w:p>
          <w:p w:rsidR="000C7AA6" w:rsidRPr="00D40921" w:rsidRDefault="000C7AA6" w:rsidP="00A517E8">
            <w:pPr>
              <w:pStyle w:val="30"/>
              <w:rPr>
                <w:sz w:val="28"/>
              </w:rPr>
            </w:pPr>
            <w:proofErr w:type="gramStart"/>
            <w:r w:rsidRPr="0082340C">
              <w:rPr>
                <w:i/>
                <w:sz w:val="28"/>
                <w:szCs w:val="28"/>
              </w:rPr>
              <w:t>Р</w:t>
            </w:r>
            <w:proofErr w:type="gramEnd"/>
            <w:r w:rsidRPr="0082340C">
              <w:rPr>
                <w:i/>
                <w:sz w:val="28"/>
                <w:szCs w:val="28"/>
              </w:rPr>
              <w:t xml:space="preserve"> Е Ш Е Н И Е</w:t>
            </w:r>
          </w:p>
        </w:tc>
      </w:tr>
      <w:tr w:rsidR="000C7AA6" w:rsidTr="00A517E8">
        <w:trPr>
          <w:trHeight w:hRule="exact" w:val="340"/>
        </w:trPr>
        <w:tc>
          <w:tcPr>
            <w:tcW w:w="10206" w:type="dxa"/>
            <w:gridSpan w:val="2"/>
            <w:vAlign w:val="center"/>
          </w:tcPr>
          <w:p w:rsidR="000C7AA6" w:rsidRPr="0082340C" w:rsidRDefault="000C7AA6" w:rsidP="00A517E8">
            <w:pPr>
              <w:pStyle w:val="30"/>
              <w:keepLines/>
              <w:numPr>
                <w:ilvl w:val="2"/>
                <w:numId w:val="0"/>
              </w:numPr>
              <w:spacing w:before="360"/>
              <w:ind w:left="1701" w:hanging="1134"/>
              <w:jc w:val="left"/>
              <w:rPr>
                <w:i/>
              </w:rPr>
            </w:pPr>
          </w:p>
        </w:tc>
      </w:tr>
    </w:tbl>
    <w:p w:rsidR="000C7AA6" w:rsidRPr="00ED3059" w:rsidRDefault="000C7AA6" w:rsidP="000C7AA6">
      <w:pPr>
        <w:rPr>
          <w:vanish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C7AA6" w:rsidTr="00A517E8">
        <w:tc>
          <w:tcPr>
            <w:tcW w:w="284" w:type="dxa"/>
            <w:vAlign w:val="bottom"/>
          </w:tcPr>
          <w:p w:rsidR="000C7AA6" w:rsidRPr="00E046DC" w:rsidRDefault="000C7AA6" w:rsidP="00A517E8">
            <w:r w:rsidRPr="00E046DC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C7AA6" w:rsidRPr="00D57C4B" w:rsidRDefault="000C7AA6" w:rsidP="00A517E8">
            <w:pPr>
              <w:jc w:val="center"/>
            </w:pPr>
            <w:r>
              <w:t>25.03.2021 г.</w:t>
            </w:r>
          </w:p>
        </w:tc>
        <w:tc>
          <w:tcPr>
            <w:tcW w:w="397" w:type="dxa"/>
            <w:vAlign w:val="bottom"/>
          </w:tcPr>
          <w:p w:rsidR="000C7AA6" w:rsidRPr="00E046DC" w:rsidRDefault="000C7AA6" w:rsidP="00A517E8">
            <w:pPr>
              <w:jc w:val="center"/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C7AA6" w:rsidRDefault="000C7AA6" w:rsidP="00A517E8">
            <w:pPr>
              <w:jc w:val="center"/>
            </w:pPr>
            <w:r>
              <w:t>133-45/7</w:t>
            </w:r>
          </w:p>
        </w:tc>
      </w:tr>
    </w:tbl>
    <w:p w:rsidR="000C7AA6" w:rsidRDefault="000C7AA6" w:rsidP="000C7AA6"/>
    <w:p w:rsidR="005A085F" w:rsidRPr="00D40921" w:rsidRDefault="005A085F" w:rsidP="000C7AA6">
      <w:pPr>
        <w:rPr>
          <w:vanish/>
        </w:rPr>
      </w:pPr>
    </w:p>
    <w:p w:rsidR="000C7AA6" w:rsidRDefault="000C7AA6" w:rsidP="000C7AA6">
      <w:pPr>
        <w:jc w:val="center"/>
        <w:rPr>
          <w:b/>
          <w:sz w:val="26"/>
          <w:szCs w:val="26"/>
        </w:rPr>
      </w:pPr>
      <w:proofErr w:type="spellStart"/>
      <w:r w:rsidRPr="00D40921">
        <w:rPr>
          <w:sz w:val="26"/>
          <w:szCs w:val="26"/>
        </w:rPr>
        <w:t>с</w:t>
      </w:r>
      <w:proofErr w:type="gramStart"/>
      <w:r w:rsidRPr="00D40921">
        <w:rPr>
          <w:sz w:val="26"/>
          <w:szCs w:val="26"/>
        </w:rPr>
        <w:t>.П</w:t>
      </w:r>
      <w:proofErr w:type="gramEnd"/>
      <w:r w:rsidRPr="00D40921">
        <w:rPr>
          <w:sz w:val="26"/>
          <w:szCs w:val="26"/>
        </w:rPr>
        <w:t>лесс</w:t>
      </w:r>
      <w:proofErr w:type="spellEnd"/>
    </w:p>
    <w:p w:rsidR="000C7AA6" w:rsidRPr="00C461FD" w:rsidRDefault="000C7AA6" w:rsidP="000C7AA6">
      <w:pPr>
        <w:jc w:val="center"/>
        <w:rPr>
          <w:b/>
          <w:sz w:val="26"/>
          <w:szCs w:val="26"/>
        </w:rPr>
      </w:pPr>
      <w:r w:rsidRPr="00C461FD">
        <w:rPr>
          <w:b/>
          <w:sz w:val="26"/>
          <w:szCs w:val="26"/>
        </w:rPr>
        <w:t xml:space="preserve">О внесении изменений в решение Комитета местного самоуправления </w:t>
      </w:r>
      <w:proofErr w:type="spellStart"/>
      <w:r w:rsidRPr="00C461FD">
        <w:rPr>
          <w:b/>
          <w:sz w:val="26"/>
          <w:szCs w:val="26"/>
        </w:rPr>
        <w:t>Плесского</w:t>
      </w:r>
      <w:proofErr w:type="spellEnd"/>
      <w:r w:rsidRPr="00C461FD">
        <w:rPr>
          <w:b/>
          <w:sz w:val="26"/>
          <w:szCs w:val="26"/>
        </w:rPr>
        <w:t xml:space="preserve"> сельсовета </w:t>
      </w:r>
      <w:proofErr w:type="spellStart"/>
      <w:r w:rsidRPr="00C461FD">
        <w:rPr>
          <w:b/>
          <w:sz w:val="26"/>
          <w:szCs w:val="26"/>
        </w:rPr>
        <w:t>Мокшанского</w:t>
      </w:r>
      <w:proofErr w:type="spellEnd"/>
      <w:r w:rsidRPr="00C461FD">
        <w:rPr>
          <w:b/>
          <w:sz w:val="26"/>
          <w:szCs w:val="26"/>
        </w:rPr>
        <w:t xml:space="preserve"> района Пензенской области  от 2</w:t>
      </w:r>
      <w:r>
        <w:rPr>
          <w:b/>
          <w:sz w:val="26"/>
          <w:szCs w:val="26"/>
        </w:rPr>
        <w:t>2</w:t>
      </w:r>
      <w:r w:rsidRPr="00C461FD">
        <w:rPr>
          <w:b/>
          <w:sz w:val="26"/>
          <w:szCs w:val="26"/>
        </w:rPr>
        <w:t>.12.20</w:t>
      </w:r>
      <w:r>
        <w:rPr>
          <w:b/>
          <w:sz w:val="26"/>
          <w:szCs w:val="26"/>
        </w:rPr>
        <w:t>20</w:t>
      </w:r>
      <w:r w:rsidRPr="00C461FD"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</w:rPr>
        <w:t>113-36</w:t>
      </w:r>
      <w:r w:rsidRPr="00C461FD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7</w:t>
      </w:r>
      <w:r w:rsidRPr="00C461FD">
        <w:rPr>
          <w:b/>
          <w:sz w:val="26"/>
          <w:szCs w:val="26"/>
        </w:rPr>
        <w:t xml:space="preserve"> «О бюджете </w:t>
      </w:r>
      <w:proofErr w:type="spellStart"/>
      <w:r w:rsidRPr="00C461FD">
        <w:rPr>
          <w:b/>
          <w:sz w:val="26"/>
          <w:szCs w:val="26"/>
        </w:rPr>
        <w:t>Плесского</w:t>
      </w:r>
      <w:proofErr w:type="spellEnd"/>
      <w:r w:rsidRPr="00C461FD">
        <w:rPr>
          <w:b/>
          <w:sz w:val="26"/>
          <w:szCs w:val="26"/>
        </w:rPr>
        <w:t xml:space="preserve"> сельсовета </w:t>
      </w:r>
      <w:proofErr w:type="spellStart"/>
      <w:r w:rsidRPr="00C461FD">
        <w:rPr>
          <w:b/>
          <w:sz w:val="26"/>
          <w:szCs w:val="26"/>
        </w:rPr>
        <w:t>Мокшанского</w:t>
      </w:r>
      <w:proofErr w:type="spellEnd"/>
      <w:r w:rsidRPr="00C461FD">
        <w:rPr>
          <w:b/>
          <w:sz w:val="26"/>
          <w:szCs w:val="26"/>
        </w:rPr>
        <w:t xml:space="preserve"> района Пензенской области на 20</w:t>
      </w:r>
      <w:r>
        <w:rPr>
          <w:b/>
          <w:sz w:val="26"/>
          <w:szCs w:val="26"/>
        </w:rPr>
        <w:t>21</w:t>
      </w:r>
      <w:r w:rsidRPr="00C461FD">
        <w:rPr>
          <w:b/>
          <w:sz w:val="26"/>
          <w:szCs w:val="26"/>
        </w:rPr>
        <w:t xml:space="preserve"> год и на плановый период 20</w:t>
      </w:r>
      <w:r>
        <w:rPr>
          <w:b/>
          <w:sz w:val="26"/>
          <w:szCs w:val="26"/>
        </w:rPr>
        <w:t>22</w:t>
      </w:r>
      <w:r w:rsidRPr="00C461FD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3</w:t>
      </w:r>
      <w:r w:rsidRPr="00C461FD">
        <w:rPr>
          <w:b/>
          <w:sz w:val="26"/>
          <w:szCs w:val="26"/>
        </w:rPr>
        <w:t xml:space="preserve"> годов»</w:t>
      </w:r>
    </w:p>
    <w:p w:rsidR="000C7AA6" w:rsidRPr="00877DBF" w:rsidRDefault="000C7AA6" w:rsidP="000C7AA6">
      <w:pPr>
        <w:tabs>
          <w:tab w:val="left" w:pos="7651"/>
        </w:tabs>
        <w:rPr>
          <w:i/>
          <w:sz w:val="40"/>
          <w:szCs w:val="40"/>
        </w:rPr>
      </w:pPr>
    </w:p>
    <w:p w:rsidR="000C7AA6" w:rsidRPr="00C461FD" w:rsidRDefault="000C7AA6" w:rsidP="000C7AA6">
      <w:pPr>
        <w:pStyle w:val="6"/>
        <w:ind w:firstLine="720"/>
        <w:rPr>
          <w:sz w:val="26"/>
          <w:szCs w:val="26"/>
        </w:rPr>
      </w:pPr>
      <w:r w:rsidRPr="00C461FD">
        <w:rPr>
          <w:sz w:val="26"/>
          <w:szCs w:val="26"/>
        </w:rPr>
        <w:t xml:space="preserve">Руководствуясь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</w:t>
      </w:r>
      <w:proofErr w:type="spellStart"/>
      <w:r w:rsidRPr="00C461FD">
        <w:rPr>
          <w:sz w:val="26"/>
          <w:szCs w:val="26"/>
        </w:rPr>
        <w:t>Мокшанского</w:t>
      </w:r>
      <w:proofErr w:type="spellEnd"/>
      <w:r w:rsidRPr="00C461FD">
        <w:rPr>
          <w:sz w:val="26"/>
          <w:szCs w:val="26"/>
        </w:rPr>
        <w:t xml:space="preserve"> района Пензенской области, -</w:t>
      </w:r>
    </w:p>
    <w:p w:rsidR="000C7AA6" w:rsidRPr="0044309F" w:rsidRDefault="000C7AA6" w:rsidP="000C7AA6">
      <w:pPr>
        <w:rPr>
          <w:b/>
          <w:i/>
          <w:sz w:val="16"/>
          <w:szCs w:val="16"/>
        </w:rPr>
      </w:pPr>
    </w:p>
    <w:p w:rsidR="000C7AA6" w:rsidRPr="00C461FD" w:rsidRDefault="000C7AA6" w:rsidP="000C7AA6">
      <w:pPr>
        <w:pStyle w:val="a0"/>
        <w:jc w:val="center"/>
        <w:rPr>
          <w:b/>
          <w:sz w:val="26"/>
          <w:szCs w:val="26"/>
        </w:rPr>
      </w:pPr>
      <w:r w:rsidRPr="00C461FD">
        <w:rPr>
          <w:b/>
          <w:sz w:val="26"/>
          <w:szCs w:val="26"/>
        </w:rPr>
        <w:t>Комитет местного самоуправления решил:</w:t>
      </w:r>
    </w:p>
    <w:p w:rsidR="000C7AA6" w:rsidRDefault="000C7AA6" w:rsidP="000C7AA6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C461FD">
        <w:rPr>
          <w:sz w:val="26"/>
          <w:szCs w:val="26"/>
        </w:rPr>
        <w:t xml:space="preserve">Внести в решение Комитета местного самоуправления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</w:t>
      </w:r>
      <w:proofErr w:type="spellStart"/>
      <w:r w:rsidRPr="00C461FD">
        <w:rPr>
          <w:sz w:val="26"/>
          <w:szCs w:val="26"/>
        </w:rPr>
        <w:t>Мокшанского</w:t>
      </w:r>
      <w:proofErr w:type="spellEnd"/>
      <w:r w:rsidRPr="00C461FD">
        <w:rPr>
          <w:sz w:val="26"/>
          <w:szCs w:val="26"/>
        </w:rPr>
        <w:t xml:space="preserve"> района Пензенской области от 2</w:t>
      </w:r>
      <w:r>
        <w:rPr>
          <w:sz w:val="26"/>
          <w:szCs w:val="26"/>
        </w:rPr>
        <w:t>2</w:t>
      </w:r>
      <w:r w:rsidRPr="00C461FD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C461FD">
        <w:rPr>
          <w:sz w:val="26"/>
          <w:szCs w:val="26"/>
        </w:rPr>
        <w:t xml:space="preserve"> </w:t>
      </w:r>
      <w:r>
        <w:rPr>
          <w:sz w:val="26"/>
          <w:szCs w:val="26"/>
        </w:rPr>
        <w:t>№ 113-36</w:t>
      </w:r>
      <w:r w:rsidRPr="0069753C">
        <w:rPr>
          <w:sz w:val="26"/>
          <w:szCs w:val="26"/>
        </w:rPr>
        <w:t>/</w:t>
      </w:r>
      <w:r>
        <w:rPr>
          <w:sz w:val="26"/>
          <w:szCs w:val="26"/>
        </w:rPr>
        <w:t>7</w:t>
      </w:r>
      <w:r w:rsidRPr="0069753C">
        <w:rPr>
          <w:sz w:val="26"/>
          <w:szCs w:val="26"/>
        </w:rPr>
        <w:t xml:space="preserve"> «О бюджете </w:t>
      </w:r>
      <w:proofErr w:type="spellStart"/>
      <w:r w:rsidRPr="0069753C">
        <w:rPr>
          <w:sz w:val="26"/>
          <w:szCs w:val="26"/>
        </w:rPr>
        <w:t>Плесского</w:t>
      </w:r>
      <w:proofErr w:type="spellEnd"/>
      <w:r w:rsidRPr="0069753C">
        <w:rPr>
          <w:sz w:val="26"/>
          <w:szCs w:val="26"/>
        </w:rPr>
        <w:t xml:space="preserve"> сельсовета </w:t>
      </w:r>
      <w:proofErr w:type="spellStart"/>
      <w:r w:rsidRPr="0069753C">
        <w:rPr>
          <w:sz w:val="26"/>
          <w:szCs w:val="26"/>
        </w:rPr>
        <w:t>Мокшанского</w:t>
      </w:r>
      <w:proofErr w:type="spellEnd"/>
      <w:r w:rsidRPr="0069753C">
        <w:rPr>
          <w:sz w:val="26"/>
          <w:szCs w:val="26"/>
        </w:rPr>
        <w:t xml:space="preserve"> района Пензенской области на 20</w:t>
      </w:r>
      <w:r>
        <w:rPr>
          <w:sz w:val="26"/>
          <w:szCs w:val="26"/>
        </w:rPr>
        <w:t>21</w:t>
      </w:r>
      <w:r w:rsidRPr="0069753C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22</w:t>
      </w:r>
      <w:r w:rsidRPr="0069753C">
        <w:rPr>
          <w:sz w:val="26"/>
          <w:szCs w:val="26"/>
        </w:rPr>
        <w:t xml:space="preserve"> и 202</w:t>
      </w:r>
      <w:r>
        <w:rPr>
          <w:sz w:val="26"/>
          <w:szCs w:val="26"/>
        </w:rPr>
        <w:t>3</w:t>
      </w:r>
      <w:r w:rsidRPr="0069753C">
        <w:rPr>
          <w:sz w:val="26"/>
          <w:szCs w:val="26"/>
        </w:rPr>
        <w:t xml:space="preserve"> годов»</w:t>
      </w:r>
      <w:r w:rsidRPr="00C461FD">
        <w:rPr>
          <w:sz w:val="26"/>
          <w:szCs w:val="26"/>
        </w:rPr>
        <w:t xml:space="preserve"> следующие изменения</w:t>
      </w:r>
    </w:p>
    <w:p w:rsidR="000C7AA6" w:rsidRPr="00D971B7" w:rsidRDefault="000C7AA6" w:rsidP="000C7AA6">
      <w:pPr>
        <w:pStyle w:val="15"/>
        <w:ind w:hanging="142"/>
        <w:rPr>
          <w:sz w:val="26"/>
          <w:szCs w:val="26"/>
        </w:rPr>
      </w:pPr>
      <w:r>
        <w:rPr>
          <w:sz w:val="26"/>
          <w:szCs w:val="26"/>
        </w:rPr>
        <w:t xml:space="preserve">      1.1. пункт 1 статьи 1 решения изложить в следующей редакции:</w:t>
      </w:r>
    </w:p>
    <w:p w:rsidR="000C7AA6" w:rsidRPr="003E3086" w:rsidRDefault="000C7AA6" w:rsidP="000C7AA6">
      <w:pPr>
        <w:pStyle w:val="15"/>
        <w:ind w:left="284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« Статья 1. Основные характеристики бюджета </w:t>
      </w:r>
      <w:proofErr w:type="spellStart"/>
      <w:r>
        <w:rPr>
          <w:sz w:val="26"/>
          <w:szCs w:val="26"/>
        </w:rPr>
        <w:t>Плесского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Мокшанского</w:t>
      </w:r>
      <w:proofErr w:type="spellEnd"/>
      <w:r>
        <w:rPr>
          <w:sz w:val="26"/>
          <w:szCs w:val="26"/>
        </w:rPr>
        <w:t xml:space="preserve"> района Пензенской области на  2021 год и на</w:t>
      </w:r>
      <w:r w:rsidRPr="0069753C">
        <w:rPr>
          <w:sz w:val="26"/>
          <w:szCs w:val="26"/>
        </w:rPr>
        <w:t xml:space="preserve"> плановый период 20</w:t>
      </w:r>
      <w:r>
        <w:rPr>
          <w:sz w:val="26"/>
          <w:szCs w:val="26"/>
        </w:rPr>
        <w:t>22</w:t>
      </w:r>
      <w:r w:rsidRPr="0069753C">
        <w:rPr>
          <w:sz w:val="26"/>
          <w:szCs w:val="26"/>
        </w:rPr>
        <w:t xml:space="preserve"> и 202</w:t>
      </w:r>
      <w:r>
        <w:rPr>
          <w:sz w:val="26"/>
          <w:szCs w:val="26"/>
        </w:rPr>
        <w:t>3</w:t>
      </w:r>
      <w:r w:rsidRPr="0069753C">
        <w:rPr>
          <w:sz w:val="26"/>
          <w:szCs w:val="26"/>
        </w:rPr>
        <w:t xml:space="preserve"> годов</w:t>
      </w:r>
    </w:p>
    <w:p w:rsidR="000C7AA6" w:rsidRPr="00C461FD" w:rsidRDefault="000C7AA6" w:rsidP="000C7AA6">
      <w:pPr>
        <w:pStyle w:val="15"/>
        <w:ind w:left="417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461FD">
        <w:rPr>
          <w:sz w:val="26"/>
          <w:szCs w:val="26"/>
        </w:rPr>
        <w:t>«1.</w:t>
      </w:r>
      <w:r>
        <w:rPr>
          <w:sz w:val="26"/>
          <w:szCs w:val="26"/>
        </w:rPr>
        <w:t xml:space="preserve"> </w:t>
      </w:r>
      <w:r w:rsidRPr="00C461FD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</w:t>
      </w:r>
      <w:proofErr w:type="spellStart"/>
      <w:r w:rsidRPr="00C461FD">
        <w:rPr>
          <w:sz w:val="26"/>
          <w:szCs w:val="26"/>
        </w:rPr>
        <w:t>Мокшанского</w:t>
      </w:r>
      <w:proofErr w:type="spellEnd"/>
      <w:r w:rsidRPr="00C461FD">
        <w:rPr>
          <w:sz w:val="26"/>
          <w:szCs w:val="26"/>
        </w:rPr>
        <w:t xml:space="preserve"> района Пензенской области (далее –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сельсовета) на 20</w:t>
      </w:r>
      <w:r>
        <w:rPr>
          <w:sz w:val="26"/>
          <w:szCs w:val="26"/>
        </w:rPr>
        <w:t>21</w:t>
      </w:r>
      <w:r w:rsidRPr="00C461FD">
        <w:rPr>
          <w:sz w:val="26"/>
          <w:szCs w:val="26"/>
        </w:rPr>
        <w:t xml:space="preserve"> год:</w:t>
      </w:r>
    </w:p>
    <w:p w:rsidR="000C7AA6" w:rsidRPr="00C461FD" w:rsidRDefault="000C7AA6" w:rsidP="000C7AA6">
      <w:pPr>
        <w:pStyle w:val="23"/>
        <w:numPr>
          <w:ilvl w:val="6"/>
          <w:numId w:val="0"/>
        </w:numPr>
        <w:autoSpaceDE w:val="0"/>
        <w:autoSpaceDN w:val="0"/>
        <w:adjustRightInd w:val="0"/>
        <w:ind w:left="344"/>
        <w:rPr>
          <w:sz w:val="26"/>
          <w:szCs w:val="26"/>
        </w:rPr>
      </w:pPr>
      <w:r w:rsidRPr="00C461FD">
        <w:rPr>
          <w:sz w:val="26"/>
          <w:szCs w:val="26"/>
        </w:rPr>
        <w:t xml:space="preserve">1) прогнозируемый общий объем доходов бюджета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в сумме </w:t>
      </w:r>
      <w:r>
        <w:rPr>
          <w:sz w:val="26"/>
          <w:szCs w:val="26"/>
        </w:rPr>
        <w:t>55151,871</w:t>
      </w:r>
      <w:r w:rsidRPr="00C461FD">
        <w:rPr>
          <w:sz w:val="26"/>
          <w:szCs w:val="26"/>
        </w:rPr>
        <w:t xml:space="preserve"> тыс. рублей;</w:t>
      </w:r>
    </w:p>
    <w:p w:rsidR="000C7AA6" w:rsidRPr="00C461FD" w:rsidRDefault="000C7AA6" w:rsidP="000C7AA6">
      <w:pPr>
        <w:pStyle w:val="23"/>
        <w:numPr>
          <w:ilvl w:val="6"/>
          <w:numId w:val="0"/>
        </w:numPr>
        <w:autoSpaceDE w:val="0"/>
        <w:autoSpaceDN w:val="0"/>
        <w:adjustRightInd w:val="0"/>
        <w:ind w:left="344"/>
        <w:rPr>
          <w:sz w:val="26"/>
          <w:szCs w:val="26"/>
        </w:rPr>
      </w:pPr>
      <w:r w:rsidRPr="00C461FD">
        <w:rPr>
          <w:sz w:val="26"/>
          <w:szCs w:val="26"/>
        </w:rPr>
        <w:t>2)</w:t>
      </w:r>
      <w:r>
        <w:rPr>
          <w:sz w:val="26"/>
          <w:szCs w:val="26"/>
        </w:rPr>
        <w:t xml:space="preserve"> </w:t>
      </w:r>
      <w:r w:rsidRPr="00C461FD">
        <w:rPr>
          <w:sz w:val="26"/>
          <w:szCs w:val="26"/>
        </w:rPr>
        <w:t xml:space="preserve">общий объем расходов бюджета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в сумме </w:t>
      </w:r>
      <w:r>
        <w:rPr>
          <w:sz w:val="26"/>
          <w:szCs w:val="26"/>
        </w:rPr>
        <w:t xml:space="preserve">55320,494 </w:t>
      </w:r>
      <w:r w:rsidRPr="00C461FD">
        <w:rPr>
          <w:sz w:val="26"/>
          <w:szCs w:val="26"/>
        </w:rPr>
        <w:t>тыс. рублей;</w:t>
      </w:r>
    </w:p>
    <w:p w:rsidR="000C7AA6" w:rsidRDefault="000C7AA6" w:rsidP="000C7AA6">
      <w:pPr>
        <w:pStyle w:val="23"/>
        <w:numPr>
          <w:ilvl w:val="6"/>
          <w:numId w:val="0"/>
        </w:numPr>
        <w:autoSpaceDE w:val="0"/>
        <w:autoSpaceDN w:val="0"/>
        <w:adjustRightInd w:val="0"/>
        <w:ind w:left="344"/>
        <w:rPr>
          <w:sz w:val="26"/>
          <w:szCs w:val="26"/>
        </w:rPr>
      </w:pPr>
      <w:r w:rsidRPr="00C461FD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C461FD">
        <w:rPr>
          <w:sz w:val="26"/>
          <w:szCs w:val="26"/>
        </w:rPr>
        <w:t xml:space="preserve">прогнозируемый </w:t>
      </w:r>
      <w:r>
        <w:rPr>
          <w:sz w:val="26"/>
          <w:szCs w:val="26"/>
        </w:rPr>
        <w:t>дефицит</w:t>
      </w:r>
      <w:r w:rsidRPr="00C461FD">
        <w:rPr>
          <w:sz w:val="26"/>
          <w:szCs w:val="26"/>
        </w:rPr>
        <w:t xml:space="preserve"> бюдже</w:t>
      </w:r>
      <w:r>
        <w:rPr>
          <w:sz w:val="26"/>
          <w:szCs w:val="26"/>
        </w:rPr>
        <w:t xml:space="preserve">та </w:t>
      </w:r>
      <w:proofErr w:type="spellStart"/>
      <w:r>
        <w:rPr>
          <w:sz w:val="26"/>
          <w:szCs w:val="26"/>
        </w:rPr>
        <w:t>Плесского</w:t>
      </w:r>
      <w:proofErr w:type="spellEnd"/>
      <w:r>
        <w:rPr>
          <w:sz w:val="26"/>
          <w:szCs w:val="26"/>
        </w:rPr>
        <w:t xml:space="preserve"> сельсовета в сумме 168,623</w:t>
      </w:r>
      <w:r w:rsidRPr="00C461FD">
        <w:rPr>
          <w:sz w:val="26"/>
          <w:szCs w:val="26"/>
        </w:rPr>
        <w:t xml:space="preserve"> тыс. рублей</w:t>
      </w:r>
      <w:proofErr w:type="gramStart"/>
      <w:r w:rsidRPr="00C461FD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</w:p>
    <w:p w:rsidR="000C7AA6" w:rsidRPr="00862EDB" w:rsidRDefault="000C7AA6" w:rsidP="000C7AA6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</w:t>
      </w:r>
      <w:r w:rsidRPr="00862EDB">
        <w:rPr>
          <w:sz w:val="26"/>
          <w:szCs w:val="26"/>
          <w:lang w:eastAsia="en-US"/>
        </w:rPr>
        <w:t>1.2. стать</w:t>
      </w:r>
      <w:r>
        <w:rPr>
          <w:sz w:val="26"/>
          <w:szCs w:val="26"/>
          <w:lang w:eastAsia="en-US"/>
        </w:rPr>
        <w:t>ю</w:t>
      </w:r>
      <w:r w:rsidRPr="00862EDB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6 решения</w:t>
      </w:r>
      <w:r w:rsidRPr="00862EDB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и</w:t>
      </w:r>
      <w:r w:rsidRPr="00862EDB">
        <w:rPr>
          <w:sz w:val="26"/>
          <w:szCs w:val="26"/>
          <w:lang w:eastAsia="en-US"/>
        </w:rPr>
        <w:t>зложить в новой редакции;</w:t>
      </w:r>
    </w:p>
    <w:p w:rsidR="000C7AA6" w:rsidRDefault="000C7AA6" w:rsidP="000C7AA6">
      <w:pPr>
        <w:pStyle w:val="a0"/>
        <w:spacing w:before="240"/>
        <w:rPr>
          <w:i/>
          <w:sz w:val="26"/>
          <w:szCs w:val="26"/>
        </w:rPr>
      </w:pPr>
      <w:r>
        <w:rPr>
          <w:sz w:val="26"/>
          <w:szCs w:val="26"/>
          <w:lang w:eastAsia="en-US"/>
        </w:rPr>
        <w:t>« Статья 6.</w:t>
      </w:r>
      <w:r>
        <w:rPr>
          <w:sz w:val="26"/>
          <w:szCs w:val="26"/>
        </w:rPr>
        <w:t xml:space="preserve"> </w:t>
      </w:r>
      <w:r w:rsidRPr="006728F0">
        <w:rPr>
          <w:sz w:val="26"/>
          <w:szCs w:val="26"/>
        </w:rPr>
        <w:t>Объем межбюджетных трансфертов, получаемых из других бюджетов бюджетной системы Российской Федерации</w:t>
      </w:r>
    </w:p>
    <w:p w:rsidR="000C7AA6" w:rsidRPr="004E0EC5" w:rsidRDefault="000C7AA6" w:rsidP="000C7AA6">
      <w:pPr>
        <w:pStyle w:val="a0"/>
        <w:spacing w:before="240"/>
        <w:rPr>
          <w:sz w:val="26"/>
          <w:szCs w:val="26"/>
        </w:rPr>
      </w:pPr>
      <w:r w:rsidRPr="004E0EC5">
        <w:rPr>
          <w:sz w:val="26"/>
          <w:szCs w:val="26"/>
        </w:rPr>
        <w:t xml:space="preserve">     1. Утвердить объем межбюджетных трансфертов, получаемых из других бюджетов бюджетной системы Российской Федерации согласно приложению 6 к настоящему решению, из них объем межбюджетных трансфертов в 2021 году в сумме </w:t>
      </w:r>
      <w:r>
        <w:rPr>
          <w:sz w:val="26"/>
          <w:szCs w:val="26"/>
        </w:rPr>
        <w:t xml:space="preserve">52379,871 </w:t>
      </w:r>
      <w:r w:rsidRPr="004E0EC5">
        <w:rPr>
          <w:sz w:val="26"/>
          <w:szCs w:val="26"/>
        </w:rPr>
        <w:t xml:space="preserve"> тыс. рублей, в 2022 году в сумме </w:t>
      </w:r>
      <w:r>
        <w:rPr>
          <w:sz w:val="26"/>
          <w:szCs w:val="26"/>
        </w:rPr>
        <w:t>114338,031</w:t>
      </w:r>
      <w:r w:rsidRPr="004E0EC5">
        <w:rPr>
          <w:sz w:val="26"/>
          <w:szCs w:val="26"/>
        </w:rPr>
        <w:t xml:space="preserve"> тыс. рублей и в 2023 году в сумме </w:t>
      </w:r>
      <w:r>
        <w:rPr>
          <w:sz w:val="26"/>
          <w:szCs w:val="26"/>
        </w:rPr>
        <w:t>1818,347</w:t>
      </w:r>
      <w:r w:rsidRPr="004E0EC5">
        <w:rPr>
          <w:sz w:val="26"/>
          <w:szCs w:val="26"/>
        </w:rPr>
        <w:t xml:space="preserve"> тыс. рублей.</w:t>
      </w:r>
    </w:p>
    <w:p w:rsidR="000C7AA6" w:rsidRPr="004E0EC5" w:rsidRDefault="000C7AA6" w:rsidP="000C7AA6">
      <w:pPr>
        <w:ind w:firstLine="567"/>
        <w:jc w:val="both"/>
        <w:rPr>
          <w:sz w:val="26"/>
          <w:szCs w:val="26"/>
        </w:rPr>
      </w:pPr>
      <w:r w:rsidRPr="004E0EC5">
        <w:rPr>
          <w:sz w:val="26"/>
          <w:szCs w:val="26"/>
        </w:rPr>
        <w:t>.</w:t>
      </w:r>
      <w:r>
        <w:rPr>
          <w:sz w:val="26"/>
          <w:szCs w:val="26"/>
        </w:rPr>
        <w:t>»</w:t>
      </w:r>
    </w:p>
    <w:p w:rsidR="000C7AA6" w:rsidRPr="00C461FD" w:rsidRDefault="000C7AA6" w:rsidP="000C7AA6">
      <w:pPr>
        <w:pStyle w:val="a0"/>
        <w:spacing w:line="276" w:lineRule="auto"/>
        <w:ind w:firstLine="28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1.3. п</w:t>
      </w:r>
      <w:r w:rsidRPr="00C461FD">
        <w:rPr>
          <w:sz w:val="26"/>
          <w:szCs w:val="26"/>
        </w:rPr>
        <w:t xml:space="preserve">риложения </w:t>
      </w:r>
      <w:r>
        <w:rPr>
          <w:sz w:val="26"/>
          <w:szCs w:val="26"/>
        </w:rPr>
        <w:t>1, 6, 7</w:t>
      </w:r>
      <w:r w:rsidRPr="009A55DB">
        <w:rPr>
          <w:sz w:val="26"/>
          <w:szCs w:val="26"/>
        </w:rPr>
        <w:t>, 8</w:t>
      </w:r>
      <w:r>
        <w:rPr>
          <w:sz w:val="26"/>
          <w:szCs w:val="26"/>
        </w:rPr>
        <w:t xml:space="preserve"> </w:t>
      </w:r>
      <w:r w:rsidRPr="00C461FD">
        <w:rPr>
          <w:sz w:val="26"/>
          <w:szCs w:val="26"/>
        </w:rPr>
        <w:t xml:space="preserve">к решению Комитета местного самоуправления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 </w:t>
      </w:r>
      <w:proofErr w:type="spellStart"/>
      <w:r w:rsidRPr="00C461FD">
        <w:rPr>
          <w:sz w:val="26"/>
          <w:szCs w:val="26"/>
        </w:rPr>
        <w:t>Мокшанского</w:t>
      </w:r>
      <w:proofErr w:type="spellEnd"/>
      <w:r w:rsidRPr="00C461FD">
        <w:rPr>
          <w:sz w:val="26"/>
          <w:szCs w:val="26"/>
        </w:rPr>
        <w:t xml:space="preserve"> района Пензенской области от 2</w:t>
      </w:r>
      <w:r>
        <w:rPr>
          <w:sz w:val="26"/>
          <w:szCs w:val="26"/>
        </w:rPr>
        <w:t>2</w:t>
      </w:r>
      <w:r w:rsidRPr="00C461FD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C461FD">
        <w:rPr>
          <w:sz w:val="26"/>
          <w:szCs w:val="26"/>
        </w:rPr>
        <w:t xml:space="preserve"> </w:t>
      </w:r>
      <w:r w:rsidRPr="0069753C">
        <w:rPr>
          <w:sz w:val="26"/>
          <w:szCs w:val="26"/>
        </w:rPr>
        <w:t xml:space="preserve">№ </w:t>
      </w:r>
      <w:r>
        <w:rPr>
          <w:sz w:val="26"/>
          <w:szCs w:val="26"/>
        </w:rPr>
        <w:t>11</w:t>
      </w:r>
      <w:r w:rsidRPr="0069753C">
        <w:rPr>
          <w:sz w:val="26"/>
          <w:szCs w:val="26"/>
        </w:rPr>
        <w:t>3-</w:t>
      </w:r>
      <w:r>
        <w:rPr>
          <w:sz w:val="26"/>
          <w:szCs w:val="26"/>
        </w:rPr>
        <w:t>36</w:t>
      </w:r>
      <w:r w:rsidRPr="0069753C">
        <w:rPr>
          <w:sz w:val="26"/>
          <w:szCs w:val="26"/>
        </w:rPr>
        <w:t>/</w:t>
      </w:r>
      <w:r>
        <w:rPr>
          <w:sz w:val="26"/>
          <w:szCs w:val="26"/>
        </w:rPr>
        <w:t>7</w:t>
      </w:r>
      <w:r w:rsidRPr="0069753C">
        <w:rPr>
          <w:sz w:val="26"/>
          <w:szCs w:val="26"/>
        </w:rPr>
        <w:t xml:space="preserve"> «О бюджете </w:t>
      </w:r>
      <w:proofErr w:type="spellStart"/>
      <w:r w:rsidRPr="0069753C">
        <w:rPr>
          <w:sz w:val="26"/>
          <w:szCs w:val="26"/>
        </w:rPr>
        <w:t>Плесского</w:t>
      </w:r>
      <w:proofErr w:type="spellEnd"/>
      <w:r w:rsidRPr="0069753C">
        <w:rPr>
          <w:sz w:val="26"/>
          <w:szCs w:val="26"/>
        </w:rPr>
        <w:t xml:space="preserve"> сельсовета </w:t>
      </w:r>
      <w:proofErr w:type="spellStart"/>
      <w:r w:rsidRPr="0069753C">
        <w:rPr>
          <w:sz w:val="26"/>
          <w:szCs w:val="26"/>
        </w:rPr>
        <w:t>Мокшанского</w:t>
      </w:r>
      <w:proofErr w:type="spellEnd"/>
      <w:r w:rsidRPr="0069753C">
        <w:rPr>
          <w:sz w:val="26"/>
          <w:szCs w:val="26"/>
        </w:rPr>
        <w:t xml:space="preserve"> </w:t>
      </w:r>
      <w:r>
        <w:rPr>
          <w:sz w:val="26"/>
          <w:szCs w:val="26"/>
        </w:rPr>
        <w:t>района Пензенской области на 2021</w:t>
      </w:r>
      <w:r w:rsidRPr="0069753C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22</w:t>
      </w:r>
      <w:r w:rsidRPr="0069753C">
        <w:rPr>
          <w:sz w:val="26"/>
          <w:szCs w:val="26"/>
        </w:rPr>
        <w:t xml:space="preserve"> и 202</w:t>
      </w:r>
      <w:r>
        <w:rPr>
          <w:sz w:val="26"/>
          <w:szCs w:val="26"/>
        </w:rPr>
        <w:t>3</w:t>
      </w:r>
      <w:r w:rsidRPr="0069753C">
        <w:rPr>
          <w:sz w:val="26"/>
          <w:szCs w:val="26"/>
        </w:rPr>
        <w:t xml:space="preserve"> годов»</w:t>
      </w:r>
      <w:r w:rsidRPr="00C461FD">
        <w:rPr>
          <w:sz w:val="26"/>
          <w:szCs w:val="26"/>
        </w:rPr>
        <w:t xml:space="preserve"> изложить в новой редакции (прилагаются).</w:t>
      </w:r>
    </w:p>
    <w:p w:rsidR="000C7AA6" w:rsidRPr="00C461FD" w:rsidRDefault="000C7AA6" w:rsidP="000C7AA6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461FD">
        <w:rPr>
          <w:sz w:val="26"/>
          <w:szCs w:val="26"/>
        </w:rPr>
        <w:t xml:space="preserve">. Опубликовать настоящее решение в информационном бюллетене «Вести </w:t>
      </w:r>
      <w:proofErr w:type="spellStart"/>
      <w:r w:rsidRPr="00C461FD">
        <w:rPr>
          <w:sz w:val="26"/>
          <w:szCs w:val="26"/>
        </w:rPr>
        <w:t>Плесского</w:t>
      </w:r>
      <w:proofErr w:type="spellEnd"/>
      <w:r w:rsidRPr="00C461FD">
        <w:rPr>
          <w:sz w:val="26"/>
          <w:szCs w:val="26"/>
        </w:rPr>
        <w:t xml:space="preserve"> сельсовета».</w:t>
      </w:r>
    </w:p>
    <w:p w:rsidR="000C7AA6" w:rsidRPr="00B85BAD" w:rsidRDefault="000C7AA6" w:rsidP="000C7A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3</w:t>
      </w:r>
      <w:r w:rsidRPr="00C461FD">
        <w:rPr>
          <w:sz w:val="26"/>
          <w:szCs w:val="26"/>
        </w:rPr>
        <w:t>. Настоящее решение вступает в силу на следующий день после его официального опубликования.</w:t>
      </w:r>
    </w:p>
    <w:p w:rsidR="000C7AA6" w:rsidRPr="00DB2B2A" w:rsidRDefault="000C7AA6" w:rsidP="000C7AA6">
      <w:pPr>
        <w:jc w:val="both"/>
        <w:rPr>
          <w:sz w:val="26"/>
          <w:szCs w:val="26"/>
        </w:rPr>
      </w:pPr>
    </w:p>
    <w:p w:rsidR="000C7AA6" w:rsidRPr="00DB2B2A" w:rsidRDefault="000C7AA6" w:rsidP="000C7AA6">
      <w:pPr>
        <w:jc w:val="both"/>
        <w:rPr>
          <w:sz w:val="26"/>
          <w:szCs w:val="2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4"/>
        <w:gridCol w:w="2366"/>
        <w:gridCol w:w="1572"/>
        <w:gridCol w:w="2502"/>
      </w:tblGrid>
      <w:tr w:rsidR="000C7AA6" w:rsidRPr="007176EA" w:rsidTr="00A517E8">
        <w:trPr>
          <w:trHeight w:val="426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7AA6" w:rsidRPr="007176EA" w:rsidRDefault="000C7AA6" w:rsidP="00A517E8">
            <w:pPr>
              <w:pStyle w:val="a0"/>
              <w:rPr>
                <w:b/>
                <w:sz w:val="26"/>
                <w:szCs w:val="26"/>
              </w:rPr>
            </w:pPr>
            <w:r w:rsidRPr="007176EA">
              <w:rPr>
                <w:b/>
                <w:sz w:val="26"/>
                <w:szCs w:val="26"/>
              </w:rPr>
              <w:t xml:space="preserve">Глава </w:t>
            </w:r>
            <w:proofErr w:type="spellStart"/>
            <w:r w:rsidRPr="007176EA">
              <w:rPr>
                <w:b/>
                <w:sz w:val="26"/>
                <w:szCs w:val="26"/>
              </w:rPr>
              <w:t>Плесского</w:t>
            </w:r>
            <w:proofErr w:type="spellEnd"/>
            <w:r w:rsidRPr="007176EA">
              <w:rPr>
                <w:b/>
                <w:sz w:val="26"/>
                <w:szCs w:val="26"/>
              </w:rPr>
              <w:t xml:space="preserve"> сельсовета </w:t>
            </w:r>
            <w:proofErr w:type="spellStart"/>
            <w:r w:rsidRPr="007176EA">
              <w:rPr>
                <w:b/>
                <w:sz w:val="26"/>
                <w:szCs w:val="26"/>
              </w:rPr>
              <w:t>Мокшанского</w:t>
            </w:r>
            <w:proofErr w:type="spellEnd"/>
            <w:r w:rsidRPr="007176EA">
              <w:rPr>
                <w:b/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7AA6" w:rsidRPr="007176EA" w:rsidRDefault="000C7AA6" w:rsidP="00A517E8">
            <w:pPr>
              <w:pStyle w:val="a0"/>
              <w:rPr>
                <w:b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7AA6" w:rsidRPr="007176EA" w:rsidRDefault="000C7AA6" w:rsidP="00A517E8">
            <w:pPr>
              <w:pStyle w:val="a0"/>
              <w:rPr>
                <w:b/>
                <w:sz w:val="26"/>
                <w:szCs w:val="26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7AA6" w:rsidRPr="007176EA" w:rsidRDefault="000C7AA6" w:rsidP="00A517E8">
            <w:pPr>
              <w:pStyle w:val="a0"/>
              <w:ind w:left="142" w:hanging="142"/>
              <w:rPr>
                <w:b/>
                <w:sz w:val="26"/>
                <w:szCs w:val="26"/>
              </w:rPr>
            </w:pPr>
          </w:p>
          <w:p w:rsidR="000C7AA6" w:rsidRPr="007176EA" w:rsidRDefault="000C7AA6" w:rsidP="00A517E8">
            <w:pPr>
              <w:pStyle w:val="a0"/>
              <w:ind w:left="142" w:hanging="142"/>
              <w:rPr>
                <w:b/>
                <w:sz w:val="26"/>
                <w:szCs w:val="26"/>
              </w:rPr>
            </w:pPr>
          </w:p>
          <w:p w:rsidR="000C7AA6" w:rsidRPr="0044309F" w:rsidRDefault="000C7AA6" w:rsidP="00A517E8">
            <w:pPr>
              <w:pStyle w:val="a0"/>
              <w:ind w:left="142" w:hanging="142"/>
              <w:rPr>
                <w:b/>
                <w:sz w:val="26"/>
                <w:szCs w:val="26"/>
                <w:lang w:val="en-US"/>
              </w:rPr>
            </w:pPr>
            <w:r w:rsidRPr="007176EA">
              <w:rPr>
                <w:b/>
                <w:sz w:val="26"/>
                <w:szCs w:val="26"/>
              </w:rPr>
              <w:t>Н.А.Петровская</w:t>
            </w:r>
          </w:p>
        </w:tc>
      </w:tr>
    </w:tbl>
    <w:p w:rsidR="000C7AA6" w:rsidRDefault="000C7AA6" w:rsidP="000C7AA6">
      <w:pPr>
        <w:ind w:left="360"/>
        <w:jc w:val="right"/>
        <w:rPr>
          <w:bCs/>
        </w:rPr>
      </w:pPr>
    </w:p>
    <w:p w:rsidR="000C7AA6" w:rsidRPr="0086434F" w:rsidRDefault="000C7AA6" w:rsidP="000C7AA6">
      <w:pPr>
        <w:ind w:left="360"/>
        <w:jc w:val="right"/>
        <w:rPr>
          <w:bCs/>
        </w:rPr>
      </w:pPr>
      <w:r>
        <w:rPr>
          <w:bCs/>
        </w:rPr>
        <w:t>Пр</w:t>
      </w:r>
      <w:r w:rsidRPr="0086434F">
        <w:rPr>
          <w:bCs/>
        </w:rPr>
        <w:t>иложение 1</w:t>
      </w:r>
    </w:p>
    <w:p w:rsidR="000C7AA6" w:rsidRPr="0086434F" w:rsidRDefault="000C7AA6" w:rsidP="000C7AA6">
      <w:pPr>
        <w:ind w:left="360"/>
        <w:jc w:val="right"/>
      </w:pPr>
      <w:r w:rsidRPr="0086434F">
        <w:t>УТВЕРЖДЕНО</w:t>
      </w:r>
    </w:p>
    <w:p w:rsidR="000C7AA6" w:rsidRPr="0086434F" w:rsidRDefault="000C7AA6" w:rsidP="000C7AA6">
      <w:pPr>
        <w:ind w:left="360"/>
        <w:jc w:val="right"/>
      </w:pPr>
      <w:r w:rsidRPr="0086434F">
        <w:t>решением Комитета местного самоуправления</w:t>
      </w:r>
    </w:p>
    <w:p w:rsidR="000C7AA6" w:rsidRPr="0086434F" w:rsidRDefault="000C7AA6" w:rsidP="000C7AA6">
      <w:pPr>
        <w:ind w:left="360"/>
        <w:jc w:val="right"/>
      </w:pPr>
      <w:proofErr w:type="spellStart"/>
      <w:r>
        <w:rPr>
          <w:bCs/>
        </w:rPr>
        <w:t>Плесского</w:t>
      </w:r>
      <w:proofErr w:type="spellEnd"/>
      <w:r w:rsidRPr="0086434F">
        <w:rPr>
          <w:b/>
          <w:bCs/>
        </w:rPr>
        <w:t xml:space="preserve"> </w:t>
      </w:r>
      <w:r w:rsidRPr="0086434F">
        <w:t xml:space="preserve">сельсовета </w:t>
      </w:r>
      <w:proofErr w:type="spellStart"/>
      <w:r w:rsidRPr="0086434F">
        <w:t>Мокшанского</w:t>
      </w:r>
      <w:proofErr w:type="spellEnd"/>
      <w:r w:rsidRPr="0086434F">
        <w:t xml:space="preserve"> района</w:t>
      </w:r>
    </w:p>
    <w:p w:rsidR="000C7AA6" w:rsidRDefault="000C7AA6" w:rsidP="000C7AA6">
      <w:pPr>
        <w:tabs>
          <w:tab w:val="left" w:pos="2440"/>
        </w:tabs>
        <w:ind w:left="360"/>
        <w:jc w:val="right"/>
      </w:pPr>
      <w:r w:rsidRPr="0086434F">
        <w:t>Пензенской области</w:t>
      </w:r>
      <w:r>
        <w:t xml:space="preserve"> </w:t>
      </w:r>
      <w:r w:rsidRPr="0086434F">
        <w:t xml:space="preserve"> </w:t>
      </w:r>
    </w:p>
    <w:p w:rsidR="000C7AA6" w:rsidRPr="0086434F" w:rsidRDefault="000C7AA6" w:rsidP="000C7AA6">
      <w:pPr>
        <w:tabs>
          <w:tab w:val="left" w:pos="2440"/>
        </w:tabs>
        <w:ind w:left="360"/>
        <w:jc w:val="right"/>
      </w:pPr>
      <w:r w:rsidRPr="0086434F">
        <w:t xml:space="preserve">от  </w:t>
      </w:r>
      <w:r>
        <w:t xml:space="preserve">25.03.2021 </w:t>
      </w:r>
      <w:r w:rsidRPr="0086434F">
        <w:t xml:space="preserve"> №</w:t>
      </w:r>
      <w:r>
        <w:t xml:space="preserve"> 133-45/7</w:t>
      </w:r>
    </w:p>
    <w:p w:rsidR="000C7AA6" w:rsidRPr="0086434F" w:rsidRDefault="000C7AA6" w:rsidP="000C7AA6">
      <w:pPr>
        <w:tabs>
          <w:tab w:val="left" w:pos="2440"/>
        </w:tabs>
        <w:jc w:val="right"/>
      </w:pPr>
    </w:p>
    <w:p w:rsidR="000C7AA6" w:rsidRPr="00B83E46" w:rsidRDefault="000C7AA6" w:rsidP="000C7AA6">
      <w:pPr>
        <w:ind w:left="360"/>
        <w:jc w:val="center"/>
        <w:rPr>
          <w:b/>
        </w:rPr>
      </w:pPr>
      <w:r w:rsidRPr="00B83E46">
        <w:rPr>
          <w:b/>
          <w:bCs/>
        </w:rPr>
        <w:t xml:space="preserve">Источники финансирования дефицита бюджета </w:t>
      </w:r>
      <w:proofErr w:type="spellStart"/>
      <w:r>
        <w:rPr>
          <w:b/>
          <w:bCs/>
        </w:rPr>
        <w:t>Плесского</w:t>
      </w:r>
      <w:proofErr w:type="spellEnd"/>
      <w:r w:rsidRPr="00B83E46">
        <w:rPr>
          <w:b/>
          <w:bCs/>
        </w:rPr>
        <w:t xml:space="preserve"> сельсовета</w:t>
      </w:r>
    </w:p>
    <w:p w:rsidR="000C7AA6" w:rsidRPr="00B83E46" w:rsidRDefault="000C7AA6" w:rsidP="000C7AA6">
      <w:pPr>
        <w:ind w:left="360"/>
        <w:jc w:val="center"/>
        <w:rPr>
          <w:b/>
        </w:rPr>
      </w:pPr>
      <w:r>
        <w:rPr>
          <w:b/>
          <w:bCs/>
        </w:rPr>
        <w:t xml:space="preserve">на 2021 </w:t>
      </w:r>
      <w:r w:rsidRPr="00B83E46">
        <w:rPr>
          <w:b/>
          <w:bCs/>
        </w:rPr>
        <w:t>год</w:t>
      </w:r>
      <w:r>
        <w:rPr>
          <w:b/>
          <w:bCs/>
        </w:rPr>
        <w:t xml:space="preserve"> </w:t>
      </w:r>
      <w:r w:rsidRPr="0098699B">
        <w:rPr>
          <w:b/>
        </w:rPr>
        <w:t>и плановый период 20</w:t>
      </w:r>
      <w:r>
        <w:rPr>
          <w:b/>
        </w:rPr>
        <w:t>22</w:t>
      </w:r>
      <w:r w:rsidRPr="0098699B">
        <w:rPr>
          <w:b/>
        </w:rPr>
        <w:t xml:space="preserve"> и 202</w:t>
      </w:r>
      <w:r>
        <w:rPr>
          <w:b/>
        </w:rPr>
        <w:t>3</w:t>
      </w:r>
      <w:r w:rsidRPr="0098699B">
        <w:rPr>
          <w:b/>
        </w:rPr>
        <w:t>годов</w:t>
      </w:r>
    </w:p>
    <w:p w:rsidR="000C7AA6" w:rsidRPr="00AB08D3" w:rsidRDefault="000C7AA6" w:rsidP="000C7AA6">
      <w:pPr>
        <w:jc w:val="center"/>
        <w:rPr>
          <w:b/>
          <w:sz w:val="28"/>
          <w:szCs w:val="28"/>
        </w:rPr>
      </w:pPr>
    </w:p>
    <w:tbl>
      <w:tblPr>
        <w:tblW w:w="98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5"/>
        <w:gridCol w:w="3119"/>
        <w:gridCol w:w="1684"/>
        <w:gridCol w:w="1474"/>
        <w:gridCol w:w="1474"/>
      </w:tblGrid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center"/>
          </w:tcPr>
          <w:p w:rsidR="000C7AA6" w:rsidRPr="00151F03" w:rsidRDefault="000C7AA6" w:rsidP="00A517E8">
            <w:pPr>
              <w:jc w:val="center"/>
            </w:pPr>
            <w:r w:rsidRPr="00151F03">
              <w:t>Наименование показателя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Код источника финансирования по бюджетной классификации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0C7AA6" w:rsidRPr="00151F03" w:rsidRDefault="000C7AA6" w:rsidP="00A517E8">
            <w:pPr>
              <w:jc w:val="center"/>
            </w:pPr>
            <w:r w:rsidRPr="00151F03">
              <w:t>Утверждено на 20</w:t>
            </w:r>
            <w:r>
              <w:t xml:space="preserve">21 </w:t>
            </w:r>
            <w:r w:rsidRPr="00151F03">
              <w:t>год, тыс</w:t>
            </w:r>
            <w:proofErr w:type="gramStart"/>
            <w:r w:rsidRPr="00151F03">
              <w:t>.р</w:t>
            </w:r>
            <w:proofErr w:type="gramEnd"/>
            <w:r w:rsidRPr="00151F03">
              <w:t>уб.</w:t>
            </w:r>
          </w:p>
        </w:tc>
        <w:tc>
          <w:tcPr>
            <w:tcW w:w="1264" w:type="dxa"/>
            <w:vAlign w:val="bottom"/>
          </w:tcPr>
          <w:p w:rsidR="000C7AA6" w:rsidRPr="00151F03" w:rsidRDefault="000C7AA6" w:rsidP="00A517E8">
            <w:pPr>
              <w:jc w:val="right"/>
            </w:pPr>
            <w:r w:rsidRPr="00151F03">
              <w:t>Утверждено на 20</w:t>
            </w:r>
            <w:r>
              <w:t>22</w:t>
            </w:r>
            <w:r w:rsidRPr="00151F03">
              <w:t xml:space="preserve"> год, тыс</w:t>
            </w:r>
            <w:proofErr w:type="gramStart"/>
            <w:r w:rsidRPr="00151F03">
              <w:t>.р</w:t>
            </w:r>
            <w:proofErr w:type="gramEnd"/>
            <w:r w:rsidRPr="00151F03">
              <w:t>уб.</w:t>
            </w:r>
          </w:p>
        </w:tc>
        <w:tc>
          <w:tcPr>
            <w:tcW w:w="1264" w:type="dxa"/>
            <w:vAlign w:val="bottom"/>
          </w:tcPr>
          <w:p w:rsidR="000C7AA6" w:rsidRPr="00151F03" w:rsidRDefault="000C7AA6" w:rsidP="00A517E8">
            <w:pPr>
              <w:jc w:val="right"/>
            </w:pPr>
            <w:r w:rsidRPr="00151F03">
              <w:t>Утверждено на 20</w:t>
            </w:r>
            <w:r>
              <w:t xml:space="preserve">23 </w:t>
            </w:r>
            <w:r w:rsidRPr="00151F03">
              <w:t>год, тыс</w:t>
            </w:r>
            <w:proofErr w:type="gramStart"/>
            <w:r w:rsidRPr="00151F03">
              <w:t>.р</w:t>
            </w:r>
            <w:proofErr w:type="gramEnd"/>
            <w:r w:rsidRPr="00151F03">
              <w:t>уб.</w:t>
            </w:r>
          </w:p>
        </w:tc>
      </w:tr>
      <w:tr w:rsidR="000C7AA6" w:rsidRPr="00151F03" w:rsidTr="00A517E8">
        <w:trPr>
          <w:trHeight w:val="111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A517E8">
            <w:r w:rsidRPr="00151F03"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proofErr w:type="spellStart"/>
            <w:r w:rsidRPr="00151F03">
              <w:t>х</w:t>
            </w:r>
            <w:proofErr w:type="spellEnd"/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168,623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A517E8">
            <w:r w:rsidRPr="00151F03">
              <w:t xml:space="preserve">     в том числе: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100" w:firstLine="240"/>
            </w:pPr>
            <w:r w:rsidRPr="00151F03"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proofErr w:type="spellStart"/>
            <w:r w:rsidRPr="00151F03">
              <w:t>х</w:t>
            </w:r>
            <w:proofErr w:type="spellEnd"/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168,623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Default="000C7AA6" w:rsidP="00A517E8">
            <w:pPr>
              <w:jc w:val="right"/>
            </w:pP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>из них: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Default="000C7AA6" w:rsidP="00A517E8">
            <w:pPr>
              <w:jc w:val="right"/>
            </w:pP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000 0105000000 0000 000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168,623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</w:p>
        </w:tc>
        <w:tc>
          <w:tcPr>
            <w:tcW w:w="1264" w:type="dxa"/>
            <w:vAlign w:val="bottom"/>
          </w:tcPr>
          <w:p w:rsidR="000C7AA6" w:rsidRDefault="000C7AA6" w:rsidP="00A517E8">
            <w:pPr>
              <w:jc w:val="right"/>
            </w:pP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000 0105000000 0000 500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406D46" w:rsidRDefault="000C7AA6" w:rsidP="00A517E8">
            <w:pPr>
              <w:jc w:val="right"/>
            </w:pPr>
            <w:r w:rsidRPr="00406D46">
              <w:t>-55151,871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000 0105020000 0000 500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 w:rsidRPr="00406D46">
              <w:t>-55151,871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000 0105020100 0000 510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 w:rsidRPr="00406D46">
              <w:t>-55151,871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Увеличение прочих остатков денежных средств </w:t>
            </w:r>
            <w:r w:rsidRPr="00151F03">
              <w:lastRenderedPageBreak/>
              <w:t>бюджетов поселений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lastRenderedPageBreak/>
              <w:t xml:space="preserve"> 901 0105020110 0000 510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 w:rsidRPr="00406D46">
              <w:t>-55151,871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-4733,347</w:t>
            </w:r>
          </w:p>
        </w:tc>
      </w:tr>
      <w:tr w:rsidR="000C7AA6" w:rsidRPr="00C845B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lastRenderedPageBreak/>
              <w:t xml:space="preserve"> 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000 0105000000 0000 600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55320,494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000 0105020000 0000 600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55320,494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000 0105020100 0000 610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55320,494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4733,347</w:t>
            </w:r>
          </w:p>
        </w:tc>
      </w:tr>
      <w:tr w:rsidR="000C7AA6" w:rsidRPr="00151F03" w:rsidTr="00A517E8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0C7AA6" w:rsidRPr="00151F03" w:rsidRDefault="000C7AA6" w:rsidP="004806C1">
            <w:pPr>
              <w:ind w:firstLineChars="200" w:firstLine="480"/>
            </w:pPr>
            <w:r w:rsidRPr="00151F03">
              <w:t xml:space="preserve"> Уменьшение прочих остатков денежных средств бюджетов поселений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0C7AA6" w:rsidRPr="00151F03" w:rsidRDefault="000C7AA6" w:rsidP="00A517E8">
            <w:pPr>
              <w:jc w:val="center"/>
            </w:pPr>
            <w:r w:rsidRPr="00151F03">
              <w:t xml:space="preserve"> 901 0105020110 0000 610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0C7AA6" w:rsidRPr="00C845B3" w:rsidRDefault="000C7AA6" w:rsidP="00A517E8">
            <w:pPr>
              <w:jc w:val="right"/>
            </w:pPr>
            <w:r>
              <w:t>55320,494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117159,031</w:t>
            </w:r>
          </w:p>
        </w:tc>
        <w:tc>
          <w:tcPr>
            <w:tcW w:w="1264" w:type="dxa"/>
            <w:vAlign w:val="bottom"/>
          </w:tcPr>
          <w:p w:rsidR="000C7AA6" w:rsidRPr="00F12234" w:rsidRDefault="000C7AA6" w:rsidP="00A517E8">
            <w:pPr>
              <w:jc w:val="right"/>
            </w:pPr>
            <w:r>
              <w:t>4733,347</w:t>
            </w:r>
          </w:p>
        </w:tc>
      </w:tr>
    </w:tbl>
    <w:p w:rsidR="000C7AA6" w:rsidRPr="00B83E46" w:rsidRDefault="000C7AA6" w:rsidP="000C7AA6">
      <w:pPr>
        <w:ind w:left="360"/>
        <w:jc w:val="center"/>
        <w:rPr>
          <w:b/>
        </w:rPr>
      </w:pPr>
    </w:p>
    <w:p w:rsidR="000C7AA6" w:rsidRPr="004E0B4F" w:rsidRDefault="000C7AA6" w:rsidP="000C7AA6">
      <w:pPr>
        <w:jc w:val="right"/>
        <w:rPr>
          <w:b/>
          <w:bCs/>
        </w:rPr>
      </w:pPr>
      <w:r w:rsidRPr="004E0B4F">
        <w:rPr>
          <w:b/>
          <w:bCs/>
        </w:rPr>
        <w:t xml:space="preserve">Приложение </w:t>
      </w:r>
      <w:r>
        <w:rPr>
          <w:b/>
          <w:bCs/>
        </w:rPr>
        <w:t>6</w:t>
      </w:r>
    </w:p>
    <w:p w:rsidR="000C7AA6" w:rsidRPr="000C4CCD" w:rsidRDefault="000C7AA6" w:rsidP="000C7AA6">
      <w:pPr>
        <w:jc w:val="right"/>
      </w:pPr>
      <w:r w:rsidRPr="000C4CCD">
        <w:t>УТВЕРЖДЕНО</w:t>
      </w:r>
    </w:p>
    <w:p w:rsidR="000C7AA6" w:rsidRPr="000C4CCD" w:rsidRDefault="000C7AA6" w:rsidP="000C7AA6">
      <w:pPr>
        <w:jc w:val="right"/>
      </w:pPr>
      <w:r w:rsidRPr="000C4CCD">
        <w:t xml:space="preserve"> </w:t>
      </w:r>
      <w:r>
        <w:t>р</w:t>
      </w:r>
      <w:r w:rsidRPr="000C4CCD">
        <w:t>ешением Комитета местного самоуправления</w:t>
      </w:r>
    </w:p>
    <w:p w:rsidR="000C7AA6" w:rsidRPr="000C4CCD" w:rsidRDefault="000C7AA6" w:rsidP="000C7AA6">
      <w:pPr>
        <w:jc w:val="right"/>
      </w:pPr>
      <w:proofErr w:type="spellStart"/>
      <w:r>
        <w:rPr>
          <w:bCs/>
        </w:rPr>
        <w:t>Плесск</w:t>
      </w:r>
      <w:r w:rsidRPr="00765A6D">
        <w:rPr>
          <w:bCs/>
        </w:rPr>
        <w:t>ого</w:t>
      </w:r>
      <w:proofErr w:type="spellEnd"/>
      <w:r w:rsidRPr="000C4CCD">
        <w:rPr>
          <w:b/>
          <w:bCs/>
        </w:rPr>
        <w:t xml:space="preserve"> </w:t>
      </w:r>
      <w:r w:rsidRPr="000C4CCD">
        <w:t xml:space="preserve">сельсовета </w:t>
      </w:r>
      <w:proofErr w:type="spellStart"/>
      <w:r w:rsidRPr="000C4CCD">
        <w:t>Мокшанского</w:t>
      </w:r>
      <w:proofErr w:type="spellEnd"/>
      <w:r w:rsidRPr="000C4CCD">
        <w:t xml:space="preserve"> района</w:t>
      </w:r>
    </w:p>
    <w:p w:rsidR="000C7AA6" w:rsidRPr="000C4CCD" w:rsidRDefault="000C7AA6" w:rsidP="000C7AA6">
      <w:pPr>
        <w:tabs>
          <w:tab w:val="left" w:pos="2440"/>
        </w:tabs>
        <w:jc w:val="right"/>
      </w:pPr>
      <w:r w:rsidRPr="000C4CCD">
        <w:t xml:space="preserve">Пензенской области </w:t>
      </w:r>
    </w:p>
    <w:p w:rsidR="000C7AA6" w:rsidRPr="0086434F" w:rsidRDefault="000C7AA6" w:rsidP="000C7AA6">
      <w:pPr>
        <w:tabs>
          <w:tab w:val="left" w:pos="2440"/>
        </w:tabs>
        <w:ind w:left="360"/>
        <w:jc w:val="right"/>
      </w:pPr>
      <w:r w:rsidRPr="0086434F">
        <w:t xml:space="preserve">от  </w:t>
      </w:r>
      <w:r>
        <w:t xml:space="preserve">25.03.2021 </w:t>
      </w:r>
      <w:r w:rsidRPr="0086434F">
        <w:t xml:space="preserve"> №</w:t>
      </w:r>
      <w:r>
        <w:t xml:space="preserve"> 133-45/7</w:t>
      </w:r>
    </w:p>
    <w:p w:rsidR="000C7AA6" w:rsidRDefault="000C7AA6" w:rsidP="000C7AA6">
      <w:pPr>
        <w:ind w:left="-108"/>
        <w:jc w:val="right"/>
      </w:pPr>
    </w:p>
    <w:p w:rsidR="000C7AA6" w:rsidRPr="00F440D6" w:rsidRDefault="000C7AA6" w:rsidP="000C7AA6">
      <w:pPr>
        <w:ind w:left="-108"/>
        <w:jc w:val="center"/>
        <w:rPr>
          <w:b/>
        </w:rPr>
      </w:pPr>
      <w:r w:rsidRPr="00F440D6">
        <w:rPr>
          <w:b/>
        </w:rPr>
        <w:t xml:space="preserve">Объем межбюджетных трансфертов, получаемых из других бюджетов бюджетной системы Российской Федерации </w:t>
      </w:r>
    </w:p>
    <w:p w:rsidR="000C7AA6" w:rsidRPr="00F440D6" w:rsidRDefault="000C7AA6" w:rsidP="000C7AA6">
      <w:pPr>
        <w:tabs>
          <w:tab w:val="left" w:pos="2440"/>
        </w:tabs>
        <w:jc w:val="center"/>
        <w:rPr>
          <w:b/>
        </w:rPr>
      </w:pPr>
      <w:r w:rsidRPr="00F440D6">
        <w:rPr>
          <w:color w:val="000000"/>
        </w:rPr>
        <w:t xml:space="preserve">                                                                                                              </w:t>
      </w:r>
      <w:r>
        <w:rPr>
          <w:color w:val="000000"/>
        </w:rPr>
        <w:t xml:space="preserve">                 </w:t>
      </w:r>
      <w:r w:rsidRPr="00F440D6">
        <w:rPr>
          <w:color w:val="000000"/>
        </w:rPr>
        <w:t>(тыс. рублей)</w:t>
      </w:r>
    </w:p>
    <w:tbl>
      <w:tblPr>
        <w:tblW w:w="10073" w:type="dxa"/>
        <w:jc w:val="center"/>
        <w:tblInd w:w="-25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44"/>
        <w:gridCol w:w="2552"/>
        <w:gridCol w:w="1275"/>
        <w:gridCol w:w="1275"/>
        <w:gridCol w:w="1127"/>
      </w:tblGrid>
      <w:tr w:rsidR="000C7AA6" w:rsidRPr="00F440D6" w:rsidTr="00A517E8">
        <w:trPr>
          <w:trHeight w:val="184"/>
          <w:jc w:val="center"/>
        </w:trPr>
        <w:tc>
          <w:tcPr>
            <w:tcW w:w="3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C1AF1">
              <w:rPr>
                <w:b/>
                <w:bCs/>
                <w:iCs/>
                <w:color w:val="000000"/>
              </w:rPr>
              <w:t>Виды  доходов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C1AF1">
              <w:rPr>
                <w:b/>
                <w:bCs/>
                <w:iCs/>
                <w:color w:val="000000"/>
              </w:rPr>
              <w:t>Код</w:t>
            </w:r>
          </w:p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Сумма </w:t>
            </w:r>
            <w:proofErr w:type="gramStart"/>
            <w:r>
              <w:rPr>
                <w:b/>
                <w:color w:val="000000"/>
              </w:rPr>
              <w:t>на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Сумма </w:t>
            </w:r>
            <w:proofErr w:type="gramStart"/>
            <w:r>
              <w:rPr>
                <w:b/>
                <w:color w:val="000000"/>
              </w:rPr>
              <w:t>на</w:t>
            </w:r>
            <w:proofErr w:type="gramEnd"/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4C1AF1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Сумма </w:t>
            </w:r>
            <w:proofErr w:type="gramStart"/>
            <w:r>
              <w:rPr>
                <w:b/>
                <w:color w:val="000000"/>
              </w:rPr>
              <w:t>на</w:t>
            </w:r>
            <w:proofErr w:type="gramEnd"/>
          </w:p>
        </w:tc>
      </w:tr>
      <w:tr w:rsidR="000C7AA6" w:rsidRPr="00F440D6" w:rsidTr="00A517E8">
        <w:trPr>
          <w:trHeight w:val="448"/>
          <w:jc w:val="center"/>
        </w:trPr>
        <w:tc>
          <w:tcPr>
            <w:tcW w:w="384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0C7AA6" w:rsidRPr="004C1AF1" w:rsidRDefault="000C7AA6" w:rsidP="00A517E8">
            <w:pPr>
              <w:rPr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0C7AA6" w:rsidRPr="004C1AF1" w:rsidRDefault="000C7AA6" w:rsidP="00A517E8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D35D09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D35D09">
              <w:rPr>
                <w:b/>
                <w:bCs/>
                <w:iCs/>
                <w:color w:val="000000"/>
              </w:rPr>
              <w:t>202</w:t>
            </w:r>
            <w:r>
              <w:rPr>
                <w:b/>
                <w:bCs/>
                <w:iCs/>
                <w:color w:val="000000"/>
              </w:rPr>
              <w:t>1</w:t>
            </w:r>
            <w:r w:rsidRPr="00D35D09">
              <w:rPr>
                <w:b/>
                <w:bCs/>
                <w:iCs/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D35D09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D35D09">
              <w:rPr>
                <w:b/>
                <w:bCs/>
                <w:iCs/>
                <w:color w:val="000000"/>
              </w:rPr>
              <w:t>202</w:t>
            </w:r>
            <w:r>
              <w:rPr>
                <w:b/>
                <w:bCs/>
                <w:iCs/>
                <w:color w:val="000000"/>
              </w:rPr>
              <w:t>2</w:t>
            </w:r>
            <w:r w:rsidRPr="00D35D09">
              <w:rPr>
                <w:b/>
                <w:bCs/>
                <w:iCs/>
                <w:color w:val="000000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D35D09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D35D09">
              <w:rPr>
                <w:b/>
                <w:bCs/>
                <w:iCs/>
                <w:color w:val="000000"/>
              </w:rPr>
              <w:t>202</w:t>
            </w:r>
            <w:r>
              <w:rPr>
                <w:b/>
                <w:bCs/>
                <w:iCs/>
                <w:color w:val="000000"/>
              </w:rPr>
              <w:t>3</w:t>
            </w:r>
            <w:r w:rsidRPr="00D35D09">
              <w:rPr>
                <w:b/>
                <w:bCs/>
                <w:iCs/>
                <w:color w:val="000000"/>
              </w:rPr>
              <w:t xml:space="preserve"> год</w:t>
            </w:r>
          </w:p>
        </w:tc>
      </w:tr>
      <w:tr w:rsidR="000C7AA6" w:rsidRPr="00F440D6" w:rsidTr="00A517E8">
        <w:trPr>
          <w:trHeight w:val="448"/>
          <w:jc w:val="center"/>
        </w:trPr>
        <w:tc>
          <w:tcPr>
            <w:tcW w:w="38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2E5D99" w:rsidRDefault="000C7AA6" w:rsidP="00A517E8">
            <w:pPr>
              <w:rPr>
                <w:b/>
                <w:bCs/>
                <w:color w:val="000000"/>
              </w:rPr>
            </w:pPr>
            <w:r w:rsidRPr="002E5D99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84046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52379,871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114338,031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1818,347</w:t>
            </w:r>
          </w:p>
        </w:tc>
      </w:tr>
      <w:tr w:rsidR="000C7AA6" w:rsidRPr="00784046" w:rsidTr="00A517E8">
        <w:trPr>
          <w:trHeight w:val="448"/>
          <w:jc w:val="center"/>
        </w:trPr>
        <w:tc>
          <w:tcPr>
            <w:tcW w:w="38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2E5D99" w:rsidRDefault="000C7AA6" w:rsidP="00A517E8">
            <w:pPr>
              <w:rPr>
                <w:b/>
                <w:bCs/>
                <w:color w:val="000000"/>
              </w:rPr>
            </w:pPr>
            <w:r w:rsidRPr="002E5D99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84046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52379,871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114338,031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1818,347</w:t>
            </w:r>
          </w:p>
        </w:tc>
      </w:tr>
      <w:tr w:rsidR="000C7AA6" w:rsidRPr="00784046" w:rsidTr="00A517E8">
        <w:trPr>
          <w:trHeight w:val="606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color w:val="000000"/>
              </w:rPr>
            </w:pPr>
            <w:r w:rsidRPr="002E5D99">
              <w:rPr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6934">
              <w:rPr>
                <w:b/>
              </w:rPr>
              <w:t>2 02 10000 00 0000 150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1660,361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1651,231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784046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1632,047</w:t>
            </w:r>
          </w:p>
        </w:tc>
      </w:tr>
      <w:tr w:rsidR="000C7AA6" w:rsidRPr="00F440D6" w:rsidTr="00A517E8">
        <w:trPr>
          <w:trHeight w:val="448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5D99"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345EDB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5EDB">
              <w:rPr>
                <w:color w:val="000000"/>
              </w:rPr>
              <w:t>2 02 15001 10 0000 150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406,700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405,800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403,700</w:t>
            </w:r>
          </w:p>
        </w:tc>
      </w:tr>
      <w:tr w:rsidR="000C7AA6" w:rsidRPr="00870B58" w:rsidTr="00A517E8">
        <w:trPr>
          <w:trHeight w:val="603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autoSpaceDE w:val="0"/>
              <w:autoSpaceDN w:val="0"/>
              <w:adjustRightInd w:val="0"/>
              <w:rPr>
                <w:b/>
              </w:rPr>
            </w:pPr>
            <w:r w:rsidRPr="002E5D99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345EDB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5EDB">
              <w:rPr>
                <w:color w:val="000000"/>
              </w:rPr>
              <w:t>2 02 16001 10 0000 150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345EDB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1253,661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345EDB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1245,431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345EDB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1228,347</w:t>
            </w:r>
          </w:p>
        </w:tc>
      </w:tr>
      <w:tr w:rsidR="000C7AA6" w:rsidRPr="00870B58" w:rsidTr="00A517E8">
        <w:trPr>
          <w:trHeight w:val="603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spacing w:line="19" w:lineRule="atLeast"/>
              <w:rPr>
                <w:b/>
              </w:rPr>
            </w:pPr>
            <w:r w:rsidRPr="002E5D99">
              <w:rPr>
                <w:b/>
              </w:rPr>
              <w:t xml:space="preserve">Субсидии бюджетам сельских поселений на </w:t>
            </w:r>
            <w:proofErr w:type="spellStart"/>
            <w:r w:rsidRPr="002E5D99">
              <w:rPr>
                <w:b/>
              </w:rPr>
              <w:t>софинансирование</w:t>
            </w:r>
            <w:proofErr w:type="spellEnd"/>
            <w:r w:rsidRPr="002E5D99">
              <w:rPr>
                <w:b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(развитие </w:t>
            </w:r>
            <w:r w:rsidRPr="002E5D99">
              <w:rPr>
                <w:b/>
              </w:rPr>
              <w:lastRenderedPageBreak/>
              <w:t>газификации на сельских территориях за счет средств бюджета Пензенской области)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Default="000C7AA6" w:rsidP="00A517E8">
            <w:pPr>
              <w:spacing w:line="19" w:lineRule="atLeast"/>
              <w:jc w:val="center"/>
              <w:rPr>
                <w:b/>
              </w:rPr>
            </w:pPr>
            <w:r w:rsidRPr="002E5D99">
              <w:rPr>
                <w:b/>
              </w:rPr>
              <w:lastRenderedPageBreak/>
              <w:t>2 02 27576 10 9262 150</w:t>
            </w:r>
          </w:p>
          <w:p w:rsidR="000C7AA6" w:rsidRDefault="000C7AA6" w:rsidP="00A517E8">
            <w:pPr>
              <w:spacing w:line="19" w:lineRule="atLeast"/>
              <w:jc w:val="center"/>
              <w:rPr>
                <w:b/>
              </w:rPr>
            </w:pPr>
          </w:p>
          <w:p w:rsidR="000C7AA6" w:rsidRDefault="000C7AA6" w:rsidP="00A517E8">
            <w:pPr>
              <w:spacing w:line="19" w:lineRule="atLeast"/>
              <w:jc w:val="center"/>
              <w:rPr>
                <w:b/>
              </w:rPr>
            </w:pPr>
          </w:p>
          <w:p w:rsidR="000C7AA6" w:rsidRPr="002E5D99" w:rsidRDefault="000C7AA6" w:rsidP="00A517E8">
            <w:pPr>
              <w:spacing w:line="19" w:lineRule="atLeast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3C6E49" w:rsidRDefault="000C7AA6" w:rsidP="00A517E8">
            <w:pPr>
              <w:spacing w:line="19" w:lineRule="atLeast"/>
              <w:jc w:val="center"/>
              <w:rPr>
                <w:b/>
                <w:sz w:val="19"/>
                <w:szCs w:val="19"/>
              </w:rPr>
            </w:pPr>
            <w:r w:rsidRPr="003C6E49">
              <w:rPr>
                <w:b/>
                <w:sz w:val="19"/>
                <w:szCs w:val="19"/>
              </w:rPr>
              <w:t>2320,000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C7AA6" w:rsidRPr="00870B58" w:rsidTr="00A517E8">
        <w:trPr>
          <w:trHeight w:val="5473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53F0C" w:rsidRDefault="000C7AA6" w:rsidP="00A517E8">
            <w:pPr>
              <w:rPr>
                <w:b/>
                <w:color w:val="000000"/>
              </w:rPr>
            </w:pPr>
            <w:proofErr w:type="gramStart"/>
            <w:r w:rsidRPr="00253F0C">
              <w:rPr>
                <w:b/>
              </w:rPr>
              <w:lastRenderedPageBreak/>
              <w:t xml:space="preserve">Субсидии бюджетам сельских поселений на </w:t>
            </w:r>
            <w:proofErr w:type="spellStart"/>
            <w:r w:rsidRPr="00253F0C">
              <w:rPr>
                <w:b/>
              </w:rPr>
              <w:t>софинансирование</w:t>
            </w:r>
            <w:proofErr w:type="spellEnd"/>
            <w:r w:rsidRPr="00253F0C">
              <w:rPr>
                <w:b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 (проектирование, строительство, реконструкцию,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в том числе</w:t>
            </w:r>
            <w:proofErr w:type="gramEnd"/>
            <w:r w:rsidRPr="00253F0C">
              <w:rPr>
                <w:b/>
              </w:rPr>
              <w:t xml:space="preserve">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бюджета Пензенской области)</w:t>
            </w:r>
            <w:r w:rsidRPr="00253F0C">
              <w:rPr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253F0C" w:rsidRDefault="000C7AA6" w:rsidP="00A517E8">
            <w:pPr>
              <w:rPr>
                <w:b/>
              </w:rPr>
            </w:pPr>
            <w:r w:rsidRPr="00253F0C">
              <w:rPr>
                <w:b/>
              </w:rPr>
              <w:t xml:space="preserve"> 2 02 27372 10 9287 150</w:t>
            </w:r>
          </w:p>
          <w:p w:rsidR="000C7AA6" w:rsidRPr="00253F0C" w:rsidRDefault="000C7AA6" w:rsidP="00A517E8">
            <w:pPr>
              <w:spacing w:line="19" w:lineRule="atLeast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53F0C" w:rsidRDefault="000C7AA6" w:rsidP="00A517E8">
            <w:pPr>
              <w:spacing w:line="19" w:lineRule="atLeast"/>
              <w:jc w:val="center"/>
              <w:rPr>
                <w:b/>
                <w:sz w:val="19"/>
                <w:szCs w:val="19"/>
              </w:rPr>
            </w:pPr>
            <w:r w:rsidRPr="00253F0C">
              <w:rPr>
                <w:b/>
                <w:sz w:val="19"/>
                <w:szCs w:val="19"/>
              </w:rPr>
              <w:t>48216,000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53F0C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9"/>
                <w:szCs w:val="19"/>
              </w:rPr>
            </w:pPr>
            <w:r w:rsidRPr="00253F0C">
              <w:rPr>
                <w:b/>
                <w:color w:val="000000"/>
                <w:sz w:val="19"/>
                <w:szCs w:val="19"/>
              </w:rPr>
              <w:t>112504,000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C7AA6" w:rsidRPr="00870B58" w:rsidTr="00A517E8">
        <w:trPr>
          <w:trHeight w:val="603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E5D99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6934">
              <w:rPr>
                <w:b/>
              </w:rPr>
              <w:t>2 02 30000 000000 150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92,100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95,600</w:t>
            </w:r>
          </w:p>
        </w:tc>
      </w:tr>
      <w:tr w:rsidR="000C7AA6" w:rsidRPr="00F440D6" w:rsidTr="00A517E8">
        <w:trPr>
          <w:trHeight w:val="582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b/>
              </w:rPr>
            </w:pPr>
            <w:r w:rsidRPr="002E5D99">
              <w:rPr>
                <w:b/>
              </w:rPr>
              <w:t>Субвенции бюджетам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6934">
              <w:rPr>
                <w:b/>
              </w:rPr>
              <w:t>2 02 30000 10 0000 150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92,100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870B58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95,600</w:t>
            </w:r>
          </w:p>
        </w:tc>
      </w:tr>
      <w:tr w:rsidR="000C7AA6" w:rsidRPr="00F440D6" w:rsidTr="00A517E8">
        <w:trPr>
          <w:trHeight w:val="744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color w:val="000000"/>
              </w:rPr>
            </w:pPr>
            <w:r w:rsidRPr="002E5D99">
      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6934">
              <w:rPr>
                <w:color w:val="000000"/>
              </w:rPr>
              <w:t>2 02 35118 10 9603 150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92,100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95,600</w:t>
            </w:r>
          </w:p>
        </w:tc>
      </w:tr>
      <w:tr w:rsidR="000C7AA6" w:rsidRPr="007775ED" w:rsidTr="00A517E8">
        <w:trPr>
          <w:trHeight w:val="308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b/>
                <w:color w:val="000000"/>
              </w:rPr>
            </w:pPr>
            <w:r w:rsidRPr="002E5D99">
              <w:rPr>
                <w:b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jc w:val="center"/>
              <w:rPr>
                <w:b/>
                <w:color w:val="000000"/>
              </w:rPr>
            </w:pPr>
            <w:r w:rsidRPr="007D6934">
              <w:rPr>
                <w:b/>
              </w:rPr>
              <w:t>2 02 40000 00 0000 150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1F675E" w:rsidRDefault="000C7AA6" w:rsidP="00A517E8">
            <w:pPr>
              <w:jc w:val="center"/>
              <w:rPr>
                <w:b/>
              </w:rPr>
            </w:pPr>
            <w:r w:rsidRPr="001F675E">
              <w:rPr>
                <w:b/>
              </w:rPr>
              <w:t>90,700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1F675E" w:rsidRDefault="000C7AA6" w:rsidP="00A517E8">
            <w:pPr>
              <w:jc w:val="center"/>
              <w:rPr>
                <w:b/>
              </w:rPr>
            </w:pPr>
            <w:r w:rsidRPr="001F675E">
              <w:rPr>
                <w:b/>
              </w:rPr>
              <w:t>90,700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1F675E" w:rsidRDefault="000C7AA6" w:rsidP="00A517E8">
            <w:pPr>
              <w:jc w:val="center"/>
              <w:rPr>
                <w:b/>
              </w:rPr>
            </w:pPr>
            <w:r w:rsidRPr="001F675E">
              <w:rPr>
                <w:b/>
              </w:rPr>
              <w:t>90,700</w:t>
            </w:r>
          </w:p>
        </w:tc>
      </w:tr>
      <w:tr w:rsidR="000C7AA6" w:rsidRPr="00F440D6" w:rsidTr="00A517E8">
        <w:trPr>
          <w:trHeight w:val="556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color w:val="000000"/>
              </w:rPr>
            </w:pPr>
            <w:r w:rsidRPr="002E5D99">
              <w:rPr>
                <w:b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7D6934" w:rsidRDefault="000C7AA6" w:rsidP="00A517E8">
            <w:pPr>
              <w:jc w:val="center"/>
              <w:rPr>
                <w:b/>
                <w:color w:val="000000"/>
              </w:rPr>
            </w:pPr>
            <w:r w:rsidRPr="007D6934">
              <w:rPr>
                <w:b/>
              </w:rPr>
              <w:t>2 02 49999 10 0000 150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</w:tr>
      <w:tr w:rsidR="000C7AA6" w:rsidRPr="00F440D6" w:rsidTr="00A517E8">
        <w:trPr>
          <w:trHeight w:val="415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rPr>
                <w:color w:val="000000"/>
                <w:highlight w:val="yellow"/>
              </w:rPr>
            </w:pPr>
            <w:r w:rsidRPr="002E5D99">
              <w:t xml:space="preserve">Прочие межбюджетные трансферты бюджетам сельских поселений в целях оказания поселениям </w:t>
            </w:r>
            <w:proofErr w:type="spellStart"/>
            <w:r w:rsidRPr="002E5D99">
              <w:t>Мокшанского</w:t>
            </w:r>
            <w:proofErr w:type="spellEnd"/>
            <w:r w:rsidRPr="002E5D99">
              <w:t xml:space="preserve"> района дополнительной финансовой поддержки на повышение заработной платы работникам муниципальных учреждений поселений </w:t>
            </w:r>
            <w:proofErr w:type="spellStart"/>
            <w:r w:rsidRPr="002E5D99">
              <w:t>Мокшанского</w:t>
            </w:r>
            <w:proofErr w:type="spellEnd"/>
            <w:r w:rsidRPr="002E5D99">
              <w:t xml:space="preserve"> района </w:t>
            </w:r>
            <w:r w:rsidRPr="002E5D99">
              <w:lastRenderedPageBreak/>
              <w:t xml:space="preserve">Пензенской области в связи с повышением минимального </w:t>
            </w:r>
            <w:proofErr w:type="gramStart"/>
            <w:r w:rsidRPr="002E5D99">
              <w:t>размера оплаты труда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Pr="00C06843" w:rsidRDefault="000C7AA6" w:rsidP="00A517E8">
            <w:pPr>
              <w:jc w:val="center"/>
            </w:pPr>
            <w:r w:rsidRPr="00C06843">
              <w:lastRenderedPageBreak/>
              <w:t xml:space="preserve">2 02 49999 10 9247 </w:t>
            </w:r>
            <w:r w:rsidRPr="007D6934">
              <w:t>150</w:t>
            </w:r>
          </w:p>
          <w:p w:rsidR="000C7AA6" w:rsidRPr="00C06843" w:rsidRDefault="000C7AA6" w:rsidP="00A517E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673F20" w:rsidRDefault="000C7AA6" w:rsidP="00A517E8">
            <w:pPr>
              <w:jc w:val="center"/>
            </w:pPr>
            <w:r>
              <w:t>90,700</w:t>
            </w:r>
          </w:p>
        </w:tc>
      </w:tr>
      <w:tr w:rsidR="000C7AA6" w:rsidRPr="00F440D6" w:rsidTr="00A517E8">
        <w:trPr>
          <w:trHeight w:val="415"/>
          <w:jc w:val="center"/>
        </w:trPr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Pr="002E5D99" w:rsidRDefault="000C7AA6" w:rsidP="00A517E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AA6" w:rsidRDefault="000C7AA6" w:rsidP="00A517E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2 18 60010 10 0000 150</w:t>
            </w:r>
          </w:p>
          <w:p w:rsidR="000C7AA6" w:rsidRPr="00750E66" w:rsidRDefault="000C7AA6" w:rsidP="00A517E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1,710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jc w:val="center"/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AA6" w:rsidRDefault="000C7AA6" w:rsidP="00A517E8">
            <w:pPr>
              <w:jc w:val="center"/>
            </w:pPr>
          </w:p>
        </w:tc>
      </w:tr>
    </w:tbl>
    <w:p w:rsidR="000C7AA6" w:rsidRDefault="000C7AA6" w:rsidP="000C7AA6">
      <w:pPr>
        <w:tabs>
          <w:tab w:val="left" w:pos="7186"/>
          <w:tab w:val="right" w:pos="9920"/>
        </w:tabs>
        <w:jc w:val="right"/>
        <w:rPr>
          <w:bCs/>
        </w:rPr>
      </w:pPr>
    </w:p>
    <w:p w:rsidR="000C7AA6" w:rsidRDefault="000C7AA6" w:rsidP="000C7AA6">
      <w:pPr>
        <w:tabs>
          <w:tab w:val="left" w:pos="8550"/>
          <w:tab w:val="right" w:pos="10205"/>
        </w:tabs>
        <w:jc w:val="right"/>
      </w:pPr>
      <w:r>
        <w:t xml:space="preserve">       </w:t>
      </w:r>
    </w:p>
    <w:p w:rsidR="000C7AA6" w:rsidRDefault="000C7AA6" w:rsidP="000C7AA6">
      <w:pPr>
        <w:tabs>
          <w:tab w:val="left" w:pos="8550"/>
          <w:tab w:val="right" w:pos="10205"/>
        </w:tabs>
        <w:jc w:val="right"/>
      </w:pPr>
      <w:r>
        <w:t xml:space="preserve"> Приложение 7</w:t>
      </w:r>
    </w:p>
    <w:p w:rsidR="000C7AA6" w:rsidRDefault="000C7AA6" w:rsidP="000C7AA6">
      <w:pPr>
        <w:jc w:val="right"/>
      </w:pPr>
      <w:r>
        <w:t xml:space="preserve">УТВЕРЖДЕНО </w:t>
      </w:r>
    </w:p>
    <w:p w:rsidR="000C7AA6" w:rsidRDefault="000C7AA6" w:rsidP="000C7AA6">
      <w:pPr>
        <w:jc w:val="right"/>
      </w:pPr>
      <w:r>
        <w:t>решением Комитета местного самоуправления</w:t>
      </w:r>
    </w:p>
    <w:p w:rsidR="000C7AA6" w:rsidRDefault="000C7AA6" w:rsidP="000C7AA6">
      <w:pPr>
        <w:jc w:val="right"/>
      </w:pP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</w:t>
      </w:r>
    </w:p>
    <w:p w:rsidR="000C7AA6" w:rsidRDefault="000C7AA6" w:rsidP="000C7AA6">
      <w:pPr>
        <w:jc w:val="right"/>
      </w:pPr>
      <w:r>
        <w:t xml:space="preserve"> Пензенской области</w:t>
      </w:r>
    </w:p>
    <w:p w:rsidR="000C7AA6" w:rsidRPr="0086434F" w:rsidRDefault="000C7AA6" w:rsidP="000C7AA6">
      <w:pPr>
        <w:tabs>
          <w:tab w:val="left" w:pos="2440"/>
        </w:tabs>
        <w:ind w:left="360"/>
        <w:jc w:val="right"/>
      </w:pPr>
      <w:r w:rsidRPr="0086434F">
        <w:t xml:space="preserve">от  </w:t>
      </w:r>
      <w:r>
        <w:t xml:space="preserve">25.03.2021 </w:t>
      </w:r>
      <w:r w:rsidRPr="0086434F">
        <w:t xml:space="preserve"> №</w:t>
      </w:r>
      <w:r>
        <w:t xml:space="preserve"> 133-45/7</w:t>
      </w:r>
    </w:p>
    <w:p w:rsidR="000C7AA6" w:rsidRPr="0086434F" w:rsidRDefault="000C7AA6" w:rsidP="000C7AA6">
      <w:pPr>
        <w:tabs>
          <w:tab w:val="left" w:pos="2440"/>
        </w:tabs>
        <w:ind w:left="360"/>
        <w:jc w:val="right"/>
      </w:pPr>
    </w:p>
    <w:p w:rsidR="000C7AA6" w:rsidRDefault="000C7AA6" w:rsidP="000C7AA6">
      <w:pPr>
        <w:tabs>
          <w:tab w:val="left" w:pos="2440"/>
        </w:tabs>
        <w:ind w:left="360"/>
        <w:jc w:val="center"/>
        <w:rPr>
          <w:b/>
        </w:rPr>
      </w:pPr>
      <w:r w:rsidRPr="00E05663">
        <w:rPr>
          <w:b/>
        </w:rPr>
        <w:t xml:space="preserve">Распределение бюджетных ассигнований бюджета </w:t>
      </w:r>
      <w:proofErr w:type="spellStart"/>
      <w:r>
        <w:rPr>
          <w:b/>
        </w:rPr>
        <w:t>Плесского</w:t>
      </w:r>
      <w:proofErr w:type="spellEnd"/>
      <w:r w:rsidRPr="00E05663">
        <w:rPr>
          <w:b/>
        </w:rPr>
        <w:t xml:space="preserve"> сельсовета по разделам, подразделам, целевым статьям (муниципальным программам и </w:t>
      </w:r>
      <w:proofErr w:type="spellStart"/>
      <w:r w:rsidRPr="00E05663">
        <w:rPr>
          <w:b/>
        </w:rPr>
        <w:t>непрограммным</w:t>
      </w:r>
      <w:proofErr w:type="spellEnd"/>
      <w:r w:rsidRPr="00E05663">
        <w:rPr>
          <w:b/>
        </w:rPr>
        <w:t xml:space="preserve"> направлениям деятельности), группам и подгруппам </w:t>
      </w:r>
      <w:proofErr w:type="gramStart"/>
      <w:r w:rsidRPr="00E05663">
        <w:rPr>
          <w:b/>
        </w:rPr>
        <w:t>видов расходов классификации расходов бюджетов</w:t>
      </w:r>
      <w:proofErr w:type="gramEnd"/>
      <w:r w:rsidRPr="00E05663">
        <w:rPr>
          <w:b/>
        </w:rPr>
        <w:t xml:space="preserve"> на 20</w:t>
      </w:r>
      <w:r>
        <w:rPr>
          <w:b/>
        </w:rPr>
        <w:t>21</w:t>
      </w:r>
      <w:r w:rsidRPr="00E05663">
        <w:rPr>
          <w:b/>
        </w:rPr>
        <w:t xml:space="preserve"> год</w:t>
      </w:r>
      <w:r>
        <w:rPr>
          <w:b/>
        </w:rPr>
        <w:t xml:space="preserve"> и плановый период 2022</w:t>
      </w:r>
      <w:r w:rsidRPr="00AC3030">
        <w:rPr>
          <w:b/>
          <w:bCs/>
        </w:rPr>
        <w:t xml:space="preserve"> </w:t>
      </w:r>
      <w:r w:rsidRPr="0098699B">
        <w:rPr>
          <w:b/>
        </w:rPr>
        <w:t>и 202</w:t>
      </w:r>
      <w:r>
        <w:rPr>
          <w:b/>
        </w:rPr>
        <w:t>3</w:t>
      </w:r>
      <w:r w:rsidRPr="0098699B">
        <w:rPr>
          <w:b/>
        </w:rPr>
        <w:t xml:space="preserve"> годов</w:t>
      </w:r>
    </w:p>
    <w:p w:rsidR="000C7AA6" w:rsidRDefault="000C7AA6" w:rsidP="000C7AA6">
      <w:pPr>
        <w:tabs>
          <w:tab w:val="left" w:pos="2440"/>
        </w:tabs>
        <w:ind w:left="360"/>
        <w:jc w:val="center"/>
        <w:rPr>
          <w:b/>
        </w:rPr>
      </w:pPr>
    </w:p>
    <w:tbl>
      <w:tblPr>
        <w:tblW w:w="10309" w:type="dxa"/>
        <w:tblInd w:w="-176" w:type="dxa"/>
        <w:tblLayout w:type="fixed"/>
        <w:tblLook w:val="04A0"/>
      </w:tblPr>
      <w:tblGrid>
        <w:gridCol w:w="503"/>
        <w:gridCol w:w="2897"/>
        <w:gridCol w:w="236"/>
        <w:gridCol w:w="189"/>
        <w:gridCol w:w="516"/>
        <w:gridCol w:w="521"/>
        <w:gridCol w:w="139"/>
        <w:gridCol w:w="284"/>
        <w:gridCol w:w="76"/>
        <w:gridCol w:w="349"/>
        <w:gridCol w:w="142"/>
        <w:gridCol w:w="79"/>
        <w:gridCol w:w="629"/>
        <w:gridCol w:w="670"/>
        <w:gridCol w:w="992"/>
        <w:gridCol w:w="1095"/>
        <w:gridCol w:w="992"/>
      </w:tblGrid>
      <w:tr w:rsidR="000C7AA6" w:rsidRPr="005A085F" w:rsidTr="00A517E8">
        <w:trPr>
          <w:trHeight w:val="23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94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A085F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A085F">
              <w:rPr>
                <w:bCs/>
                <w:sz w:val="18"/>
                <w:szCs w:val="18"/>
              </w:rPr>
              <w:t>/</w:t>
            </w:r>
            <w:proofErr w:type="spellStart"/>
            <w:r w:rsidRPr="005A085F">
              <w:rPr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2021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2022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2023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</w:tr>
      <w:tr w:rsidR="000C7AA6" w:rsidRPr="005A085F" w:rsidTr="00A517E8">
        <w:trPr>
          <w:trHeight w:val="423"/>
        </w:trPr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proofErr w:type="spellStart"/>
            <w:r w:rsidRPr="005A085F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proofErr w:type="gramStart"/>
            <w:r w:rsidRPr="005A085F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ЦСР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ind w:left="-69" w:right="-108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ВР (группа, подгруппа, элемент)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629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МП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ПП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ОМ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НР</w:t>
            </w:r>
          </w:p>
        </w:tc>
        <w:tc>
          <w:tcPr>
            <w:tcW w:w="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19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</w:t>
            </w:r>
          </w:p>
        </w:tc>
      </w:tr>
      <w:tr w:rsidR="000C7AA6" w:rsidRPr="005A085F" w:rsidTr="00A517E8">
        <w:trPr>
          <w:trHeight w:val="19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55320,494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117159,031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4733,347</w:t>
            </w:r>
          </w:p>
        </w:tc>
      </w:tr>
      <w:tr w:rsidR="000C7AA6" w:rsidRPr="005A085F" w:rsidTr="00A517E8">
        <w:trPr>
          <w:trHeight w:val="4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55320,494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117159,031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4733,347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2306,384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2329,203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2696,757</w:t>
            </w:r>
          </w:p>
        </w:tc>
      </w:tr>
      <w:tr w:rsidR="000C7AA6" w:rsidRPr="005A085F" w:rsidTr="00A517E8">
        <w:trPr>
          <w:trHeight w:val="9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2304,784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2328,203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A517E8">
        <w:trPr>
          <w:trHeight w:val="67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– 2024 годы»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2214,084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"Развитие муниципальной службы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сельсовете"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2214,084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2214,084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A517E8">
        <w:trPr>
          <w:trHeight w:val="51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A517E8">
        <w:trPr>
          <w:trHeight w:val="27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A085F">
              <w:rPr>
                <w:bCs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A517E8">
        <w:trPr>
          <w:trHeight w:val="46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выплаты по оплате труда главы местной администрации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A517E8">
        <w:trPr>
          <w:trHeight w:val="69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5A085F">
              <w:rPr>
                <w:bCs/>
                <w:sz w:val="18"/>
                <w:szCs w:val="18"/>
              </w:rPr>
              <w:t>)о</w:t>
            </w:r>
            <w:proofErr w:type="gramEnd"/>
            <w:r w:rsidRPr="005A085F">
              <w:rPr>
                <w:bCs/>
                <w:sz w:val="18"/>
                <w:szCs w:val="18"/>
              </w:rPr>
              <w:t>рганов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A517E8">
        <w:trPr>
          <w:trHeight w:val="39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233,719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 xml:space="preserve"> 425,819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188,719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389,608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188,719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389,608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45,000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36,211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45,000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36,211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за счет иных межбюджетных трансфертов, предоставленных из бюджета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  <w:highlight w:val="yellow"/>
              </w:rPr>
            </w:pPr>
            <w:r w:rsidRPr="005A085F">
              <w:rPr>
                <w:sz w:val="18"/>
                <w:szCs w:val="18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5A085F">
              <w:rPr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sz w:val="18"/>
                <w:szCs w:val="18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5A085F">
              <w:rPr>
                <w:sz w:val="18"/>
                <w:szCs w:val="18"/>
              </w:rPr>
              <w:t>размера оплаты труда</w:t>
            </w:r>
            <w:proofErr w:type="gram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A517E8">
        <w:trPr>
          <w:trHeight w:val="3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gramStart"/>
            <w:r w:rsidRPr="005A085F">
              <w:rPr>
                <w:bCs/>
                <w:sz w:val="18"/>
                <w:szCs w:val="18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68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14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Уплата налогов и сборов и иных </w:t>
            </w:r>
            <w:r w:rsidRPr="005A085F">
              <w:rPr>
                <w:bCs/>
                <w:sz w:val="18"/>
                <w:szCs w:val="18"/>
              </w:rPr>
              <w:lastRenderedPageBreak/>
              <w:t>платежей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A517E8">
        <w:trPr>
          <w:trHeight w:val="17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A517E8">
        <w:trPr>
          <w:trHeight w:val="4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администрации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A517E8">
        <w:trPr>
          <w:trHeight w:val="13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A517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</w:tr>
      <w:tr w:rsidR="000C7AA6" w:rsidRPr="005A085F" w:rsidTr="00A517E8">
        <w:trPr>
          <w:trHeight w:val="12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</w:tr>
      <w:tr w:rsidR="000C7AA6" w:rsidRPr="005A085F" w:rsidTr="00A517E8">
        <w:trPr>
          <w:trHeight w:val="12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A517E8">
        <w:trPr>
          <w:trHeight w:val="48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A517E8">
        <w:trPr>
          <w:trHeight w:val="12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49335,023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1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29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gramStart"/>
            <w:r w:rsidRPr="005A085F">
              <w:rPr>
                <w:bCs/>
                <w:sz w:val="18"/>
                <w:szCs w:val="18"/>
              </w:rPr>
              <w:t xml:space="preserve">Расходы на обеспечение комплексного развития сельских территорий, </w:t>
            </w:r>
            <w:r w:rsidRPr="005A085F">
              <w:rPr>
                <w:color w:val="000000"/>
                <w:sz w:val="18"/>
                <w:szCs w:val="18"/>
              </w:rPr>
              <w:t xml:space="preserve">проектирование, строительство, реконструкцию, капитальный ремонт и ремонт </w:t>
            </w:r>
            <w:r w:rsidRPr="005A085F">
              <w:rPr>
                <w:color w:val="000000"/>
                <w:sz w:val="18"/>
                <w:szCs w:val="18"/>
              </w:rPr>
              <w:lastRenderedPageBreak/>
              <w:t>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в том числе ведущих от сети автомобильных дорог общего пользования к ближайшим общественно значимым объектам сельских населенных</w:t>
            </w:r>
            <w:proofErr w:type="gramEnd"/>
            <w:r w:rsidRPr="005A085F">
              <w:rPr>
                <w:color w:val="000000"/>
                <w:sz w:val="18"/>
                <w:szCs w:val="18"/>
              </w:rPr>
              <w:t xml:space="preserve"> пунктов, а также к объектам производства и переработки сельскохозяйственной продукции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76,623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76,623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Мероприятиям по землеустройству и землепользованию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51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2508,483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111,435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2508,483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111,435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2397,048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2397,048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 xml:space="preserve">Расходы на обеспечения комплексного развития сельских территорий (развитие газификации на сельских </w:t>
            </w:r>
            <w:r w:rsidRPr="005A085F">
              <w:rPr>
                <w:bCs/>
                <w:iCs/>
                <w:sz w:val="18"/>
                <w:szCs w:val="18"/>
              </w:rPr>
              <w:lastRenderedPageBreak/>
              <w:t>территориях), строительство газопровода в с</w:t>
            </w:r>
            <w:proofErr w:type="gramStart"/>
            <w:r w:rsidRPr="005A085F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21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5A085F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района Пензенской области (дополнительные расходы)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21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21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21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A517E8">
        <w:trPr>
          <w:trHeight w:val="18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64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2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74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23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Содержание и развитие сетей уличного освещения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4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12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4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культуры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2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«Повышение качества и доступности услуг в сфере культуры и досуга»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70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 xml:space="preserve">Обеспечение реализации мероприятий и создание условий для их реализации в сфере культуры </w:t>
            </w:r>
          </w:p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4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(в части расходов домов культуры, клубов)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48,818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48,818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 48,818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</w:tr>
      <w:tr w:rsidR="000C7AA6" w:rsidRPr="005A085F" w:rsidTr="00A517E8">
        <w:trPr>
          <w:trHeight w:val="25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A085F">
              <w:rPr>
                <w:b/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085F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085F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111,990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241,000</w:t>
            </w:r>
          </w:p>
        </w:tc>
      </w:tr>
      <w:tr w:rsidR="000C7AA6" w:rsidRPr="005A085F" w:rsidTr="00A517E8">
        <w:trPr>
          <w:trHeight w:val="25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085F">
              <w:rPr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111,990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241,000</w:t>
            </w:r>
          </w:p>
        </w:tc>
      </w:tr>
      <w:tr w:rsidR="000C7AA6" w:rsidRPr="005A085F" w:rsidTr="00A517E8">
        <w:trPr>
          <w:trHeight w:val="25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085F">
              <w:rPr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99999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111,990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241,000</w:t>
            </w:r>
          </w:p>
        </w:tc>
      </w:tr>
      <w:tr w:rsidR="000C7AA6" w:rsidRPr="005A085F" w:rsidTr="00A517E8">
        <w:trPr>
          <w:trHeight w:val="25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99999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111,990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241,000</w:t>
            </w:r>
          </w:p>
        </w:tc>
      </w:tr>
      <w:tr w:rsidR="000C7AA6" w:rsidRPr="005A085F" w:rsidTr="00A517E8">
        <w:trPr>
          <w:trHeight w:val="25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99999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A085F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111,990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241,000</w:t>
            </w:r>
          </w:p>
        </w:tc>
      </w:tr>
    </w:tbl>
    <w:p w:rsidR="000C7AA6" w:rsidRPr="00486493" w:rsidRDefault="005A085F" w:rsidP="000C7AA6">
      <w:r>
        <w:t xml:space="preserve"> </w:t>
      </w:r>
      <w:r w:rsidR="000C7AA6" w:rsidRPr="00486493">
        <w:t xml:space="preserve">                                  </w:t>
      </w:r>
    </w:p>
    <w:p w:rsidR="000C7AA6" w:rsidRPr="002330E5" w:rsidRDefault="000C7AA6" w:rsidP="005A085F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</w:t>
      </w:r>
      <w:r w:rsidRPr="00486493">
        <w:t xml:space="preserve"> </w:t>
      </w:r>
      <w:r>
        <w:t xml:space="preserve">   </w:t>
      </w:r>
      <w:r w:rsidRPr="002330E5">
        <w:t>Приложен</w:t>
      </w:r>
      <w:r>
        <w:t>ие 8</w:t>
      </w:r>
    </w:p>
    <w:p w:rsidR="000C7AA6" w:rsidRPr="002330E5" w:rsidRDefault="000C7AA6" w:rsidP="000C7AA6">
      <w:pPr>
        <w:jc w:val="right"/>
      </w:pPr>
      <w:r w:rsidRPr="002330E5">
        <w:t xml:space="preserve">УТВЕРЖДЕНО </w:t>
      </w:r>
    </w:p>
    <w:p w:rsidR="000C7AA6" w:rsidRPr="002330E5" w:rsidRDefault="000C7AA6" w:rsidP="000C7AA6">
      <w:pPr>
        <w:jc w:val="right"/>
      </w:pPr>
      <w:r w:rsidRPr="002330E5">
        <w:t>решением Комитета местного самоуправления</w:t>
      </w:r>
    </w:p>
    <w:p w:rsidR="000C7AA6" w:rsidRPr="002330E5" w:rsidRDefault="000C7AA6" w:rsidP="000C7AA6">
      <w:pPr>
        <w:jc w:val="right"/>
      </w:pPr>
      <w:proofErr w:type="spellStart"/>
      <w:r>
        <w:t>Плесского</w:t>
      </w:r>
      <w:proofErr w:type="spellEnd"/>
      <w:r w:rsidRPr="002330E5">
        <w:t xml:space="preserve"> сельсовета </w:t>
      </w:r>
      <w:proofErr w:type="spellStart"/>
      <w:r w:rsidRPr="002330E5">
        <w:t>Мокшанского</w:t>
      </w:r>
      <w:proofErr w:type="spellEnd"/>
      <w:r w:rsidRPr="002330E5">
        <w:t xml:space="preserve"> района </w:t>
      </w:r>
    </w:p>
    <w:p w:rsidR="000C7AA6" w:rsidRPr="002330E5" w:rsidRDefault="000C7AA6" w:rsidP="000C7AA6">
      <w:pPr>
        <w:jc w:val="right"/>
      </w:pPr>
      <w:r w:rsidRPr="002330E5">
        <w:t>Пензенской области</w:t>
      </w:r>
    </w:p>
    <w:p w:rsidR="000C7AA6" w:rsidRPr="0086434F" w:rsidRDefault="000C7AA6" w:rsidP="000C7AA6">
      <w:pPr>
        <w:tabs>
          <w:tab w:val="left" w:pos="2440"/>
        </w:tabs>
        <w:ind w:left="360"/>
        <w:jc w:val="right"/>
      </w:pPr>
      <w:r w:rsidRPr="0086434F">
        <w:t xml:space="preserve">от  </w:t>
      </w:r>
      <w:r>
        <w:t xml:space="preserve">25.03.2021 </w:t>
      </w:r>
      <w:r w:rsidRPr="0086434F">
        <w:t xml:space="preserve"> №</w:t>
      </w:r>
      <w:r>
        <w:t xml:space="preserve"> 133-45/7</w:t>
      </w:r>
    </w:p>
    <w:p w:rsidR="000C7AA6" w:rsidRPr="008F2B51" w:rsidRDefault="000C7AA6" w:rsidP="000C7AA6">
      <w:pPr>
        <w:tabs>
          <w:tab w:val="left" w:pos="360"/>
        </w:tabs>
        <w:ind w:left="360"/>
        <w:jc w:val="center"/>
        <w:rPr>
          <w:b/>
          <w:bCs/>
          <w:sz w:val="26"/>
          <w:szCs w:val="26"/>
        </w:rPr>
      </w:pPr>
      <w:r w:rsidRPr="008F2B51">
        <w:rPr>
          <w:b/>
          <w:bCs/>
          <w:sz w:val="26"/>
          <w:szCs w:val="26"/>
        </w:rPr>
        <w:t xml:space="preserve">Ведомственная структура расходов бюджета </w:t>
      </w:r>
      <w:proofErr w:type="spellStart"/>
      <w:r w:rsidRPr="008F2B51">
        <w:rPr>
          <w:b/>
          <w:bCs/>
          <w:sz w:val="26"/>
          <w:szCs w:val="26"/>
        </w:rPr>
        <w:t>Плесского</w:t>
      </w:r>
      <w:proofErr w:type="spellEnd"/>
      <w:r w:rsidRPr="008F2B51">
        <w:rPr>
          <w:b/>
          <w:bCs/>
          <w:sz w:val="26"/>
          <w:szCs w:val="26"/>
        </w:rPr>
        <w:t xml:space="preserve"> сельсовета</w:t>
      </w:r>
    </w:p>
    <w:p w:rsidR="000C7AA6" w:rsidRPr="008F2B51" w:rsidRDefault="000C7AA6" w:rsidP="000C7AA6">
      <w:pPr>
        <w:tabs>
          <w:tab w:val="left" w:pos="2440"/>
        </w:tabs>
        <w:ind w:left="360"/>
        <w:jc w:val="center"/>
        <w:rPr>
          <w:b/>
          <w:bCs/>
          <w:sz w:val="26"/>
          <w:szCs w:val="26"/>
        </w:rPr>
      </w:pPr>
      <w:r w:rsidRPr="008F2B51">
        <w:rPr>
          <w:b/>
          <w:bCs/>
          <w:sz w:val="26"/>
          <w:szCs w:val="26"/>
        </w:rPr>
        <w:t>на 20</w:t>
      </w:r>
      <w:r>
        <w:rPr>
          <w:b/>
          <w:bCs/>
          <w:sz w:val="26"/>
          <w:szCs w:val="26"/>
        </w:rPr>
        <w:t>21</w:t>
      </w:r>
      <w:r w:rsidRPr="008F2B51">
        <w:rPr>
          <w:b/>
          <w:bCs/>
          <w:sz w:val="26"/>
          <w:szCs w:val="26"/>
        </w:rPr>
        <w:t xml:space="preserve"> год</w:t>
      </w:r>
      <w:r w:rsidRPr="008F2B51">
        <w:rPr>
          <w:b/>
          <w:sz w:val="26"/>
          <w:szCs w:val="26"/>
        </w:rPr>
        <w:t xml:space="preserve"> и плановый период 20</w:t>
      </w:r>
      <w:r>
        <w:rPr>
          <w:b/>
          <w:sz w:val="26"/>
          <w:szCs w:val="26"/>
        </w:rPr>
        <w:t>22</w:t>
      </w:r>
      <w:r w:rsidRPr="008F2B51">
        <w:rPr>
          <w:b/>
          <w:bCs/>
          <w:sz w:val="26"/>
          <w:szCs w:val="26"/>
        </w:rPr>
        <w:t xml:space="preserve"> </w:t>
      </w:r>
      <w:r w:rsidRPr="008F2B51">
        <w:rPr>
          <w:b/>
          <w:sz w:val="26"/>
          <w:szCs w:val="26"/>
        </w:rPr>
        <w:t>и 202</w:t>
      </w:r>
      <w:r>
        <w:rPr>
          <w:b/>
          <w:sz w:val="26"/>
          <w:szCs w:val="26"/>
        </w:rPr>
        <w:t>3</w:t>
      </w:r>
      <w:r w:rsidRPr="008F2B51">
        <w:rPr>
          <w:b/>
          <w:sz w:val="26"/>
          <w:szCs w:val="26"/>
        </w:rPr>
        <w:t xml:space="preserve"> годов</w:t>
      </w:r>
    </w:p>
    <w:p w:rsidR="000C7AA6" w:rsidRDefault="000C7AA6" w:rsidP="000C7AA6">
      <w:pPr>
        <w:rPr>
          <w:b/>
          <w:i/>
          <w:lang w:eastAsia="en-US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501"/>
        <w:gridCol w:w="3042"/>
        <w:gridCol w:w="567"/>
        <w:gridCol w:w="426"/>
        <w:gridCol w:w="501"/>
        <w:gridCol w:w="15"/>
        <w:gridCol w:w="493"/>
        <w:gridCol w:w="190"/>
        <w:gridCol w:w="284"/>
        <w:gridCol w:w="25"/>
        <w:gridCol w:w="477"/>
        <w:gridCol w:w="657"/>
        <w:gridCol w:w="761"/>
        <w:gridCol w:w="992"/>
        <w:gridCol w:w="992"/>
        <w:gridCol w:w="709"/>
      </w:tblGrid>
      <w:tr w:rsidR="000C7AA6" w:rsidRPr="005A085F" w:rsidTr="005A085F">
        <w:trPr>
          <w:trHeight w:val="23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94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A085F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A085F">
              <w:rPr>
                <w:bCs/>
                <w:sz w:val="18"/>
                <w:szCs w:val="18"/>
              </w:rPr>
              <w:t>/</w:t>
            </w:r>
            <w:proofErr w:type="spellStart"/>
            <w:r w:rsidRPr="005A085F">
              <w:rPr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9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2021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2022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Утверждено на 2023 год, тыс</w:t>
            </w:r>
            <w:proofErr w:type="gramStart"/>
            <w:r w:rsidRPr="005A085F">
              <w:rPr>
                <w:b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sz w:val="18"/>
                <w:szCs w:val="18"/>
              </w:rPr>
              <w:t>уб.</w:t>
            </w:r>
          </w:p>
        </w:tc>
      </w:tr>
      <w:tr w:rsidR="000C7AA6" w:rsidRPr="005A085F" w:rsidTr="005A085F">
        <w:trPr>
          <w:trHeight w:val="423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05" w:right="-45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proofErr w:type="spellStart"/>
            <w:r w:rsidRPr="005A085F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proofErr w:type="gramStart"/>
            <w:r w:rsidRPr="005A085F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2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ЦСР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ind w:left="-69" w:right="-108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ВР (группа, подгруппа, элемент)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629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МП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ПП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НР</w:t>
            </w:r>
          </w:p>
        </w:tc>
        <w:tc>
          <w:tcPr>
            <w:tcW w:w="7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19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</w:t>
            </w:r>
          </w:p>
        </w:tc>
      </w:tr>
      <w:tr w:rsidR="000C7AA6" w:rsidRPr="005A085F" w:rsidTr="005A085F">
        <w:trPr>
          <w:trHeight w:val="19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55320,494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117159,031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4733,347</w:t>
            </w:r>
          </w:p>
        </w:tc>
      </w:tr>
      <w:tr w:rsidR="000C7AA6" w:rsidRPr="005A085F" w:rsidTr="005A085F">
        <w:trPr>
          <w:trHeight w:val="49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55320,494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117159,031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4733,347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2306,384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2329,203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2696,757</w:t>
            </w:r>
          </w:p>
        </w:tc>
      </w:tr>
      <w:tr w:rsidR="000C7AA6" w:rsidRPr="005A085F" w:rsidTr="005A085F">
        <w:trPr>
          <w:trHeight w:val="90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2304,784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2328,203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5A085F">
        <w:trPr>
          <w:trHeight w:val="677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– 2024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2214,084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"Развитие муниципальной службы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2214,084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2216,132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2237,503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2676,757</w:t>
            </w:r>
          </w:p>
        </w:tc>
      </w:tr>
      <w:tr w:rsidR="000C7AA6" w:rsidRPr="005A085F" w:rsidTr="005A085F">
        <w:trPr>
          <w:trHeight w:val="512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5A085F">
        <w:trPr>
          <w:trHeight w:val="27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1168,436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1321,722</w:t>
            </w:r>
          </w:p>
        </w:tc>
      </w:tr>
      <w:tr w:rsidR="000C7AA6" w:rsidRPr="005A085F" w:rsidTr="005A085F">
        <w:trPr>
          <w:trHeight w:val="4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выплаты по оплате труда главы местной администрации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5A085F">
        <w:trPr>
          <w:trHeight w:val="69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5A085F">
              <w:rPr>
                <w:bCs/>
                <w:sz w:val="18"/>
                <w:szCs w:val="18"/>
              </w:rPr>
              <w:t>)о</w:t>
            </w:r>
            <w:proofErr w:type="gramEnd"/>
            <w:r w:rsidRPr="005A085F">
              <w:rPr>
                <w:bCs/>
                <w:sz w:val="18"/>
                <w:szCs w:val="18"/>
              </w:rPr>
              <w:t>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02110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811,929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838,516</w:t>
            </w:r>
          </w:p>
        </w:tc>
      </w:tr>
      <w:tr w:rsidR="000C7AA6" w:rsidRPr="005A085F" w:rsidTr="005A085F">
        <w:trPr>
          <w:trHeight w:val="39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233,719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 xml:space="preserve"> 425,819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188,719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389,608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188,719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77,265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389,608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45,000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36,211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02200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45,000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36,211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за счет иных межбюджетных трансфертов, предоставленных из бюджета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  <w:highlight w:val="yellow"/>
              </w:rPr>
            </w:pPr>
            <w:r w:rsidRPr="005A085F">
              <w:rPr>
                <w:sz w:val="18"/>
                <w:szCs w:val="18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5A085F">
              <w:rPr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sz w:val="18"/>
                <w:szCs w:val="18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5A085F">
              <w:rPr>
                <w:sz w:val="18"/>
                <w:szCs w:val="18"/>
              </w:rPr>
              <w:t xml:space="preserve">размера оплаты </w:t>
            </w:r>
            <w:r w:rsidRPr="005A085F">
              <w:rPr>
                <w:sz w:val="18"/>
                <w:szCs w:val="18"/>
              </w:rPr>
              <w:lastRenderedPageBreak/>
              <w:t>труда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5A085F">
        <w:trPr>
          <w:trHeight w:val="3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95240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tabs>
                <w:tab w:val="center" w:pos="459"/>
              </w:tabs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90,700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gramStart"/>
            <w:r w:rsidRPr="005A085F">
              <w:rPr>
                <w:bCs/>
                <w:sz w:val="18"/>
                <w:szCs w:val="18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68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1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96930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Уплата налогов и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13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20,000</w:t>
            </w:r>
          </w:p>
        </w:tc>
      </w:tr>
      <w:tr w:rsidR="000C7AA6" w:rsidRPr="005A085F" w:rsidTr="005A085F">
        <w:trPr>
          <w:trHeight w:val="17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5A085F">
        <w:trPr>
          <w:trHeight w:val="40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администрации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5A085F">
        <w:trPr>
          <w:trHeight w:val="131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92,100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95,600</w:t>
            </w:r>
          </w:p>
        </w:tc>
      </w:tr>
      <w:tr w:rsidR="000C7AA6" w:rsidRPr="005A085F" w:rsidTr="005A085F">
        <w:trPr>
          <w:trHeight w:val="5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</w:tr>
      <w:tr w:rsidR="000C7AA6" w:rsidRPr="005A085F" w:rsidTr="005A085F">
        <w:trPr>
          <w:trHeight w:val="12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86,892</w:t>
            </w:r>
          </w:p>
        </w:tc>
      </w:tr>
      <w:tr w:rsidR="000C7AA6" w:rsidRPr="005A085F" w:rsidTr="005A085F">
        <w:trPr>
          <w:trHeight w:val="12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5A085F">
        <w:trPr>
          <w:trHeight w:val="48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5A085F">
        <w:trPr>
          <w:trHeight w:val="12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3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51180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4,208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5,208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8,708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6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49335,023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12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47" w:right="-211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49259,000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113587,000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298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46310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1043,000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1083,000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1156,000</w:t>
            </w: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gramStart"/>
            <w:r w:rsidRPr="005A085F">
              <w:rPr>
                <w:bCs/>
                <w:sz w:val="18"/>
                <w:szCs w:val="18"/>
              </w:rPr>
              <w:t xml:space="preserve">Расходы на обеспечение комплексного развития сельских территорий, </w:t>
            </w:r>
            <w:r w:rsidRPr="005A085F">
              <w:rPr>
                <w:color w:val="000000"/>
                <w:sz w:val="18"/>
                <w:szCs w:val="18"/>
              </w:rPr>
              <w:t>проектирование, строительство, реконструкцию,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в том числе ведущих от сети автомобильных дорог общего пользования к ближайшим общественно значимым объектам сельских населенных</w:t>
            </w:r>
            <w:proofErr w:type="gramEnd"/>
            <w:r w:rsidRPr="005A085F">
              <w:rPr>
                <w:color w:val="000000"/>
                <w:sz w:val="18"/>
                <w:szCs w:val="18"/>
              </w:rPr>
              <w:t xml:space="preserve"> пунктов, а также к объектам производства и переработки сельскохозяйственной продукции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L3720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48216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112504</w:t>
            </w:r>
            <w:r w:rsidRPr="005A085F">
              <w:rPr>
                <w:bCs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76,623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76,623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Мероприятиям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99570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47" w:right="-69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66,023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ind w:left="-147" w:right="-108"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2508,483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111,435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2508,483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111,435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 w:right="-111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2397,048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5A085F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21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S</w:t>
            </w:r>
            <w:r w:rsidRPr="005A085F">
              <w:rPr>
                <w:bCs/>
                <w:sz w:val="18"/>
                <w:szCs w:val="18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  <w:lang w:val="en-US"/>
              </w:rPr>
              <w:t>2344</w:t>
            </w:r>
            <w:r w:rsidRPr="005A085F">
              <w:rPr>
                <w:bCs/>
                <w:sz w:val="18"/>
                <w:szCs w:val="18"/>
              </w:rPr>
              <w:t>,</w:t>
            </w:r>
            <w:r w:rsidRPr="005A085F">
              <w:rPr>
                <w:bCs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5A085F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5A085F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A085F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iCs/>
                <w:sz w:val="18"/>
                <w:szCs w:val="18"/>
              </w:rPr>
              <w:t xml:space="preserve"> района Пензенской области (дополнительные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60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60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iCs/>
                <w:sz w:val="18"/>
                <w:szCs w:val="18"/>
              </w:rPr>
            </w:pPr>
            <w:r w:rsidRPr="005A085F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60"/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</w:t>
            </w:r>
            <w:r w:rsidRPr="005A085F">
              <w:rPr>
                <w:bCs/>
                <w:sz w:val="18"/>
                <w:szCs w:val="18"/>
                <w:lang w:val="en-US"/>
              </w:rPr>
              <w:t>57</w:t>
            </w:r>
            <w:r w:rsidRPr="005A085F">
              <w:rPr>
                <w:bCs/>
                <w:sz w:val="18"/>
                <w:szCs w:val="18"/>
              </w:rPr>
              <w:t>6</w:t>
            </w:r>
            <w:r w:rsidRPr="005A085F"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53,048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proofErr w:type="spellStart"/>
            <w:r w:rsidRPr="005A085F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99690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99690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28,000</w:t>
            </w:r>
          </w:p>
        </w:tc>
      </w:tr>
      <w:tr w:rsidR="000C7AA6" w:rsidRPr="005A085F" w:rsidTr="005A085F">
        <w:trPr>
          <w:trHeight w:val="18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64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26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74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5A085F">
              <w:rPr>
                <w:sz w:val="18"/>
                <w:szCs w:val="18"/>
              </w:rPr>
              <w:t xml:space="preserve"> ремонт объектов дорожного и жилищно-коммунального хозяйства, </w:t>
            </w:r>
            <w:r w:rsidRPr="005A085F">
              <w:rPr>
                <w:sz w:val="18"/>
                <w:szCs w:val="18"/>
              </w:rPr>
              <w:lastRenderedPageBreak/>
              <w:t xml:space="preserve">благоустройство территории и объектов </w:t>
            </w:r>
            <w:proofErr w:type="spellStart"/>
            <w:r w:rsidRPr="005A085F">
              <w:rPr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23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Содержание и развитие сетей уличного освещения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4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61160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83,435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125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5A085F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района Пензенской области на 2014 - 2024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45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Подпрограмма «Развитие культуры в </w:t>
            </w:r>
            <w:proofErr w:type="spellStart"/>
            <w:r w:rsidRPr="005A085F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5A085F">
              <w:rPr>
                <w:bCs/>
                <w:sz w:val="18"/>
                <w:szCs w:val="18"/>
              </w:rPr>
              <w:t xml:space="preserve"> сельсовете»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1079,504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1038,738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27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Основное мероприятие «Повышение качества и доступности услуг в сфере культуры и досуга»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70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 xml:space="preserve">Обеспечение реализации мероприятий и создание условий для их реализации в сфере культуры </w:t>
            </w:r>
          </w:p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46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 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23300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397,886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406,738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432,555</w:t>
            </w:r>
          </w:p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8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(в части расходов домов культуры, клубов)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48,818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48,818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spacing w:line="17" w:lineRule="atLeast"/>
              <w:ind w:left="-27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05020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AA6" w:rsidRPr="005A085F" w:rsidRDefault="000C7AA6" w:rsidP="00A517E8">
            <w:pPr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 xml:space="preserve"> 48,818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</w:tr>
      <w:tr w:rsidR="000C7AA6" w:rsidRPr="005A085F" w:rsidTr="005A085F">
        <w:trPr>
          <w:trHeight w:val="25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ind w:right="-160"/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96950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sz w:val="18"/>
                <w:szCs w:val="18"/>
              </w:rPr>
            </w:pPr>
            <w:r w:rsidRPr="005A085F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AA6" w:rsidRPr="005A085F" w:rsidRDefault="000C7AA6" w:rsidP="00A517E8">
            <w:pPr>
              <w:jc w:val="center"/>
              <w:rPr>
                <w:bCs/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  <w:r w:rsidRPr="005A085F">
              <w:rPr>
                <w:bCs/>
                <w:sz w:val="18"/>
                <w:szCs w:val="18"/>
              </w:rPr>
              <w:t>632,800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AA6" w:rsidRPr="005A085F" w:rsidRDefault="000C7AA6" w:rsidP="00A517E8">
            <w:pPr>
              <w:rPr>
                <w:sz w:val="18"/>
                <w:szCs w:val="18"/>
              </w:rPr>
            </w:pPr>
          </w:p>
        </w:tc>
      </w:tr>
    </w:tbl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606651" w:rsidRPr="004F4A04" w:rsidRDefault="00606651" w:rsidP="00606651">
      <w:pPr>
        <w:pStyle w:val="af0"/>
        <w:tabs>
          <w:tab w:val="clear" w:pos="4153"/>
          <w:tab w:val="clear" w:pos="8306"/>
        </w:tabs>
        <w:jc w:val="center"/>
        <w:rPr>
          <w:sz w:val="30"/>
        </w:rPr>
      </w:pPr>
    </w:p>
    <w:p w:rsidR="00606651" w:rsidRPr="004F4A04" w:rsidRDefault="00606651" w:rsidP="00606651">
      <w:pPr>
        <w:jc w:val="center"/>
      </w:pPr>
    </w:p>
    <w:tbl>
      <w:tblPr>
        <w:tblpPr w:leftFromText="180" w:rightFromText="180" w:vertAnchor="text" w:horzAnchor="margin" w:tblpY="4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06651" w:rsidRPr="004F4A04" w:rsidTr="00DE193E">
        <w:tc>
          <w:tcPr>
            <w:tcW w:w="9606" w:type="dxa"/>
          </w:tcPr>
          <w:p w:rsidR="00606651" w:rsidRPr="004F4A04" w:rsidRDefault="00606651" w:rsidP="00DE193E">
            <w:pPr>
              <w:jc w:val="center"/>
              <w:rPr>
                <w:b/>
                <w:sz w:val="32"/>
                <w:szCs w:val="32"/>
              </w:rPr>
            </w:pPr>
            <w:r w:rsidRPr="004F4A04">
              <w:rPr>
                <w:b/>
                <w:sz w:val="32"/>
                <w:szCs w:val="32"/>
              </w:rPr>
              <w:lastRenderedPageBreak/>
              <w:t>АДМИНИСТРАЦИЯ ПЛЕССКОГО СЕЛЬСОВЕТА МОКШАНСКОГО РАЙОНА ПЕНЗЕНСКОЙ ОБЛАСТИ</w:t>
            </w:r>
          </w:p>
        </w:tc>
      </w:tr>
      <w:tr w:rsidR="00606651" w:rsidRPr="004F4A04" w:rsidTr="00DE193E">
        <w:trPr>
          <w:trHeight w:hRule="exact" w:val="574"/>
        </w:trPr>
        <w:tc>
          <w:tcPr>
            <w:tcW w:w="9606" w:type="dxa"/>
            <w:vAlign w:val="center"/>
          </w:tcPr>
          <w:p w:rsidR="00606651" w:rsidRPr="004F4A04" w:rsidRDefault="00606651" w:rsidP="00DE193E">
            <w:pPr>
              <w:pStyle w:val="30"/>
              <w:rPr>
                <w:bCs/>
                <w:sz w:val="28"/>
                <w:szCs w:val="28"/>
              </w:rPr>
            </w:pPr>
            <w:r w:rsidRPr="004F4A04">
              <w:rPr>
                <w:sz w:val="32"/>
                <w:szCs w:val="32"/>
              </w:rPr>
              <w:t xml:space="preserve">      </w:t>
            </w:r>
            <w:r w:rsidRPr="004F4A04">
              <w:rPr>
                <w:sz w:val="28"/>
                <w:szCs w:val="28"/>
              </w:rPr>
              <w:t>ПОСТАНОВЛЕНИЕ</w:t>
            </w:r>
          </w:p>
        </w:tc>
      </w:tr>
      <w:tr w:rsidR="00606651" w:rsidRPr="004F4A04" w:rsidTr="00DE193E">
        <w:trPr>
          <w:trHeight w:hRule="exact" w:val="80"/>
        </w:trPr>
        <w:tc>
          <w:tcPr>
            <w:tcW w:w="9606" w:type="dxa"/>
            <w:vAlign w:val="center"/>
          </w:tcPr>
          <w:p w:rsidR="00606651" w:rsidRPr="004F4A04" w:rsidRDefault="00606651" w:rsidP="00DE193E">
            <w:pPr>
              <w:pStyle w:val="30"/>
              <w:rPr>
                <w:bCs/>
              </w:rPr>
            </w:pPr>
          </w:p>
        </w:tc>
      </w:tr>
    </w:tbl>
    <w:p w:rsidR="00606651" w:rsidRPr="004F4A04" w:rsidRDefault="00606651" w:rsidP="00606651">
      <w:pPr>
        <w:jc w:val="center"/>
        <w:rPr>
          <w:u w:val="single"/>
        </w:rPr>
      </w:pPr>
    </w:p>
    <w:p w:rsidR="00606651" w:rsidRPr="004F4A04" w:rsidRDefault="00606651" w:rsidP="00606651">
      <w:pPr>
        <w:jc w:val="center"/>
        <w:rPr>
          <w:u w:val="single"/>
        </w:rPr>
      </w:pPr>
    </w:p>
    <w:p w:rsidR="00606651" w:rsidRPr="004F4A04" w:rsidRDefault="00606651" w:rsidP="00606651">
      <w:pPr>
        <w:jc w:val="center"/>
        <w:rPr>
          <w:u w:val="single"/>
        </w:rPr>
      </w:pPr>
    </w:p>
    <w:p w:rsidR="00606651" w:rsidRPr="004F4A04" w:rsidRDefault="00606651" w:rsidP="00606651">
      <w:pPr>
        <w:jc w:val="center"/>
        <w:rPr>
          <w:u w:val="single"/>
        </w:rPr>
      </w:pPr>
    </w:p>
    <w:p w:rsidR="005A085F" w:rsidRDefault="005A085F" w:rsidP="00606651">
      <w:pPr>
        <w:jc w:val="center"/>
        <w:rPr>
          <w:u w:val="single"/>
        </w:rPr>
      </w:pPr>
    </w:p>
    <w:p w:rsidR="005A085F" w:rsidRDefault="005A085F" w:rsidP="00606651">
      <w:pPr>
        <w:jc w:val="center"/>
        <w:rPr>
          <w:u w:val="single"/>
        </w:rPr>
      </w:pPr>
    </w:p>
    <w:p w:rsidR="00606651" w:rsidRPr="004F4A04" w:rsidRDefault="00606651" w:rsidP="00606651">
      <w:pPr>
        <w:jc w:val="center"/>
        <w:rPr>
          <w:u w:val="single"/>
        </w:rPr>
      </w:pPr>
      <w:r>
        <w:rPr>
          <w:u w:val="single"/>
        </w:rPr>
        <w:t>о</w:t>
      </w:r>
      <w:r w:rsidRPr="004F4A04">
        <w:rPr>
          <w:u w:val="single"/>
        </w:rPr>
        <w:t>т</w:t>
      </w:r>
      <w:r>
        <w:rPr>
          <w:u w:val="single"/>
        </w:rPr>
        <w:t xml:space="preserve">  25</w:t>
      </w:r>
      <w:r w:rsidRPr="004F4A04">
        <w:rPr>
          <w:u w:val="single"/>
        </w:rPr>
        <w:t>.</w:t>
      </w:r>
      <w:r>
        <w:rPr>
          <w:u w:val="single"/>
        </w:rPr>
        <w:t>03</w:t>
      </w:r>
      <w:r w:rsidRPr="004F4A04">
        <w:rPr>
          <w:u w:val="single"/>
        </w:rPr>
        <w:t>.202</w:t>
      </w:r>
      <w:r>
        <w:rPr>
          <w:u w:val="single"/>
        </w:rPr>
        <w:t>1</w:t>
      </w:r>
      <w:r w:rsidRPr="004F4A04">
        <w:rPr>
          <w:u w:val="single"/>
        </w:rPr>
        <w:t xml:space="preserve"> № </w:t>
      </w:r>
      <w:r>
        <w:rPr>
          <w:u w:val="single"/>
        </w:rPr>
        <w:t>14</w:t>
      </w:r>
    </w:p>
    <w:p w:rsidR="00606651" w:rsidRPr="004F4A04" w:rsidRDefault="00606651" w:rsidP="00606651">
      <w:pPr>
        <w:jc w:val="center"/>
      </w:pPr>
      <w:r w:rsidRPr="004F4A04">
        <w:t xml:space="preserve">с. </w:t>
      </w:r>
      <w:proofErr w:type="spellStart"/>
      <w:r w:rsidRPr="004F4A04">
        <w:t>Плесс</w:t>
      </w:r>
      <w:proofErr w:type="spellEnd"/>
    </w:p>
    <w:p w:rsidR="00606651" w:rsidRPr="004F4A04" w:rsidRDefault="00606651" w:rsidP="00606651">
      <w:pPr>
        <w:jc w:val="center"/>
        <w:rPr>
          <w:b/>
          <w:sz w:val="26"/>
          <w:szCs w:val="26"/>
        </w:rPr>
      </w:pPr>
      <w:r w:rsidRPr="004F4A04">
        <w:t xml:space="preserve"> </w:t>
      </w:r>
      <w:r w:rsidRPr="004F4A04">
        <w:rPr>
          <w:b/>
          <w:sz w:val="26"/>
          <w:szCs w:val="26"/>
        </w:rPr>
        <w:t>О внесении изменений в</w:t>
      </w:r>
      <w:r>
        <w:rPr>
          <w:b/>
          <w:sz w:val="26"/>
          <w:szCs w:val="26"/>
        </w:rPr>
        <w:t xml:space="preserve"> постановление администрации </w:t>
      </w:r>
      <w:r w:rsidRPr="004F4A04">
        <w:rPr>
          <w:b/>
          <w:sz w:val="26"/>
          <w:szCs w:val="26"/>
        </w:rPr>
        <w:t xml:space="preserve"> </w:t>
      </w:r>
      <w:proofErr w:type="spellStart"/>
      <w:r w:rsidRPr="004F4A04">
        <w:rPr>
          <w:b/>
          <w:bCs/>
          <w:sz w:val="26"/>
          <w:szCs w:val="26"/>
        </w:rPr>
        <w:t>Плесского</w:t>
      </w:r>
      <w:proofErr w:type="spellEnd"/>
      <w:r w:rsidRPr="004F4A04">
        <w:rPr>
          <w:b/>
          <w:bCs/>
          <w:sz w:val="26"/>
          <w:szCs w:val="26"/>
        </w:rPr>
        <w:t xml:space="preserve"> сельсовета </w:t>
      </w:r>
      <w:proofErr w:type="spellStart"/>
      <w:r w:rsidRPr="004F4A04">
        <w:rPr>
          <w:b/>
          <w:bCs/>
          <w:sz w:val="26"/>
          <w:szCs w:val="26"/>
        </w:rPr>
        <w:t>Мокшанского</w:t>
      </w:r>
      <w:proofErr w:type="spellEnd"/>
      <w:r w:rsidRPr="004F4A04">
        <w:rPr>
          <w:b/>
          <w:bCs/>
          <w:sz w:val="26"/>
          <w:szCs w:val="26"/>
        </w:rPr>
        <w:t xml:space="preserve"> района Пензенской области  от 14.02.2014 № 11</w:t>
      </w:r>
      <w:r>
        <w:rPr>
          <w:b/>
          <w:bCs/>
          <w:sz w:val="26"/>
          <w:szCs w:val="26"/>
        </w:rPr>
        <w:t xml:space="preserve"> «Об утверждении </w:t>
      </w:r>
      <w:r>
        <w:rPr>
          <w:b/>
          <w:sz w:val="26"/>
          <w:szCs w:val="26"/>
        </w:rPr>
        <w:t>муниципальной</w:t>
      </w:r>
      <w:r w:rsidRPr="004F4A04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 xml:space="preserve">ы </w:t>
      </w:r>
      <w:proofErr w:type="spellStart"/>
      <w:r w:rsidRPr="004F4A04">
        <w:rPr>
          <w:b/>
          <w:bCs/>
          <w:sz w:val="26"/>
          <w:szCs w:val="26"/>
        </w:rPr>
        <w:t>Плесского</w:t>
      </w:r>
      <w:proofErr w:type="spellEnd"/>
      <w:r w:rsidRPr="004F4A04">
        <w:rPr>
          <w:b/>
          <w:bCs/>
          <w:sz w:val="26"/>
          <w:szCs w:val="26"/>
        </w:rPr>
        <w:t xml:space="preserve"> сельсовета </w:t>
      </w:r>
      <w:proofErr w:type="spellStart"/>
      <w:r w:rsidRPr="004F4A04">
        <w:rPr>
          <w:b/>
          <w:bCs/>
          <w:sz w:val="26"/>
          <w:szCs w:val="26"/>
        </w:rPr>
        <w:t>Мокшанского</w:t>
      </w:r>
      <w:proofErr w:type="spellEnd"/>
      <w:r w:rsidRPr="004F4A04">
        <w:rPr>
          <w:b/>
          <w:bCs/>
          <w:sz w:val="26"/>
          <w:szCs w:val="26"/>
        </w:rPr>
        <w:t xml:space="preserve"> района Пензенской области</w:t>
      </w:r>
      <w:r w:rsidRPr="004F4A04">
        <w:rPr>
          <w:b/>
          <w:sz w:val="26"/>
          <w:szCs w:val="26"/>
        </w:rPr>
        <w:t xml:space="preserve"> </w:t>
      </w:r>
      <w:r w:rsidRPr="004F4A04">
        <w:rPr>
          <w:b/>
          <w:bCs/>
          <w:sz w:val="26"/>
          <w:szCs w:val="26"/>
        </w:rPr>
        <w:t xml:space="preserve">«Развитие </w:t>
      </w:r>
      <w:proofErr w:type="spellStart"/>
      <w:r w:rsidRPr="004F4A04">
        <w:rPr>
          <w:b/>
          <w:bCs/>
          <w:sz w:val="26"/>
          <w:szCs w:val="26"/>
        </w:rPr>
        <w:t>Плесского</w:t>
      </w:r>
      <w:proofErr w:type="spellEnd"/>
      <w:r w:rsidRPr="004F4A04">
        <w:rPr>
          <w:b/>
          <w:bCs/>
          <w:sz w:val="26"/>
          <w:szCs w:val="26"/>
        </w:rPr>
        <w:t xml:space="preserve"> сельсовета </w:t>
      </w:r>
      <w:proofErr w:type="spellStart"/>
      <w:r w:rsidRPr="004F4A04">
        <w:rPr>
          <w:b/>
          <w:bCs/>
          <w:sz w:val="26"/>
          <w:szCs w:val="26"/>
        </w:rPr>
        <w:t>Мокшанского</w:t>
      </w:r>
      <w:proofErr w:type="spellEnd"/>
      <w:r w:rsidRPr="004F4A04">
        <w:rPr>
          <w:b/>
          <w:bCs/>
          <w:sz w:val="26"/>
          <w:szCs w:val="26"/>
        </w:rPr>
        <w:t xml:space="preserve"> района Пензенской области на 2014 - 202</w:t>
      </w:r>
      <w:r>
        <w:rPr>
          <w:b/>
          <w:bCs/>
          <w:sz w:val="26"/>
          <w:szCs w:val="26"/>
        </w:rPr>
        <w:t>4</w:t>
      </w:r>
      <w:r w:rsidRPr="004F4A04">
        <w:rPr>
          <w:b/>
          <w:bCs/>
          <w:sz w:val="26"/>
          <w:szCs w:val="26"/>
        </w:rPr>
        <w:t xml:space="preserve"> годы» </w:t>
      </w:r>
    </w:p>
    <w:p w:rsidR="00606651" w:rsidRDefault="00606651" w:rsidP="00606651">
      <w:pPr>
        <w:pStyle w:val="28"/>
        <w:shd w:val="clear" w:color="auto" w:fill="auto"/>
        <w:tabs>
          <w:tab w:val="left" w:pos="1487"/>
          <w:tab w:val="left" w:pos="2165"/>
        </w:tabs>
        <w:ind w:firstLine="580"/>
      </w:pPr>
      <w:r>
        <w:rPr>
          <w:color w:val="000000"/>
          <w:lang w:eastAsia="ru-RU" w:bidi="ru-RU"/>
        </w:rPr>
        <w:t xml:space="preserve">В соответствии с Порядком разработки и реализации муниципальных программ </w:t>
      </w:r>
      <w:proofErr w:type="spellStart"/>
      <w:r>
        <w:rPr>
          <w:color w:val="000000"/>
          <w:lang w:eastAsia="ru-RU" w:bidi="ru-RU"/>
        </w:rPr>
        <w:t>Плесского</w:t>
      </w:r>
      <w:proofErr w:type="spellEnd"/>
      <w:r>
        <w:rPr>
          <w:color w:val="000000"/>
          <w:lang w:eastAsia="ru-RU" w:bidi="ru-RU"/>
        </w:rPr>
        <w:t xml:space="preserve"> сельсовета </w:t>
      </w:r>
      <w:proofErr w:type="spellStart"/>
      <w:r>
        <w:rPr>
          <w:color w:val="000000"/>
          <w:lang w:eastAsia="ru-RU" w:bidi="ru-RU"/>
        </w:rPr>
        <w:t>Мокшанского</w:t>
      </w:r>
      <w:proofErr w:type="spellEnd"/>
      <w:r>
        <w:rPr>
          <w:color w:val="000000"/>
          <w:lang w:eastAsia="ru-RU" w:bidi="ru-RU"/>
        </w:rPr>
        <w:t xml:space="preserve"> района Пензенской области, утвержденным постановлением администрации </w:t>
      </w:r>
      <w:proofErr w:type="spellStart"/>
      <w:r>
        <w:rPr>
          <w:color w:val="000000"/>
          <w:lang w:eastAsia="ru-RU" w:bidi="ru-RU"/>
        </w:rPr>
        <w:t>Плесского</w:t>
      </w:r>
      <w:proofErr w:type="spellEnd"/>
      <w:r>
        <w:rPr>
          <w:color w:val="000000"/>
          <w:lang w:eastAsia="ru-RU" w:bidi="ru-RU"/>
        </w:rPr>
        <w:t xml:space="preserve"> сельсовета </w:t>
      </w:r>
      <w:proofErr w:type="spellStart"/>
      <w:r>
        <w:rPr>
          <w:color w:val="000000"/>
          <w:lang w:eastAsia="ru-RU" w:bidi="ru-RU"/>
        </w:rPr>
        <w:t>Мокшанского</w:t>
      </w:r>
      <w:proofErr w:type="spellEnd"/>
      <w:r>
        <w:rPr>
          <w:color w:val="000000"/>
          <w:lang w:eastAsia="ru-RU" w:bidi="ru-RU"/>
        </w:rPr>
        <w:t xml:space="preserve"> района Пензенской области от 31.10.2013</w:t>
      </w:r>
      <w:r>
        <w:rPr>
          <w:color w:val="000000"/>
          <w:lang w:eastAsia="ru-RU" w:bidi="ru-RU"/>
        </w:rPr>
        <w:tab/>
        <w:t>№</w:t>
      </w:r>
      <w:r>
        <w:rPr>
          <w:color w:val="000000"/>
          <w:lang w:eastAsia="ru-RU" w:bidi="ru-RU"/>
        </w:rPr>
        <w:tab/>
        <w:t>48 (с изменениями), рассмотрев дополнительные и</w:t>
      </w:r>
    </w:p>
    <w:p w:rsidR="00606651" w:rsidRDefault="00606651" w:rsidP="00606651">
      <w:pPr>
        <w:pStyle w:val="28"/>
        <w:shd w:val="clear" w:color="auto" w:fill="auto"/>
        <w:spacing w:after="142"/>
      </w:pPr>
      <w:r>
        <w:rPr>
          <w:color w:val="000000"/>
          <w:lang w:eastAsia="ru-RU" w:bidi="ru-RU"/>
        </w:rPr>
        <w:t>обосновывающие материалы -</w:t>
      </w:r>
    </w:p>
    <w:p w:rsidR="00606651" w:rsidRPr="00E968AC" w:rsidRDefault="00606651" w:rsidP="00606651">
      <w:pPr>
        <w:pStyle w:val="33"/>
        <w:shd w:val="clear" w:color="auto" w:fill="auto"/>
        <w:spacing w:before="0" w:line="280" w:lineRule="exact"/>
        <w:ind w:left="20"/>
        <w:jc w:val="center"/>
        <w:rPr>
          <w:szCs w:val="26"/>
        </w:rPr>
      </w:pPr>
      <w:r w:rsidRPr="00E968AC">
        <w:rPr>
          <w:color w:val="000000"/>
          <w:szCs w:val="26"/>
          <w:lang w:eastAsia="ru-RU" w:bidi="ru-RU"/>
        </w:rPr>
        <w:t xml:space="preserve">администрация </w:t>
      </w:r>
      <w:proofErr w:type="spellStart"/>
      <w:r w:rsidRPr="00E968AC">
        <w:rPr>
          <w:szCs w:val="26"/>
        </w:rPr>
        <w:t>Плесского</w:t>
      </w:r>
      <w:proofErr w:type="spellEnd"/>
      <w:r w:rsidRPr="00E968AC">
        <w:rPr>
          <w:szCs w:val="26"/>
        </w:rPr>
        <w:t xml:space="preserve"> сельсовета </w:t>
      </w:r>
      <w:proofErr w:type="spellStart"/>
      <w:r w:rsidRPr="00E968AC">
        <w:rPr>
          <w:szCs w:val="26"/>
        </w:rPr>
        <w:t>Мокшанского</w:t>
      </w:r>
      <w:proofErr w:type="spellEnd"/>
      <w:r w:rsidRPr="00E968AC">
        <w:rPr>
          <w:szCs w:val="26"/>
        </w:rPr>
        <w:t xml:space="preserve"> района Пензенской области</w:t>
      </w:r>
      <w:r w:rsidRPr="00E968AC">
        <w:rPr>
          <w:b w:val="0"/>
          <w:szCs w:val="26"/>
        </w:rPr>
        <w:t xml:space="preserve">  </w:t>
      </w:r>
      <w:r w:rsidRPr="00E968AC">
        <w:rPr>
          <w:color w:val="000000"/>
          <w:szCs w:val="26"/>
          <w:lang w:eastAsia="ru-RU" w:bidi="ru-RU"/>
        </w:rPr>
        <w:t>постановляет:</w:t>
      </w:r>
    </w:p>
    <w:p w:rsidR="00606651" w:rsidRDefault="00606651" w:rsidP="00606651">
      <w:pPr>
        <w:pStyle w:val="ConsPlusTitle"/>
        <w:numPr>
          <w:ilvl w:val="0"/>
          <w:numId w:val="40"/>
        </w:numPr>
        <w:adjustRightInd/>
        <w:ind w:left="0" w:firstLine="567"/>
        <w:jc w:val="both"/>
        <w:rPr>
          <w:b w:val="0"/>
          <w:sz w:val="26"/>
          <w:szCs w:val="26"/>
        </w:rPr>
      </w:pPr>
      <w:r w:rsidRPr="00B17238">
        <w:rPr>
          <w:color w:val="000000"/>
          <w:sz w:val="26"/>
          <w:szCs w:val="26"/>
        </w:rPr>
        <w:t xml:space="preserve"> </w:t>
      </w:r>
      <w:r w:rsidRPr="00B17238">
        <w:rPr>
          <w:b w:val="0"/>
          <w:sz w:val="26"/>
          <w:szCs w:val="26"/>
        </w:rPr>
        <w:t xml:space="preserve">Внести  в муниципальную программу </w:t>
      </w:r>
      <w:proofErr w:type="spellStart"/>
      <w:r w:rsidRPr="00B17238">
        <w:rPr>
          <w:b w:val="0"/>
          <w:sz w:val="26"/>
          <w:szCs w:val="26"/>
        </w:rPr>
        <w:t>Плесского</w:t>
      </w:r>
      <w:proofErr w:type="spellEnd"/>
      <w:r w:rsidRPr="00B17238">
        <w:rPr>
          <w:b w:val="0"/>
          <w:sz w:val="26"/>
          <w:szCs w:val="26"/>
        </w:rPr>
        <w:t xml:space="preserve"> сельсовета </w:t>
      </w:r>
      <w:proofErr w:type="spellStart"/>
      <w:r w:rsidRPr="00B17238">
        <w:rPr>
          <w:b w:val="0"/>
          <w:sz w:val="26"/>
          <w:szCs w:val="26"/>
        </w:rPr>
        <w:t>Мокшанского</w:t>
      </w:r>
      <w:proofErr w:type="spellEnd"/>
      <w:r w:rsidRPr="00B17238">
        <w:rPr>
          <w:b w:val="0"/>
          <w:sz w:val="26"/>
          <w:szCs w:val="26"/>
        </w:rPr>
        <w:t xml:space="preserve"> района Пензенской области  «Развитие </w:t>
      </w:r>
      <w:proofErr w:type="spellStart"/>
      <w:r w:rsidRPr="00B17238">
        <w:rPr>
          <w:b w:val="0"/>
          <w:sz w:val="26"/>
          <w:szCs w:val="26"/>
        </w:rPr>
        <w:t>Плесского</w:t>
      </w:r>
      <w:proofErr w:type="spellEnd"/>
      <w:r w:rsidRPr="00B17238">
        <w:rPr>
          <w:b w:val="0"/>
          <w:sz w:val="26"/>
          <w:szCs w:val="26"/>
        </w:rPr>
        <w:t xml:space="preserve"> сельсовета </w:t>
      </w:r>
      <w:proofErr w:type="spellStart"/>
      <w:r w:rsidRPr="00B17238">
        <w:rPr>
          <w:b w:val="0"/>
          <w:sz w:val="26"/>
          <w:szCs w:val="26"/>
        </w:rPr>
        <w:t>Мокшанского</w:t>
      </w:r>
      <w:proofErr w:type="spellEnd"/>
      <w:r w:rsidRPr="00B17238">
        <w:rPr>
          <w:b w:val="0"/>
          <w:sz w:val="26"/>
          <w:szCs w:val="26"/>
        </w:rPr>
        <w:t xml:space="preserve"> района Пензенской области на 2014</w:t>
      </w:r>
      <w:r>
        <w:rPr>
          <w:b w:val="0"/>
          <w:sz w:val="26"/>
          <w:szCs w:val="26"/>
        </w:rPr>
        <w:t xml:space="preserve"> </w:t>
      </w:r>
      <w:r w:rsidRPr="00B17238">
        <w:rPr>
          <w:b w:val="0"/>
          <w:sz w:val="26"/>
          <w:szCs w:val="26"/>
        </w:rPr>
        <w:t>– 202</w:t>
      </w:r>
      <w:r>
        <w:rPr>
          <w:b w:val="0"/>
          <w:sz w:val="26"/>
          <w:szCs w:val="26"/>
        </w:rPr>
        <w:t>4</w:t>
      </w:r>
      <w:r w:rsidRPr="00B17238">
        <w:rPr>
          <w:b w:val="0"/>
          <w:sz w:val="26"/>
          <w:szCs w:val="26"/>
        </w:rPr>
        <w:t xml:space="preserve"> годы», </w:t>
      </w:r>
      <w:r w:rsidRPr="00B17238">
        <w:rPr>
          <w:b w:val="0"/>
          <w:color w:val="000000"/>
          <w:sz w:val="26"/>
          <w:szCs w:val="26"/>
        </w:rPr>
        <w:t xml:space="preserve">утвержденную постановлением администрации </w:t>
      </w:r>
      <w:proofErr w:type="spellStart"/>
      <w:r w:rsidRPr="00B17238">
        <w:rPr>
          <w:b w:val="0"/>
          <w:color w:val="000000"/>
          <w:sz w:val="26"/>
          <w:szCs w:val="26"/>
        </w:rPr>
        <w:t>Плесского</w:t>
      </w:r>
      <w:proofErr w:type="spellEnd"/>
      <w:r w:rsidRPr="00B17238">
        <w:rPr>
          <w:b w:val="0"/>
          <w:color w:val="000000"/>
          <w:sz w:val="26"/>
          <w:szCs w:val="26"/>
        </w:rPr>
        <w:t xml:space="preserve"> сельсовета </w:t>
      </w:r>
      <w:proofErr w:type="spellStart"/>
      <w:r w:rsidRPr="00B17238">
        <w:rPr>
          <w:b w:val="0"/>
          <w:color w:val="000000"/>
          <w:sz w:val="26"/>
          <w:szCs w:val="26"/>
        </w:rPr>
        <w:t>Мокшанского</w:t>
      </w:r>
      <w:proofErr w:type="spellEnd"/>
      <w:r w:rsidRPr="00B17238">
        <w:rPr>
          <w:b w:val="0"/>
          <w:color w:val="000000"/>
          <w:sz w:val="26"/>
          <w:szCs w:val="26"/>
        </w:rPr>
        <w:t xml:space="preserve"> района </w:t>
      </w:r>
      <w:r w:rsidRPr="00B17238">
        <w:rPr>
          <w:b w:val="0"/>
          <w:sz w:val="26"/>
          <w:szCs w:val="26"/>
        </w:rPr>
        <w:t xml:space="preserve">Пензенской области </w:t>
      </w:r>
      <w:r w:rsidRPr="00B17238">
        <w:rPr>
          <w:b w:val="0"/>
          <w:color w:val="000000"/>
          <w:sz w:val="26"/>
          <w:szCs w:val="26"/>
        </w:rPr>
        <w:t>от</w:t>
      </w:r>
      <w:r w:rsidRPr="00B17238">
        <w:rPr>
          <w:b w:val="0"/>
          <w:sz w:val="26"/>
          <w:szCs w:val="26"/>
        </w:rPr>
        <w:t xml:space="preserve">14.02.2014 </w:t>
      </w:r>
      <w:r w:rsidRPr="00B17238">
        <w:rPr>
          <w:b w:val="0"/>
          <w:color w:val="000000"/>
          <w:sz w:val="26"/>
          <w:szCs w:val="26"/>
        </w:rPr>
        <w:t>№ 11</w:t>
      </w:r>
      <w:r w:rsidRPr="00B17238">
        <w:rPr>
          <w:b w:val="0"/>
          <w:sz w:val="26"/>
          <w:szCs w:val="26"/>
        </w:rPr>
        <w:t>,  следующие изменения;</w:t>
      </w:r>
    </w:p>
    <w:p w:rsidR="00606651" w:rsidRDefault="00606651" w:rsidP="00606651">
      <w:pPr>
        <w:pStyle w:val="ConsPlusTitle"/>
        <w:widowControl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1.1. </w:t>
      </w:r>
      <w:r w:rsidRPr="00B17238">
        <w:rPr>
          <w:b w:val="0"/>
          <w:sz w:val="26"/>
          <w:szCs w:val="26"/>
        </w:rPr>
        <w:t xml:space="preserve">В Паспорте муниципальной программы строку «Объемы бюджетных            </w:t>
      </w:r>
      <w:r w:rsidRPr="00B17238">
        <w:rPr>
          <w:b w:val="0"/>
          <w:sz w:val="26"/>
          <w:szCs w:val="26"/>
        </w:rPr>
        <w:br/>
        <w:t>ассигнований муниципальной программы» изложить в следующей редакции:</w:t>
      </w:r>
    </w:p>
    <w:p w:rsidR="00606651" w:rsidRDefault="00606651" w:rsidP="00606651">
      <w:pPr>
        <w:pStyle w:val="ConsPlusTitle"/>
        <w:widowControl/>
        <w:ind w:firstLine="709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28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6681"/>
      </w:tblGrid>
      <w:tr w:rsidR="00606651" w:rsidRPr="004F4A04" w:rsidTr="00DE193E">
        <w:trPr>
          <w:trHeight w:val="3255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4A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бюджетных            </w:t>
            </w:r>
            <w:r w:rsidRPr="004F4A0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ассигнований муниципальной программы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Объем бюджетных ассигнований на реализацию программы из бюджета </w:t>
            </w:r>
            <w:proofErr w:type="spellStart"/>
            <w:r w:rsidRPr="004F4A04">
              <w:rPr>
                <w:sz w:val="26"/>
                <w:szCs w:val="26"/>
              </w:rPr>
              <w:t>Плесского</w:t>
            </w:r>
            <w:proofErr w:type="spellEnd"/>
            <w:r w:rsidRPr="004F4A04">
              <w:rPr>
                <w:sz w:val="26"/>
                <w:szCs w:val="26"/>
              </w:rPr>
              <w:t xml:space="preserve"> сельсовета составляет </w:t>
            </w:r>
            <w:r>
              <w:rPr>
                <w:sz w:val="26"/>
                <w:szCs w:val="26"/>
              </w:rPr>
              <w:t>227651,305</w:t>
            </w:r>
            <w:r w:rsidRPr="004F4A04">
              <w:rPr>
                <w:sz w:val="26"/>
                <w:szCs w:val="26"/>
              </w:rPr>
              <w:t xml:space="preserve"> тыс. рублей, в том числе: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- в расходах бюджета – </w:t>
            </w:r>
            <w:r>
              <w:rPr>
                <w:sz w:val="26"/>
                <w:szCs w:val="26"/>
              </w:rPr>
              <w:t>2276</w:t>
            </w:r>
            <w:r w:rsidRPr="00A4045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1,305</w:t>
            </w:r>
            <w:r w:rsidRPr="004F4A04">
              <w:rPr>
                <w:sz w:val="26"/>
                <w:szCs w:val="26"/>
              </w:rPr>
              <w:t xml:space="preserve"> тыс. руб., в т.ч.</w:t>
            </w:r>
          </w:p>
          <w:p w:rsidR="00606651" w:rsidRPr="004F4A04" w:rsidRDefault="00606651" w:rsidP="00DE193E">
            <w:pPr>
              <w:rPr>
                <w:sz w:val="26"/>
                <w:szCs w:val="26"/>
                <w:highlight w:val="yellow"/>
              </w:rPr>
            </w:pPr>
            <w:r w:rsidRPr="004F4A04">
              <w:rPr>
                <w:sz w:val="26"/>
                <w:szCs w:val="26"/>
              </w:rPr>
              <w:t xml:space="preserve"> в 2014 году – 4391,640 тыс. рублей, 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2015 году – 4496,881 тыс. рублей, 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2016 году – 4062,496 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2017 году – 5537,134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2018 году – 17201,489 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2019 году – 5286,667 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5899,</w:t>
            </w:r>
            <w:r w:rsidRPr="00BD2F89">
              <w:rPr>
                <w:sz w:val="26"/>
                <w:szCs w:val="26"/>
              </w:rPr>
              <w:t>792</w:t>
            </w:r>
            <w:r w:rsidRPr="004F4A04">
              <w:rPr>
                <w:sz w:val="26"/>
                <w:szCs w:val="26"/>
              </w:rPr>
              <w:t xml:space="preserve"> 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2021 году - </w:t>
            </w:r>
            <w:r w:rsidRPr="004F4A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55123,771</w:t>
            </w:r>
            <w:r w:rsidRPr="004F4A04">
              <w:rPr>
                <w:sz w:val="26"/>
                <w:szCs w:val="26"/>
              </w:rPr>
              <w:t>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2022 году –  </w:t>
            </w:r>
            <w:r>
              <w:rPr>
                <w:sz w:val="26"/>
                <w:szCs w:val="26"/>
              </w:rPr>
              <w:t>116953,941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2023 году -   </w:t>
            </w:r>
            <w:r>
              <w:rPr>
                <w:sz w:val="26"/>
                <w:szCs w:val="26"/>
              </w:rPr>
              <w:t>4348,747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4A04">
              <w:rPr>
                <w:rFonts w:ascii="Times New Roman" w:hAnsi="Times New Roman" w:cs="Times New Roman"/>
                <w:sz w:val="26"/>
                <w:szCs w:val="26"/>
              </w:rPr>
              <w:t xml:space="preserve">в 2024 году -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4348,747</w:t>
            </w:r>
            <w:r w:rsidRPr="004F4A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</w:t>
            </w:r>
          </w:p>
        </w:tc>
      </w:tr>
    </w:tbl>
    <w:p w:rsidR="00606651" w:rsidRPr="003E2055" w:rsidRDefault="00606651" w:rsidP="00606651">
      <w:pPr>
        <w:pStyle w:val="ConsPlusTitle"/>
        <w:widowControl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</w:t>
      </w:r>
      <w:r w:rsidRPr="003E2055">
        <w:rPr>
          <w:b w:val="0"/>
          <w:sz w:val="26"/>
          <w:szCs w:val="26"/>
        </w:rPr>
        <w:t>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606651" w:rsidRPr="003E2055" w:rsidRDefault="00606651" w:rsidP="00606651">
      <w:pPr>
        <w:pStyle w:val="ConsPlusTitle"/>
        <w:widowControl/>
        <w:ind w:left="720"/>
        <w:jc w:val="both"/>
        <w:outlineLvl w:val="0"/>
        <w:rPr>
          <w:b w:val="0"/>
          <w:sz w:val="26"/>
          <w:szCs w:val="26"/>
        </w:rPr>
      </w:pPr>
      <w:r w:rsidRPr="003E2055">
        <w:rPr>
          <w:b w:val="0"/>
          <w:sz w:val="26"/>
          <w:szCs w:val="26"/>
        </w:rPr>
        <w:t>«</w:t>
      </w:r>
    </w:p>
    <w:tbl>
      <w:tblPr>
        <w:tblW w:w="5026" w:type="pct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4" w:type="dxa"/>
          <w:right w:w="54" w:type="dxa"/>
        </w:tblCellMar>
        <w:tblLook w:val="0000"/>
      </w:tblPr>
      <w:tblGrid>
        <w:gridCol w:w="2480"/>
        <w:gridCol w:w="7888"/>
      </w:tblGrid>
      <w:tr w:rsidR="00606651" w:rsidRPr="004F4A04" w:rsidTr="00DE193E">
        <w:trPr>
          <w:trHeight w:val="836"/>
        </w:trPr>
        <w:tc>
          <w:tcPr>
            <w:tcW w:w="1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651" w:rsidRPr="004F4A04" w:rsidRDefault="00606651" w:rsidP="00DE193E">
            <w:pPr>
              <w:pStyle w:val="affe"/>
              <w:spacing w:before="0"/>
              <w:jc w:val="left"/>
              <w:rPr>
                <w:b w:val="0"/>
                <w:sz w:val="26"/>
                <w:szCs w:val="26"/>
              </w:rPr>
            </w:pPr>
            <w:r w:rsidRPr="004F4A04">
              <w:rPr>
                <w:b w:val="0"/>
                <w:sz w:val="26"/>
                <w:szCs w:val="26"/>
              </w:rPr>
              <w:t>Объемы бюджетных ассигнований подпрограммы</w:t>
            </w:r>
          </w:p>
          <w:p w:rsidR="00606651" w:rsidRPr="004F4A04" w:rsidRDefault="00606651" w:rsidP="00DE193E">
            <w:pPr>
              <w:pStyle w:val="affe"/>
              <w:spacing w:befor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651" w:rsidRPr="004F4A04" w:rsidRDefault="00606651" w:rsidP="00DE193E">
            <w:pPr>
              <w:pStyle w:val="affd"/>
              <w:spacing w:before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lastRenderedPageBreak/>
              <w:t xml:space="preserve">Объем бюджетных ассигнований на реализацию подпрограммы по годам составляет – </w:t>
            </w:r>
            <w:r>
              <w:rPr>
                <w:sz w:val="26"/>
                <w:szCs w:val="26"/>
              </w:rPr>
              <w:t>188312,207</w:t>
            </w:r>
            <w:r w:rsidRPr="004F4A04">
              <w:rPr>
                <w:sz w:val="26"/>
                <w:szCs w:val="26"/>
              </w:rPr>
              <w:t xml:space="preserve"> тыс. рублей, в т.ч.:</w:t>
            </w:r>
          </w:p>
          <w:p w:rsidR="00606651" w:rsidRPr="004F4A04" w:rsidRDefault="00606651" w:rsidP="00DE193E">
            <w:pPr>
              <w:shd w:val="clear" w:color="auto" w:fill="FFFFFF"/>
              <w:rPr>
                <w:iCs/>
                <w:sz w:val="26"/>
                <w:szCs w:val="26"/>
              </w:rPr>
            </w:pPr>
            <w:proofErr w:type="gramStart"/>
            <w:r w:rsidRPr="004F4A04">
              <w:rPr>
                <w:sz w:val="26"/>
                <w:szCs w:val="26"/>
              </w:rPr>
              <w:t xml:space="preserve">- </w:t>
            </w:r>
            <w:r w:rsidRPr="004F4A04">
              <w:rPr>
                <w:iCs/>
                <w:sz w:val="26"/>
                <w:szCs w:val="26"/>
              </w:rPr>
              <w:t xml:space="preserve">в расходах бюджета – </w:t>
            </w:r>
            <w:r>
              <w:rPr>
                <w:sz w:val="26"/>
                <w:szCs w:val="26"/>
              </w:rPr>
              <w:t>188312,207</w:t>
            </w:r>
            <w:r w:rsidRPr="004F4A04">
              <w:rPr>
                <w:sz w:val="26"/>
                <w:szCs w:val="26"/>
              </w:rPr>
              <w:t xml:space="preserve"> тыс. рублей, в т.ч.</w:t>
            </w:r>
            <w:r w:rsidRPr="004F4A04">
              <w:rPr>
                <w:sz w:val="26"/>
                <w:szCs w:val="26"/>
              </w:rPr>
              <w:br/>
            </w:r>
            <w:r w:rsidRPr="004F4A04">
              <w:rPr>
                <w:sz w:val="26"/>
                <w:szCs w:val="26"/>
              </w:rPr>
              <w:lastRenderedPageBreak/>
              <w:t>в 2014 году – 948,480 тыс. рублей,</w:t>
            </w:r>
            <w:r w:rsidRPr="004F4A04">
              <w:rPr>
                <w:sz w:val="26"/>
                <w:szCs w:val="26"/>
              </w:rPr>
              <w:br/>
              <w:t>в 2015 году – 907,666 тыс. рублей,</w:t>
            </w:r>
            <w:r w:rsidRPr="004F4A04">
              <w:rPr>
                <w:sz w:val="26"/>
                <w:szCs w:val="26"/>
              </w:rPr>
              <w:br/>
              <w:t>в 2016 году – 1125,281тыс. рублей</w:t>
            </w:r>
            <w:r w:rsidRPr="004F4A04">
              <w:rPr>
                <w:iCs/>
                <w:sz w:val="26"/>
                <w:szCs w:val="26"/>
              </w:rPr>
              <w:t>,</w:t>
            </w:r>
            <w:proofErr w:type="gramEnd"/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2017 году – 2561,264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2018 году – 10941,797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2019 году – 1548,281 тыс. рублей,</w:t>
            </w:r>
          </w:p>
          <w:p w:rsidR="00606651" w:rsidRPr="004F4A04" w:rsidRDefault="00606651" w:rsidP="00DE193E">
            <w:pPr>
              <w:shd w:val="clear" w:color="auto" w:fill="FFFFFF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2474,085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2021 году </w:t>
            </w:r>
            <w:r>
              <w:rPr>
                <w:sz w:val="26"/>
                <w:szCs w:val="26"/>
              </w:rPr>
              <w:t>–</w:t>
            </w:r>
            <w:r w:rsidRPr="004F4A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51739,483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2022 году – </w:t>
            </w:r>
            <w:r>
              <w:rPr>
                <w:sz w:val="26"/>
                <w:szCs w:val="26"/>
              </w:rPr>
              <w:t>113587,000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2023 году - 1239,435 тыс. рублей,</w:t>
            </w:r>
          </w:p>
          <w:p w:rsidR="00606651" w:rsidRPr="004F4A04" w:rsidRDefault="00606651" w:rsidP="00DE193E">
            <w:pPr>
              <w:shd w:val="clear" w:color="auto" w:fill="FFFFFF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2024 году - 1239,435 тыс. рублей,</w:t>
            </w:r>
          </w:p>
        </w:tc>
      </w:tr>
    </w:tbl>
    <w:p w:rsidR="00606651" w:rsidRDefault="00606651" w:rsidP="00606651">
      <w:pPr>
        <w:pStyle w:val="ConsPlusTitle"/>
        <w:widowControl/>
        <w:ind w:left="720"/>
        <w:jc w:val="both"/>
        <w:outlineLvl w:val="0"/>
        <w:rPr>
          <w:b w:val="0"/>
          <w:sz w:val="26"/>
          <w:szCs w:val="26"/>
        </w:rPr>
      </w:pPr>
    </w:p>
    <w:p w:rsidR="00606651" w:rsidRPr="003E2055" w:rsidRDefault="00606651" w:rsidP="00606651">
      <w:pPr>
        <w:pStyle w:val="ConsPlusTitle"/>
        <w:widowControl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</w:t>
      </w:r>
      <w:r w:rsidRPr="003E2055">
        <w:rPr>
          <w:b w:val="0"/>
          <w:sz w:val="26"/>
          <w:szCs w:val="26"/>
        </w:rPr>
        <w:t>1.3.  В Паспорте подпрограммы 2 муниципальной программы строку «Объемы бюджетных ассигнований подпрограммы»  изложить в следующей редакции:</w:t>
      </w:r>
    </w:p>
    <w:p w:rsidR="00606651" w:rsidRDefault="00606651" w:rsidP="00606651">
      <w:pPr>
        <w:pStyle w:val="ConsPlusTitle"/>
        <w:widowControl/>
        <w:ind w:left="720"/>
        <w:jc w:val="both"/>
        <w:outlineLvl w:val="0"/>
        <w:rPr>
          <w:b w:val="0"/>
          <w:sz w:val="26"/>
          <w:szCs w:val="26"/>
        </w:rPr>
      </w:pPr>
      <w:r w:rsidRPr="003E2055">
        <w:rPr>
          <w:b w:val="0"/>
          <w:sz w:val="26"/>
          <w:szCs w:val="26"/>
        </w:rPr>
        <w:t>«</w:t>
      </w:r>
    </w:p>
    <w:tbl>
      <w:tblPr>
        <w:tblW w:w="5020" w:type="pct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4" w:type="dxa"/>
          <w:right w:w="54" w:type="dxa"/>
        </w:tblCellMar>
        <w:tblLook w:val="0000"/>
      </w:tblPr>
      <w:tblGrid>
        <w:gridCol w:w="3655"/>
        <w:gridCol w:w="6700"/>
      </w:tblGrid>
      <w:tr w:rsidR="00606651" w:rsidRPr="004F4A04" w:rsidTr="00DE193E">
        <w:trPr>
          <w:trHeight w:val="698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651" w:rsidRPr="004F4A04" w:rsidRDefault="00606651" w:rsidP="00DE193E">
            <w:pPr>
              <w:pStyle w:val="affe"/>
              <w:spacing w:before="0"/>
              <w:jc w:val="left"/>
              <w:rPr>
                <w:b w:val="0"/>
                <w:sz w:val="26"/>
                <w:szCs w:val="26"/>
              </w:rPr>
            </w:pPr>
            <w:r w:rsidRPr="004F4A04">
              <w:rPr>
                <w:b w:val="0"/>
                <w:sz w:val="26"/>
                <w:szCs w:val="26"/>
              </w:rPr>
              <w:t>Объемы бюджетных ассигнований подпрограммы</w:t>
            </w:r>
          </w:p>
          <w:p w:rsidR="00606651" w:rsidRPr="004F4A04" w:rsidRDefault="00606651" w:rsidP="00DE193E">
            <w:pPr>
              <w:pStyle w:val="affe"/>
              <w:spacing w:before="0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651" w:rsidRPr="004F4A04" w:rsidRDefault="00606651" w:rsidP="00DE193E">
            <w:pPr>
              <w:pStyle w:val="affd"/>
              <w:spacing w:before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Объем бюджетных ассигнований на реализацию подпрограммы по годам составляет – </w:t>
            </w:r>
            <w:r>
              <w:rPr>
                <w:sz w:val="26"/>
                <w:szCs w:val="26"/>
              </w:rPr>
              <w:t>15189,985</w:t>
            </w:r>
            <w:r w:rsidRPr="004F4A04">
              <w:rPr>
                <w:sz w:val="26"/>
                <w:szCs w:val="26"/>
              </w:rPr>
              <w:t xml:space="preserve"> тыс. рублей, в т.ч.:</w:t>
            </w:r>
          </w:p>
          <w:p w:rsidR="00606651" w:rsidRPr="004F4A04" w:rsidRDefault="00606651" w:rsidP="00DE193E">
            <w:pPr>
              <w:shd w:val="clear" w:color="auto" w:fill="FFFFFF"/>
              <w:rPr>
                <w:iCs/>
                <w:sz w:val="26"/>
                <w:szCs w:val="26"/>
              </w:rPr>
            </w:pPr>
            <w:proofErr w:type="gramStart"/>
            <w:r w:rsidRPr="004F4A04">
              <w:rPr>
                <w:sz w:val="26"/>
                <w:szCs w:val="26"/>
              </w:rPr>
              <w:t xml:space="preserve">- </w:t>
            </w:r>
            <w:r w:rsidRPr="004F4A04">
              <w:rPr>
                <w:iCs/>
                <w:sz w:val="26"/>
                <w:szCs w:val="26"/>
              </w:rPr>
              <w:t xml:space="preserve">в расходах бюджета – </w:t>
            </w:r>
            <w:r>
              <w:rPr>
                <w:sz w:val="26"/>
                <w:szCs w:val="26"/>
              </w:rPr>
              <w:t>15189,985</w:t>
            </w:r>
            <w:r w:rsidRPr="004F4A04">
              <w:rPr>
                <w:sz w:val="26"/>
                <w:szCs w:val="26"/>
              </w:rPr>
              <w:t xml:space="preserve"> тыс. рублей, в т.ч.</w:t>
            </w:r>
            <w:r w:rsidRPr="004F4A04">
              <w:rPr>
                <w:sz w:val="26"/>
                <w:szCs w:val="26"/>
              </w:rPr>
              <w:br/>
              <w:t>в 2014 году – 1329,820 тыс. рублей,</w:t>
            </w:r>
            <w:r w:rsidRPr="004F4A04">
              <w:rPr>
                <w:sz w:val="26"/>
                <w:szCs w:val="26"/>
                <w:highlight w:val="yellow"/>
              </w:rPr>
              <w:t xml:space="preserve"> </w:t>
            </w:r>
            <w:r w:rsidRPr="004F4A04">
              <w:rPr>
                <w:sz w:val="26"/>
                <w:szCs w:val="26"/>
                <w:highlight w:val="yellow"/>
              </w:rPr>
              <w:br/>
            </w:r>
            <w:r w:rsidRPr="004F4A04">
              <w:rPr>
                <w:sz w:val="26"/>
                <w:szCs w:val="26"/>
              </w:rPr>
              <w:t>в 2015 году – 1283,376 тыс. рублей,</w:t>
            </w:r>
            <w:r w:rsidRPr="004F4A04">
              <w:rPr>
                <w:sz w:val="26"/>
                <w:szCs w:val="26"/>
              </w:rPr>
              <w:br/>
              <w:t>в 2016 году – 1171,195 тыс. рублей</w:t>
            </w:r>
            <w:r w:rsidRPr="004F4A04">
              <w:rPr>
                <w:iCs/>
                <w:sz w:val="26"/>
                <w:szCs w:val="26"/>
              </w:rPr>
              <w:t>,</w:t>
            </w:r>
            <w:proofErr w:type="gramEnd"/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2017 году – 1172,405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2018 году – 4474,715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2019 году – 1704,136 тыс. рублей,</w:t>
            </w:r>
          </w:p>
          <w:p w:rsidR="00606651" w:rsidRPr="004F4A04" w:rsidRDefault="00606651" w:rsidP="00DE193E">
            <w:pPr>
              <w:pStyle w:val="affd"/>
              <w:spacing w:before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1070,985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2021 году – 10</w:t>
            </w:r>
            <w:r>
              <w:rPr>
                <w:sz w:val="26"/>
                <w:szCs w:val="26"/>
              </w:rPr>
              <w:t>79</w:t>
            </w:r>
            <w:r w:rsidRPr="004F4A0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505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2022 году –  1038,738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2023 году -    432,555 тыс. рублей,</w:t>
            </w:r>
          </w:p>
          <w:p w:rsidR="00606651" w:rsidRPr="004F4A04" w:rsidRDefault="00606651" w:rsidP="00DE193E">
            <w:pPr>
              <w:pStyle w:val="affd"/>
              <w:spacing w:before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2024 году -    432,555 тыс. рублей,</w:t>
            </w:r>
          </w:p>
        </w:tc>
      </w:tr>
    </w:tbl>
    <w:p w:rsidR="00606651" w:rsidRPr="00F3128F" w:rsidRDefault="00606651" w:rsidP="00606651">
      <w:pPr>
        <w:pStyle w:val="ConsPlusTitle"/>
        <w:widowControl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</w:t>
      </w:r>
      <w:r w:rsidRPr="00F3128F">
        <w:rPr>
          <w:b w:val="0"/>
          <w:sz w:val="26"/>
          <w:szCs w:val="26"/>
        </w:rPr>
        <w:t>1.4. В Паспорте подпрограммы 3 муниципальной программы строку «Объемы  бюджетных ассигнований подпрограммы» изложить в следующей редакции:</w:t>
      </w:r>
    </w:p>
    <w:p w:rsidR="00606651" w:rsidRPr="00F3128F" w:rsidRDefault="00606651" w:rsidP="00606651">
      <w:pPr>
        <w:pStyle w:val="ConsPlusTitle"/>
        <w:widowControl/>
        <w:ind w:firstLine="540"/>
        <w:jc w:val="both"/>
        <w:outlineLvl w:val="0"/>
        <w:rPr>
          <w:b w:val="0"/>
          <w:sz w:val="26"/>
          <w:szCs w:val="26"/>
        </w:rPr>
      </w:pPr>
      <w:r w:rsidRPr="00F3128F">
        <w:rPr>
          <w:b w:val="0"/>
          <w:sz w:val="26"/>
          <w:szCs w:val="26"/>
        </w:rPr>
        <w:t>«</w:t>
      </w:r>
    </w:p>
    <w:tbl>
      <w:tblPr>
        <w:tblW w:w="1019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233"/>
        <w:gridCol w:w="6966"/>
      </w:tblGrid>
      <w:tr w:rsidR="00606651" w:rsidRPr="004F4A04" w:rsidTr="00DE193E">
        <w:trPr>
          <w:trHeight w:val="600"/>
          <w:tblCellSpacing w:w="5" w:type="nil"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Объемы бюджетных ассигнований подпрограммы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affd"/>
              <w:spacing w:before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Объем бюджетных ассигнований на реализацию подпрограммы по годам составляет </w:t>
            </w:r>
            <w:r>
              <w:rPr>
                <w:sz w:val="26"/>
                <w:szCs w:val="26"/>
              </w:rPr>
              <w:t>24151,161</w:t>
            </w:r>
            <w:r w:rsidRPr="004F4A04">
              <w:rPr>
                <w:sz w:val="26"/>
                <w:szCs w:val="26"/>
              </w:rPr>
              <w:t xml:space="preserve"> тыс. рублей, </w:t>
            </w:r>
          </w:p>
          <w:p w:rsidR="00606651" w:rsidRPr="004F4A04" w:rsidRDefault="00606651" w:rsidP="00DE193E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4F4A04">
              <w:rPr>
                <w:sz w:val="26"/>
                <w:szCs w:val="26"/>
              </w:rPr>
              <w:t xml:space="preserve">- </w:t>
            </w:r>
            <w:r w:rsidRPr="004F4A04">
              <w:rPr>
                <w:iCs/>
                <w:sz w:val="26"/>
                <w:szCs w:val="26"/>
              </w:rPr>
              <w:t xml:space="preserve">в расходах бюджета – </w:t>
            </w:r>
            <w:r>
              <w:rPr>
                <w:iCs/>
                <w:sz w:val="26"/>
                <w:szCs w:val="26"/>
              </w:rPr>
              <w:t>24151,161</w:t>
            </w:r>
            <w:r w:rsidRPr="004F4A04">
              <w:rPr>
                <w:iCs/>
                <w:sz w:val="26"/>
                <w:szCs w:val="26"/>
              </w:rPr>
              <w:t xml:space="preserve"> </w:t>
            </w:r>
            <w:r w:rsidRPr="004F4A04">
              <w:rPr>
                <w:sz w:val="26"/>
                <w:szCs w:val="26"/>
              </w:rPr>
              <w:t>тыс. рублей, в т.ч.</w:t>
            </w:r>
            <w:r w:rsidRPr="004F4A04">
              <w:rPr>
                <w:sz w:val="26"/>
                <w:szCs w:val="26"/>
              </w:rPr>
              <w:br/>
              <w:t>в 2014 году – 2113,340 тыс. рублей,</w:t>
            </w:r>
            <w:r w:rsidRPr="004F4A04">
              <w:rPr>
                <w:sz w:val="26"/>
                <w:szCs w:val="26"/>
              </w:rPr>
              <w:br/>
              <w:t>в 2015 году – 2305,839 тыс. рублей,</w:t>
            </w:r>
            <w:r w:rsidRPr="004F4A04">
              <w:rPr>
                <w:sz w:val="26"/>
                <w:szCs w:val="26"/>
              </w:rPr>
              <w:br/>
              <w:t>в 2016 году – 1766,020 тыс. рублей</w:t>
            </w:r>
            <w:r w:rsidRPr="004F4A04">
              <w:rPr>
                <w:iCs/>
                <w:sz w:val="26"/>
                <w:szCs w:val="26"/>
              </w:rPr>
              <w:t>,</w:t>
            </w:r>
            <w:proofErr w:type="gramEnd"/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2017 году – 1803,465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2018 году – 1784,976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>в 2019 году – 2034,250 тыс. рублей,</w:t>
            </w:r>
          </w:p>
          <w:p w:rsidR="00606651" w:rsidRPr="004F4A04" w:rsidRDefault="00606651" w:rsidP="00DE193E">
            <w:pPr>
              <w:pStyle w:val="18"/>
              <w:ind w:left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2354,722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2021 году -  </w:t>
            </w:r>
            <w:r>
              <w:rPr>
                <w:sz w:val="26"/>
                <w:szCs w:val="26"/>
              </w:rPr>
              <w:t>2304,784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2022 году – </w:t>
            </w:r>
            <w:r>
              <w:rPr>
                <w:sz w:val="26"/>
                <w:szCs w:val="26"/>
              </w:rPr>
              <w:t>2328,203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2023 году – </w:t>
            </w:r>
            <w:r>
              <w:rPr>
                <w:sz w:val="26"/>
                <w:szCs w:val="26"/>
              </w:rPr>
              <w:t>2676,757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  <w:p w:rsidR="00606651" w:rsidRPr="004F4A04" w:rsidRDefault="00606651" w:rsidP="00DE193E">
            <w:pPr>
              <w:pStyle w:val="18"/>
              <w:ind w:left="0"/>
              <w:rPr>
                <w:sz w:val="26"/>
                <w:szCs w:val="26"/>
              </w:rPr>
            </w:pPr>
            <w:r w:rsidRPr="004F4A04">
              <w:rPr>
                <w:sz w:val="26"/>
                <w:szCs w:val="26"/>
              </w:rPr>
              <w:t xml:space="preserve">в 2024 году – </w:t>
            </w:r>
            <w:r>
              <w:rPr>
                <w:sz w:val="26"/>
                <w:szCs w:val="26"/>
              </w:rPr>
              <w:t>2676,757</w:t>
            </w:r>
            <w:r w:rsidRPr="004F4A04">
              <w:rPr>
                <w:sz w:val="26"/>
                <w:szCs w:val="26"/>
              </w:rPr>
              <w:t xml:space="preserve"> тыс. рублей,</w:t>
            </w:r>
          </w:p>
        </w:tc>
      </w:tr>
    </w:tbl>
    <w:p w:rsidR="00606651" w:rsidRPr="007F25FE" w:rsidRDefault="00606651" w:rsidP="00606651">
      <w:pPr>
        <w:pStyle w:val="ConsPlusTitle"/>
        <w:widowControl/>
        <w:ind w:left="720"/>
        <w:jc w:val="both"/>
        <w:outlineLvl w:val="0"/>
        <w:rPr>
          <w:b w:val="0"/>
          <w:sz w:val="26"/>
          <w:szCs w:val="26"/>
        </w:rPr>
      </w:pPr>
    </w:p>
    <w:p w:rsidR="00606651" w:rsidRPr="00F273A6" w:rsidRDefault="00606651" w:rsidP="00606651">
      <w:pPr>
        <w:pStyle w:val="ad"/>
        <w:numPr>
          <w:ilvl w:val="0"/>
          <w:numId w:val="40"/>
        </w:numPr>
        <w:spacing w:after="200" w:line="276" w:lineRule="auto"/>
        <w:ind w:left="0" w:firstLine="49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Pr="00F273A6">
        <w:rPr>
          <w:sz w:val="26"/>
          <w:szCs w:val="26"/>
        </w:rPr>
        <w:t xml:space="preserve">Приложения № 6.2, 7.2, 8.2, к муниципальной программе </w:t>
      </w:r>
      <w:proofErr w:type="spellStart"/>
      <w:r w:rsidRPr="00F273A6">
        <w:rPr>
          <w:sz w:val="26"/>
          <w:szCs w:val="26"/>
        </w:rPr>
        <w:t>Плесского</w:t>
      </w:r>
      <w:proofErr w:type="spellEnd"/>
      <w:r w:rsidRPr="00F273A6">
        <w:rPr>
          <w:sz w:val="26"/>
          <w:szCs w:val="26"/>
        </w:rPr>
        <w:t xml:space="preserve"> сельсовета </w:t>
      </w:r>
      <w:proofErr w:type="spellStart"/>
      <w:r w:rsidRPr="00F273A6">
        <w:rPr>
          <w:sz w:val="26"/>
          <w:szCs w:val="26"/>
        </w:rPr>
        <w:t>Мокшанского</w:t>
      </w:r>
      <w:proofErr w:type="spellEnd"/>
      <w:r w:rsidRPr="00F273A6">
        <w:rPr>
          <w:sz w:val="26"/>
          <w:szCs w:val="26"/>
        </w:rPr>
        <w:t xml:space="preserve"> района Пензенской области «Развитие </w:t>
      </w:r>
      <w:proofErr w:type="spellStart"/>
      <w:r w:rsidRPr="00F273A6">
        <w:rPr>
          <w:sz w:val="26"/>
          <w:szCs w:val="26"/>
        </w:rPr>
        <w:t>Плесского</w:t>
      </w:r>
      <w:proofErr w:type="spellEnd"/>
      <w:r w:rsidRPr="00F273A6">
        <w:rPr>
          <w:sz w:val="26"/>
          <w:szCs w:val="26"/>
        </w:rPr>
        <w:t xml:space="preserve"> сельсовета </w:t>
      </w:r>
      <w:proofErr w:type="spellStart"/>
      <w:r w:rsidRPr="00F273A6">
        <w:rPr>
          <w:sz w:val="26"/>
          <w:szCs w:val="26"/>
        </w:rPr>
        <w:t>Мокшанского</w:t>
      </w:r>
      <w:proofErr w:type="spellEnd"/>
      <w:r w:rsidRPr="00F273A6">
        <w:rPr>
          <w:sz w:val="26"/>
          <w:szCs w:val="26"/>
        </w:rPr>
        <w:t xml:space="preserve"> района Пензенской области на 2014-2024 годы» изложить в новой редакции.</w:t>
      </w:r>
    </w:p>
    <w:p w:rsidR="00606651" w:rsidRPr="007F25FE" w:rsidRDefault="00606651" w:rsidP="00606651">
      <w:pPr>
        <w:pStyle w:val="ad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0" w:firstLine="491"/>
        <w:jc w:val="both"/>
        <w:rPr>
          <w:sz w:val="26"/>
          <w:szCs w:val="26"/>
        </w:rPr>
      </w:pPr>
      <w:r w:rsidRPr="007F25FE">
        <w:rPr>
          <w:sz w:val="26"/>
          <w:szCs w:val="26"/>
        </w:rPr>
        <w:t xml:space="preserve">Настоящее постановление опубликовать в информационном бюллетене «Вести </w:t>
      </w:r>
      <w:proofErr w:type="spellStart"/>
      <w:r w:rsidRPr="007F25FE">
        <w:rPr>
          <w:sz w:val="26"/>
          <w:szCs w:val="26"/>
        </w:rPr>
        <w:t>Плесского</w:t>
      </w:r>
      <w:proofErr w:type="spellEnd"/>
      <w:r w:rsidRPr="007F25FE">
        <w:rPr>
          <w:sz w:val="26"/>
          <w:szCs w:val="26"/>
        </w:rPr>
        <w:t xml:space="preserve"> сельсовета» и разместить (опубликовать) на официальном сайте администрации </w:t>
      </w:r>
      <w:proofErr w:type="spellStart"/>
      <w:r w:rsidRPr="007F25FE">
        <w:rPr>
          <w:sz w:val="26"/>
          <w:szCs w:val="26"/>
        </w:rPr>
        <w:t>Плесского</w:t>
      </w:r>
      <w:proofErr w:type="spellEnd"/>
      <w:r w:rsidRPr="007F25FE">
        <w:rPr>
          <w:sz w:val="26"/>
          <w:szCs w:val="26"/>
        </w:rPr>
        <w:t xml:space="preserve"> сельсовета </w:t>
      </w:r>
      <w:proofErr w:type="spellStart"/>
      <w:r w:rsidRPr="007F25FE">
        <w:rPr>
          <w:sz w:val="26"/>
          <w:szCs w:val="26"/>
        </w:rPr>
        <w:t>Мокшанского</w:t>
      </w:r>
      <w:proofErr w:type="spellEnd"/>
      <w:r w:rsidRPr="007F25FE">
        <w:rPr>
          <w:sz w:val="26"/>
          <w:szCs w:val="26"/>
        </w:rPr>
        <w:t xml:space="preserve"> района Пензенской области в информационно-телекоммуникационной сети «Интернет».</w:t>
      </w:r>
    </w:p>
    <w:p w:rsidR="00606651" w:rsidRPr="007F25FE" w:rsidRDefault="00606651" w:rsidP="00606651">
      <w:pPr>
        <w:pStyle w:val="ad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0" w:firstLine="491"/>
        <w:jc w:val="both"/>
        <w:rPr>
          <w:color w:val="000000"/>
          <w:sz w:val="26"/>
          <w:szCs w:val="26"/>
        </w:rPr>
      </w:pPr>
      <w:r w:rsidRPr="007F25FE">
        <w:rPr>
          <w:iCs/>
          <w:color w:val="000000"/>
          <w:spacing w:val="1"/>
          <w:sz w:val="26"/>
          <w:szCs w:val="26"/>
        </w:rPr>
        <w:t xml:space="preserve">Настоящее постановление вступает в силу с момента опубликования, и действует в части, не противоречащей решению о бюджете </w:t>
      </w:r>
      <w:proofErr w:type="spellStart"/>
      <w:r w:rsidRPr="007F25FE">
        <w:rPr>
          <w:sz w:val="26"/>
          <w:szCs w:val="26"/>
        </w:rPr>
        <w:t>Плесского</w:t>
      </w:r>
      <w:proofErr w:type="spellEnd"/>
      <w:r w:rsidRPr="007F25FE">
        <w:rPr>
          <w:sz w:val="26"/>
          <w:szCs w:val="26"/>
        </w:rPr>
        <w:t xml:space="preserve"> сельсовета </w:t>
      </w:r>
      <w:proofErr w:type="spellStart"/>
      <w:r w:rsidRPr="007F25FE">
        <w:rPr>
          <w:sz w:val="26"/>
          <w:szCs w:val="26"/>
        </w:rPr>
        <w:t>Мокшанского</w:t>
      </w:r>
      <w:proofErr w:type="spellEnd"/>
      <w:r w:rsidRPr="007F25FE">
        <w:rPr>
          <w:sz w:val="26"/>
          <w:szCs w:val="26"/>
        </w:rPr>
        <w:t xml:space="preserve"> района Пензенской области на очередной финансовый год и плановый период</w:t>
      </w:r>
      <w:r w:rsidRPr="007F25FE">
        <w:rPr>
          <w:color w:val="000000"/>
          <w:sz w:val="26"/>
          <w:szCs w:val="26"/>
        </w:rPr>
        <w:t>.</w:t>
      </w:r>
    </w:p>
    <w:p w:rsidR="00606651" w:rsidRPr="007F25FE" w:rsidRDefault="00606651" w:rsidP="00606651">
      <w:pPr>
        <w:pStyle w:val="ad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0" w:firstLine="491"/>
        <w:jc w:val="both"/>
        <w:rPr>
          <w:color w:val="000000"/>
          <w:sz w:val="26"/>
          <w:szCs w:val="26"/>
        </w:rPr>
      </w:pPr>
      <w:proofErr w:type="gramStart"/>
      <w:r w:rsidRPr="007F25FE">
        <w:rPr>
          <w:color w:val="000000"/>
          <w:sz w:val="26"/>
          <w:szCs w:val="26"/>
        </w:rPr>
        <w:t>Контроль за</w:t>
      </w:r>
      <w:proofErr w:type="gramEnd"/>
      <w:r w:rsidRPr="007F25FE">
        <w:rPr>
          <w:color w:val="000000"/>
          <w:sz w:val="26"/>
          <w:szCs w:val="26"/>
        </w:rPr>
        <w:t xml:space="preserve"> исполнением настоящего постановления возложить на  и.о. главы администрации </w:t>
      </w:r>
      <w:proofErr w:type="spellStart"/>
      <w:r w:rsidRPr="007F25FE">
        <w:rPr>
          <w:color w:val="000000"/>
          <w:sz w:val="26"/>
          <w:szCs w:val="26"/>
        </w:rPr>
        <w:t>Плесского</w:t>
      </w:r>
      <w:proofErr w:type="spellEnd"/>
      <w:r w:rsidRPr="007F25FE">
        <w:rPr>
          <w:color w:val="000000"/>
          <w:sz w:val="26"/>
          <w:szCs w:val="26"/>
        </w:rPr>
        <w:t xml:space="preserve"> сельсовета </w:t>
      </w:r>
      <w:proofErr w:type="spellStart"/>
      <w:r w:rsidRPr="007F25FE">
        <w:rPr>
          <w:color w:val="000000"/>
          <w:sz w:val="26"/>
          <w:szCs w:val="26"/>
        </w:rPr>
        <w:t>Мокшанского</w:t>
      </w:r>
      <w:proofErr w:type="spellEnd"/>
      <w:r w:rsidRPr="007F25FE">
        <w:rPr>
          <w:color w:val="000000"/>
          <w:sz w:val="26"/>
          <w:szCs w:val="26"/>
        </w:rPr>
        <w:t xml:space="preserve"> района Пензенской области.</w:t>
      </w:r>
    </w:p>
    <w:p w:rsidR="00606651" w:rsidRDefault="00606651" w:rsidP="0060665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606651" w:rsidRDefault="00606651" w:rsidP="0060665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606651" w:rsidRDefault="00606651" w:rsidP="0060665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606651" w:rsidRPr="007F25FE" w:rsidRDefault="00606651" w:rsidP="0060665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7F25FE">
        <w:rPr>
          <w:b/>
          <w:color w:val="000000"/>
          <w:sz w:val="26"/>
          <w:szCs w:val="26"/>
        </w:rPr>
        <w:t>И.о главы администрации</w:t>
      </w:r>
    </w:p>
    <w:p w:rsidR="00606651" w:rsidRPr="007F25FE" w:rsidRDefault="00606651" w:rsidP="0060665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proofErr w:type="spellStart"/>
      <w:r w:rsidRPr="007F25FE">
        <w:rPr>
          <w:b/>
          <w:color w:val="000000"/>
          <w:sz w:val="26"/>
          <w:szCs w:val="26"/>
        </w:rPr>
        <w:t>Плесского</w:t>
      </w:r>
      <w:proofErr w:type="spellEnd"/>
      <w:r w:rsidRPr="007F25FE">
        <w:rPr>
          <w:b/>
          <w:color w:val="000000"/>
          <w:sz w:val="26"/>
          <w:szCs w:val="26"/>
        </w:rPr>
        <w:t xml:space="preserve"> сельсовета</w:t>
      </w:r>
    </w:p>
    <w:p w:rsidR="00606651" w:rsidRPr="007F25FE" w:rsidRDefault="00606651" w:rsidP="00606651">
      <w:pPr>
        <w:tabs>
          <w:tab w:val="left" w:pos="7637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proofErr w:type="spellStart"/>
      <w:r w:rsidRPr="007F25FE">
        <w:rPr>
          <w:b/>
          <w:color w:val="000000"/>
          <w:sz w:val="26"/>
          <w:szCs w:val="26"/>
        </w:rPr>
        <w:t>Мокшанского</w:t>
      </w:r>
      <w:proofErr w:type="spellEnd"/>
      <w:r w:rsidRPr="007F25FE">
        <w:rPr>
          <w:b/>
          <w:color w:val="000000"/>
          <w:sz w:val="26"/>
          <w:szCs w:val="26"/>
        </w:rPr>
        <w:t xml:space="preserve"> района </w:t>
      </w:r>
    </w:p>
    <w:p w:rsidR="00606651" w:rsidRPr="007F25FE" w:rsidRDefault="00606651" w:rsidP="00606651">
      <w:pPr>
        <w:tabs>
          <w:tab w:val="left" w:pos="7637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7F25FE">
        <w:rPr>
          <w:b/>
          <w:color w:val="000000"/>
          <w:sz w:val="26"/>
          <w:szCs w:val="26"/>
        </w:rPr>
        <w:t xml:space="preserve">Пензенской области </w:t>
      </w:r>
      <w:r w:rsidRPr="007F25FE">
        <w:rPr>
          <w:b/>
          <w:color w:val="000000"/>
          <w:sz w:val="26"/>
          <w:szCs w:val="26"/>
        </w:rPr>
        <w:tab/>
      </w:r>
      <w:proofErr w:type="spellStart"/>
      <w:r w:rsidRPr="007F25FE">
        <w:rPr>
          <w:b/>
          <w:color w:val="000000"/>
          <w:sz w:val="26"/>
          <w:szCs w:val="26"/>
        </w:rPr>
        <w:t>Е.М.Чижикова</w:t>
      </w:r>
      <w:proofErr w:type="spellEnd"/>
    </w:p>
    <w:p w:rsidR="00606651" w:rsidRPr="007F25FE" w:rsidRDefault="00606651" w:rsidP="0060665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06651" w:rsidRDefault="00606651" w:rsidP="00606651">
      <w:pPr>
        <w:pStyle w:val="28"/>
        <w:numPr>
          <w:ilvl w:val="0"/>
          <w:numId w:val="40"/>
        </w:numPr>
        <w:shd w:val="clear" w:color="auto" w:fill="auto"/>
        <w:tabs>
          <w:tab w:val="left" w:pos="944"/>
        </w:tabs>
        <w:spacing w:line="298" w:lineRule="exact"/>
      </w:pPr>
      <w:r>
        <w:br w:type="page"/>
      </w:r>
    </w:p>
    <w:p w:rsidR="00606651" w:rsidRDefault="00606651" w:rsidP="00606651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606651" w:rsidRPr="004F4A04" w:rsidRDefault="00606651" w:rsidP="00606651">
      <w:pPr>
        <w:ind w:firstLine="567"/>
        <w:jc w:val="both"/>
        <w:rPr>
          <w:color w:val="000000"/>
        </w:rPr>
      </w:pPr>
      <w:r w:rsidRPr="004F4A04">
        <w:rPr>
          <w:color w:val="000000"/>
        </w:rPr>
        <w:t> 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  <w:sectPr w:rsidR="00606651" w:rsidRPr="004F4A04" w:rsidSect="004F4A04">
          <w:pgSz w:w="11906" w:h="16838"/>
          <w:pgMar w:top="709" w:right="566" w:bottom="851" w:left="1134" w:header="708" w:footer="708" w:gutter="0"/>
          <w:cols w:space="708"/>
          <w:docGrid w:linePitch="360"/>
        </w:sect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lastRenderedPageBreak/>
        <w:t>Приложение № 6.2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к муниципальной программе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 xml:space="preserve">«Развитие </w:t>
      </w:r>
      <w:proofErr w:type="spellStart"/>
      <w:r w:rsidRPr="004F4A04">
        <w:rPr>
          <w:color w:val="000000"/>
        </w:rPr>
        <w:t>Плесского</w:t>
      </w:r>
      <w:proofErr w:type="spellEnd"/>
      <w:r w:rsidRPr="004F4A04">
        <w:rPr>
          <w:color w:val="000000"/>
        </w:rPr>
        <w:t xml:space="preserve"> сельсовета  </w:t>
      </w:r>
      <w:proofErr w:type="spellStart"/>
      <w:r w:rsidRPr="004F4A04">
        <w:rPr>
          <w:color w:val="000000"/>
        </w:rPr>
        <w:t>Мокшанского</w:t>
      </w:r>
      <w:proofErr w:type="spellEnd"/>
      <w:r w:rsidRPr="004F4A04">
        <w:rPr>
          <w:color w:val="000000"/>
        </w:rPr>
        <w:t xml:space="preserve"> района 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Пензенской области</w:t>
      </w:r>
      <w:r>
        <w:rPr>
          <w:color w:val="000000"/>
        </w:rPr>
        <w:t xml:space="preserve"> </w:t>
      </w:r>
      <w:r w:rsidRPr="004F4A04">
        <w:rPr>
          <w:color w:val="000000"/>
        </w:rPr>
        <w:t>на 2014-2024 годы»</w:t>
      </w:r>
    </w:p>
    <w:p w:rsidR="00606651" w:rsidRPr="004F4A04" w:rsidRDefault="00606651" w:rsidP="00606651">
      <w:pPr>
        <w:ind w:firstLine="567"/>
        <w:jc w:val="both"/>
        <w:rPr>
          <w:color w:val="000000"/>
        </w:rPr>
      </w:pPr>
      <w:r w:rsidRPr="004F4A04">
        <w:rPr>
          <w:color w:val="000000"/>
        </w:rPr>
        <w:t> </w:t>
      </w:r>
    </w:p>
    <w:p w:rsidR="00606651" w:rsidRPr="004F4A04" w:rsidRDefault="00606651" w:rsidP="00606651">
      <w:pPr>
        <w:ind w:firstLine="567"/>
        <w:jc w:val="center"/>
        <w:rPr>
          <w:color w:val="000000"/>
        </w:rPr>
      </w:pPr>
      <w:r w:rsidRPr="004F4A04">
        <w:rPr>
          <w:b/>
          <w:bCs/>
          <w:color w:val="000000"/>
        </w:rPr>
        <w:t>РЕСУРСНОЕ ОБЕСПЕЧЕНИЕ</w:t>
      </w:r>
    </w:p>
    <w:tbl>
      <w:tblPr>
        <w:tblpPr w:leftFromText="180" w:rightFromText="180" w:vertAnchor="text" w:horzAnchor="margin" w:tblpY="76"/>
        <w:tblOverlap w:val="never"/>
        <w:tblW w:w="15559" w:type="dxa"/>
        <w:tblLayout w:type="fixed"/>
        <w:tblLook w:val="0000"/>
      </w:tblPr>
      <w:tblGrid>
        <w:gridCol w:w="697"/>
        <w:gridCol w:w="1537"/>
        <w:gridCol w:w="4537"/>
        <w:gridCol w:w="3260"/>
        <w:gridCol w:w="1065"/>
        <w:gridCol w:w="1115"/>
        <w:gridCol w:w="1275"/>
        <w:gridCol w:w="1139"/>
        <w:gridCol w:w="934"/>
      </w:tblGrid>
      <w:tr w:rsidR="00606651" w:rsidRPr="004F4A04" w:rsidTr="00DE193E">
        <w:trPr>
          <w:trHeight w:val="705"/>
        </w:trPr>
        <w:tc>
          <w:tcPr>
            <w:tcW w:w="1555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 xml:space="preserve">реализации муниципальной программы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«Развитие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</w:t>
            </w:r>
            <w:proofErr w:type="spellStart"/>
            <w:r w:rsidRPr="004F4A04">
              <w:rPr>
                <w:b/>
                <w:bCs/>
              </w:rPr>
              <w:t>Мокшанского</w:t>
            </w:r>
            <w:proofErr w:type="spellEnd"/>
            <w:r w:rsidRPr="004F4A04">
              <w:rPr>
                <w:b/>
                <w:bCs/>
              </w:rPr>
              <w:t xml:space="preserve"> района Пензенской области на 2014 - 2024 годы» за счет всех источников финансирования на 2020 - 2024 годы</w:t>
            </w:r>
          </w:p>
        </w:tc>
      </w:tr>
      <w:tr w:rsidR="00606651" w:rsidRPr="004F4A04" w:rsidTr="00DE193E">
        <w:trPr>
          <w:trHeight w:val="228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40110A">
              <w:rPr>
                <w:b/>
                <w:bCs/>
                <w:sz w:val="18"/>
                <w:szCs w:val="18"/>
              </w:rPr>
              <w:t>Плесского</w:t>
            </w:r>
            <w:proofErr w:type="spellEnd"/>
            <w:r w:rsidRPr="0040110A">
              <w:rPr>
                <w:b/>
                <w:bCs/>
                <w:sz w:val="18"/>
                <w:szCs w:val="18"/>
              </w:rPr>
              <w:t xml:space="preserve"> сельсовета</w:t>
            </w:r>
          </w:p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4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0110A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40110A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40110A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Статус</w:t>
            </w:r>
          </w:p>
        </w:tc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Источник финансирования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Оценка расходов, тыс. рублей</w:t>
            </w:r>
          </w:p>
        </w:tc>
      </w:tr>
      <w:tr w:rsidR="00606651" w:rsidRPr="004F4A04" w:rsidTr="00DE193E">
        <w:trPr>
          <w:trHeight w:val="101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0110A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0110A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0110A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0110A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2020 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2021 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2022 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2023 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2024 г</w:t>
            </w:r>
          </w:p>
        </w:tc>
      </w:tr>
      <w:tr w:rsidR="00606651" w:rsidRPr="004F4A04" w:rsidTr="00DE193E">
        <w:trPr>
          <w:trHeight w:val="1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0110A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06651" w:rsidRPr="004F4A04" w:rsidTr="00DE193E">
        <w:trPr>
          <w:trHeight w:val="10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«Развитие </w:t>
            </w:r>
            <w:proofErr w:type="spellStart"/>
            <w:r w:rsidRPr="00CC28AE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C28AE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района Пензенской области на 2014 - 2022 годы»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5899,792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55123,771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116953,941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4348,747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4348,747</w:t>
            </w:r>
          </w:p>
        </w:tc>
      </w:tr>
      <w:tr w:rsidR="00606651" w:rsidRPr="004F4A04" w:rsidTr="00DE193E">
        <w:trPr>
          <w:trHeight w:val="20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1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4756,157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4587,771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4449,941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4348,747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4348,747</w:t>
            </w:r>
          </w:p>
        </w:tc>
      </w:tr>
      <w:tr w:rsidR="00606651" w:rsidRPr="004F4A04" w:rsidTr="00DE193E">
        <w:trPr>
          <w:trHeight w:val="27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286,362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48216,000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112504,000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2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857,273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CC28AE">
              <w:rPr>
                <w:b/>
                <w:bCs/>
                <w:sz w:val="18"/>
                <w:szCs w:val="18"/>
              </w:rPr>
              <w:t>-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44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ind w:left="-106" w:right="-112"/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Подпрограмма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CC28AE">
              <w:rPr>
                <w:sz w:val="18"/>
                <w:szCs w:val="18"/>
              </w:rPr>
              <w:t>Плесском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2474,085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51739,435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113587,000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</w:tr>
      <w:tr w:rsidR="00606651" w:rsidRPr="004F4A04" w:rsidTr="00DE193E">
        <w:trPr>
          <w:trHeight w:val="7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8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1361,750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1203,483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</w:tr>
      <w:tr w:rsidR="00606651" w:rsidRPr="004F4A04" w:rsidTr="00DE193E">
        <w:trPr>
          <w:trHeight w:val="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255,062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48216,000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112504,000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7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gramStart"/>
            <w:r w:rsidRPr="00CC28AE">
              <w:rPr>
                <w:color w:val="000000"/>
                <w:sz w:val="18"/>
                <w:szCs w:val="18"/>
              </w:rPr>
              <w:t>Пензенской</w:t>
            </w:r>
            <w:proofErr w:type="gramEnd"/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857,273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97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69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Обеспечение первичных мер пожарной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0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2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5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2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5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1.1.1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  <w:r w:rsidRPr="00CC28AE">
              <w:rPr>
                <w:sz w:val="18"/>
                <w:szCs w:val="18"/>
                <w:vertAlign w:val="subscript"/>
              </w:rPr>
              <w:t>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right="-108"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Расходы на обеспечение деятельности (оказание услуг) пожарной охраны</w:t>
            </w:r>
            <w:proofErr w:type="gramStart"/>
            <w:r w:rsidRPr="00CC28AE">
              <w:rPr>
                <w:sz w:val="18"/>
                <w:szCs w:val="18"/>
              </w:rPr>
              <w:t xml:space="preserve"> :</w:t>
            </w:r>
            <w:proofErr w:type="gramEnd"/>
          </w:p>
          <w:p w:rsidR="00606651" w:rsidRPr="00CC28AE" w:rsidRDefault="00606651" w:rsidP="00DE193E">
            <w:pPr>
              <w:ind w:right="-108"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создание минерализованных полос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опахивание границ населенных пунктов в целях пожарной безопасности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-содержание в исправном состоянии средств обеспечения пожарной безопасности жилых и общественных зданий (собственность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сельсовета);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-создание условий для забора воды из источников наружного водоснабжения и беспрепятственного проезда пожарной техники к месту пожара, в населенных пунктах и </w:t>
            </w:r>
            <w:proofErr w:type="gramStart"/>
            <w:r w:rsidRPr="00CC28AE">
              <w:rPr>
                <w:sz w:val="18"/>
                <w:szCs w:val="18"/>
              </w:rPr>
              <w:t>на</w:t>
            </w:r>
            <w:proofErr w:type="gramEnd"/>
            <w:r w:rsidRPr="00CC28AE">
              <w:rPr>
                <w:sz w:val="18"/>
                <w:szCs w:val="18"/>
              </w:rPr>
              <w:t xml:space="preserve"> прилегающих к ним </w:t>
            </w:r>
            <w:proofErr w:type="spellStart"/>
            <w:r w:rsidRPr="00CC28AE">
              <w:rPr>
                <w:sz w:val="18"/>
                <w:szCs w:val="18"/>
              </w:rPr>
              <w:t>террито-риях</w:t>
            </w:r>
            <w:proofErr w:type="spellEnd"/>
            <w:r w:rsidRPr="00CC28AE">
              <w:rPr>
                <w:sz w:val="18"/>
                <w:szCs w:val="18"/>
              </w:rPr>
              <w:t xml:space="preserve">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сельсовета;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осуществление мероприятий по обеспечению пожарной безопасности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сельсовета и объектов собственности сельсовета;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закупка и установка автономных пожарных </w:t>
            </w:r>
            <w:proofErr w:type="spellStart"/>
            <w:r w:rsidRPr="00CC28AE">
              <w:rPr>
                <w:sz w:val="18"/>
                <w:szCs w:val="18"/>
              </w:rPr>
              <w:t>извещателей</w:t>
            </w:r>
            <w:proofErr w:type="spellEnd"/>
            <w:r w:rsidRPr="00CC28AE">
              <w:rPr>
                <w:sz w:val="18"/>
                <w:szCs w:val="18"/>
              </w:rPr>
              <w:t xml:space="preserve"> в населенных пунктах;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обеспечение связи и оповещения населения о пожаре;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-создание условий для организации добровольной пожарной охраны и участия граждан в обеспечении первичных мер пожарной безопасности;</w:t>
            </w:r>
          </w:p>
          <w:p w:rsidR="00606651" w:rsidRPr="00CC28AE" w:rsidRDefault="00606651" w:rsidP="00DE193E">
            <w:pPr>
              <w:ind w:firstLine="34"/>
              <w:rPr>
                <w:sz w:val="18"/>
                <w:szCs w:val="18"/>
                <w:vertAlign w:val="subscript"/>
              </w:rPr>
            </w:pPr>
            <w:r w:rsidRPr="00CC28AE">
              <w:rPr>
                <w:sz w:val="18"/>
                <w:szCs w:val="18"/>
              </w:rPr>
              <w:t>- организация обучения  населения мерам пожарной безопасности и пропаганде в области пожарной безопасности.</w:t>
            </w:r>
            <w:r w:rsidRPr="00CC28AE">
              <w:rPr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87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4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9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3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  <w:r w:rsidRPr="00CC28AE">
              <w:rPr>
                <w:sz w:val="18"/>
                <w:szCs w:val="18"/>
                <w:vertAlign w:val="subscript"/>
              </w:rPr>
              <w:t>Основное мероприятие 2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>Основное мероприятие «Содержание и</w:t>
            </w:r>
            <w:r w:rsidRPr="00CC28AE">
              <w:rPr>
                <w:sz w:val="18"/>
                <w:szCs w:val="18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 сельсовета, страхование опасного объекта (гидротехнического сооружения)»</w:t>
            </w:r>
          </w:p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  <w:p w:rsidR="00606651" w:rsidRPr="00CC28AE" w:rsidRDefault="00606651" w:rsidP="00DE193E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2474,085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51739,483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113587,000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</w:tr>
      <w:tr w:rsidR="00606651" w:rsidRPr="004F4A04" w:rsidTr="00DE193E">
        <w:trPr>
          <w:trHeight w:val="13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1361,750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1203,483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1083,000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1239,435</w:t>
            </w:r>
          </w:p>
        </w:tc>
      </w:tr>
      <w:tr w:rsidR="00606651" w:rsidRPr="004F4A04" w:rsidTr="00DE193E">
        <w:trPr>
          <w:trHeight w:val="23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255,062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48216,000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112504,000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4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857,273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01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proofErr w:type="gramStart"/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gramEnd"/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 </w:t>
            </w:r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97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Ремонт и содержание </w:t>
            </w:r>
            <w:proofErr w:type="spellStart"/>
            <w:r w:rsidRPr="00CC28AE">
              <w:rPr>
                <w:sz w:val="18"/>
                <w:szCs w:val="18"/>
              </w:rPr>
              <w:t>внутрипоселковых</w:t>
            </w:r>
            <w:proofErr w:type="spellEnd"/>
            <w:r w:rsidRPr="00CC28AE">
              <w:rPr>
                <w:sz w:val="18"/>
                <w:szCs w:val="18"/>
              </w:rPr>
              <w:t xml:space="preserve"> дорог за счет средств дорожного фонда: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очистка дорог от снега;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</w:t>
            </w:r>
            <w:proofErr w:type="spellStart"/>
            <w:r w:rsidRPr="00CC28AE">
              <w:rPr>
                <w:sz w:val="18"/>
                <w:szCs w:val="18"/>
              </w:rPr>
              <w:t>грейдирование</w:t>
            </w:r>
            <w:proofErr w:type="spellEnd"/>
            <w:r w:rsidRPr="00CC28AE">
              <w:rPr>
                <w:sz w:val="18"/>
                <w:szCs w:val="18"/>
              </w:rPr>
              <w:t xml:space="preserve"> дорог;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</w:t>
            </w:r>
            <w:proofErr w:type="spellStart"/>
            <w:r w:rsidRPr="00CC28AE">
              <w:rPr>
                <w:sz w:val="18"/>
                <w:szCs w:val="18"/>
              </w:rPr>
              <w:t>обкос</w:t>
            </w:r>
            <w:proofErr w:type="spellEnd"/>
            <w:r w:rsidRPr="00CC28AE">
              <w:rPr>
                <w:sz w:val="18"/>
                <w:szCs w:val="18"/>
              </w:rPr>
              <w:t xml:space="preserve"> высокой травы на обочинах дорог;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приобретение щебня;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транспортные услуги;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разравнивание щебня по дороге;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погрузка песка;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разравнивание песка по дороге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lastRenderedPageBreak/>
              <w:t xml:space="preserve">- составление проектно-сметной документации для проведения ремонта </w:t>
            </w:r>
            <w:proofErr w:type="spellStart"/>
            <w:r w:rsidRPr="00CC28AE">
              <w:rPr>
                <w:sz w:val="18"/>
                <w:szCs w:val="18"/>
              </w:rPr>
              <w:t>внутрипоселковых</w:t>
            </w:r>
            <w:proofErr w:type="spellEnd"/>
            <w:r w:rsidRPr="00CC28AE">
              <w:rPr>
                <w:sz w:val="18"/>
                <w:szCs w:val="18"/>
              </w:rPr>
              <w:t xml:space="preserve"> дорог</w:t>
            </w:r>
          </w:p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952,000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49259,000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113587,000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1156,000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1156,000</w:t>
            </w:r>
          </w:p>
        </w:tc>
      </w:tr>
      <w:tr w:rsidR="00606651" w:rsidRPr="004F4A04" w:rsidTr="00DE193E">
        <w:trPr>
          <w:trHeight w:val="116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proofErr w:type="gramStart"/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</w:t>
            </w:r>
            <w:proofErr w:type="gramEnd"/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1043,000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1083,000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1156,000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1156,000</w:t>
            </w:r>
          </w:p>
        </w:tc>
      </w:tr>
      <w:tr w:rsidR="00606651" w:rsidRPr="004F4A04" w:rsidTr="00DE193E">
        <w:trPr>
          <w:trHeight w:val="21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AC111F" w:rsidRDefault="00606651" w:rsidP="00DE193E">
            <w:pPr>
              <w:jc w:val="center"/>
              <w:rPr>
                <w:sz w:val="18"/>
                <w:szCs w:val="18"/>
              </w:rPr>
            </w:pPr>
            <w:r w:rsidRPr="00AC111F">
              <w:rPr>
                <w:sz w:val="18"/>
                <w:szCs w:val="18"/>
              </w:rPr>
              <w:t>112504,000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3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gramStart"/>
            <w:r w:rsidRPr="00CC28AE">
              <w:rPr>
                <w:color w:val="000000"/>
                <w:sz w:val="18"/>
                <w:szCs w:val="18"/>
              </w:rPr>
              <w:t>Пензенской</w:t>
            </w:r>
            <w:proofErr w:type="gramEnd"/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76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области 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 w:right="-108"/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-строительство автомобильной дороги подъезд к </w:t>
            </w:r>
            <w:proofErr w:type="spellStart"/>
            <w:r w:rsidRPr="00CC28AE">
              <w:rPr>
                <w:bCs/>
                <w:sz w:val="18"/>
                <w:szCs w:val="18"/>
              </w:rPr>
              <w:t>с</w:t>
            </w:r>
            <w:proofErr w:type="gramStart"/>
            <w:r w:rsidRPr="00CC28AE">
              <w:rPr>
                <w:bCs/>
                <w:sz w:val="18"/>
                <w:szCs w:val="18"/>
              </w:rPr>
              <w:t>.М</w:t>
            </w:r>
            <w:proofErr w:type="gramEnd"/>
            <w:r w:rsidRPr="00CC28AE">
              <w:rPr>
                <w:bCs/>
                <w:sz w:val="18"/>
                <w:szCs w:val="18"/>
              </w:rPr>
              <w:t>арфино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CC28AE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района Пензенской области)</w:t>
            </w:r>
          </w:p>
          <w:p w:rsidR="00606651" w:rsidRPr="00CC28AE" w:rsidRDefault="00606651" w:rsidP="00DE193E">
            <w:pPr>
              <w:ind w:left="-108" w:right="-108"/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-строительство автомобильной дороги подъезд к </w:t>
            </w:r>
            <w:proofErr w:type="spellStart"/>
            <w:r w:rsidRPr="00CC28AE">
              <w:rPr>
                <w:bCs/>
                <w:sz w:val="18"/>
                <w:szCs w:val="18"/>
              </w:rPr>
              <w:t>с</w:t>
            </w:r>
            <w:proofErr w:type="gramStart"/>
            <w:r w:rsidRPr="00CC28AE">
              <w:rPr>
                <w:bCs/>
                <w:sz w:val="18"/>
                <w:szCs w:val="18"/>
              </w:rPr>
              <w:t>.М</w:t>
            </w:r>
            <w:proofErr w:type="gramEnd"/>
            <w:r w:rsidRPr="00CC28AE">
              <w:rPr>
                <w:bCs/>
                <w:sz w:val="18"/>
                <w:szCs w:val="18"/>
              </w:rPr>
              <w:t>арфино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CC28AE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района Пензенской области) за счет средств бюджета Пензенской области</w:t>
            </w:r>
          </w:p>
          <w:p w:rsidR="00606651" w:rsidRPr="00CC28AE" w:rsidRDefault="00606651" w:rsidP="00DE193E">
            <w:pPr>
              <w:ind w:left="-108" w:right="-108"/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>- технический надзор за ремонтом автомобильной дороги;</w:t>
            </w:r>
          </w:p>
          <w:p w:rsidR="00606651" w:rsidRPr="00CC28AE" w:rsidRDefault="00606651" w:rsidP="00DE193E">
            <w:pPr>
              <w:ind w:left="-108"/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-строительный </w:t>
            </w:r>
            <w:proofErr w:type="gramStart"/>
            <w:r w:rsidRPr="00CC28AE">
              <w:rPr>
                <w:bCs/>
                <w:sz w:val="18"/>
                <w:szCs w:val="18"/>
              </w:rPr>
              <w:t>контроль за</w:t>
            </w:r>
            <w:proofErr w:type="gramEnd"/>
            <w:r w:rsidRPr="00CC28AE">
              <w:rPr>
                <w:bCs/>
                <w:sz w:val="18"/>
                <w:szCs w:val="18"/>
              </w:rPr>
              <w:t xml:space="preserve"> строительством автомобильной дороги,</w:t>
            </w:r>
          </w:p>
          <w:p w:rsidR="00606651" w:rsidRPr="00CC28AE" w:rsidRDefault="00606651" w:rsidP="00DE193E">
            <w:pPr>
              <w:ind w:left="-108"/>
              <w:rPr>
                <w:bCs/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-изготовление технического плана на </w:t>
            </w:r>
            <w:proofErr w:type="spellStart"/>
            <w:proofErr w:type="gramStart"/>
            <w:r w:rsidRPr="00CC28AE">
              <w:rPr>
                <w:bCs/>
                <w:sz w:val="18"/>
                <w:szCs w:val="18"/>
              </w:rPr>
              <w:t>сооружение-автомобильная</w:t>
            </w:r>
            <w:proofErr w:type="spellEnd"/>
            <w:proofErr w:type="gramEnd"/>
            <w:r w:rsidRPr="00CC28AE">
              <w:rPr>
                <w:bCs/>
                <w:sz w:val="18"/>
                <w:szCs w:val="18"/>
              </w:rPr>
              <w:t xml:space="preserve"> дорога</w:t>
            </w:r>
          </w:p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  <w:r w:rsidRPr="00CC28AE">
              <w:rPr>
                <w:bCs/>
                <w:sz w:val="18"/>
                <w:szCs w:val="18"/>
              </w:rPr>
              <w:t xml:space="preserve">-обеспечение безопасности дорожного движения по </w:t>
            </w:r>
            <w:proofErr w:type="spellStart"/>
            <w:r w:rsidRPr="00CC28AE">
              <w:rPr>
                <w:bCs/>
                <w:sz w:val="18"/>
                <w:szCs w:val="18"/>
              </w:rPr>
              <w:t>внутрипоселковым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дорогам, в том числе изготовление проекта организации дорожного движения на территории </w:t>
            </w:r>
            <w:proofErr w:type="spellStart"/>
            <w:r w:rsidRPr="00CC28AE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C28AE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47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1.2.2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2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Ремонт и содержание </w:t>
            </w:r>
            <w:proofErr w:type="spellStart"/>
            <w:r w:rsidRPr="00CC28AE">
              <w:rPr>
                <w:sz w:val="18"/>
                <w:szCs w:val="18"/>
              </w:rPr>
              <w:t>внутрипоселковых</w:t>
            </w:r>
            <w:proofErr w:type="spellEnd"/>
            <w:r w:rsidRPr="00CC28AE">
              <w:rPr>
                <w:sz w:val="18"/>
                <w:szCs w:val="18"/>
              </w:rPr>
              <w:t xml:space="preserve"> дорог за счет средств дорожного фонда: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очистка дорог от снег</w:t>
            </w:r>
            <w:proofErr w:type="gramStart"/>
            <w:r w:rsidRPr="00CC28AE">
              <w:rPr>
                <w:sz w:val="18"/>
                <w:szCs w:val="18"/>
              </w:rPr>
              <w:t>а(</w:t>
            </w:r>
            <w:proofErr w:type="gramEnd"/>
            <w:r w:rsidRPr="00CC28AE">
              <w:rPr>
                <w:sz w:val="18"/>
                <w:szCs w:val="18"/>
              </w:rPr>
              <w:t>остатки прошлых лет);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</w:t>
            </w:r>
            <w:proofErr w:type="spellStart"/>
            <w:r w:rsidRPr="00CC28AE">
              <w:rPr>
                <w:sz w:val="18"/>
                <w:szCs w:val="18"/>
              </w:rPr>
              <w:t>грейдерование</w:t>
            </w:r>
            <w:proofErr w:type="spellEnd"/>
            <w:r w:rsidRPr="00CC28AE">
              <w:rPr>
                <w:sz w:val="18"/>
                <w:szCs w:val="18"/>
              </w:rPr>
              <w:t xml:space="preserve"> дорог;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 </w:t>
            </w:r>
            <w:proofErr w:type="spellStart"/>
            <w:r w:rsidRPr="00CC28AE">
              <w:rPr>
                <w:sz w:val="18"/>
                <w:szCs w:val="18"/>
              </w:rPr>
              <w:t>обкос</w:t>
            </w:r>
            <w:proofErr w:type="spellEnd"/>
            <w:r w:rsidRPr="00CC28AE">
              <w:rPr>
                <w:sz w:val="18"/>
                <w:szCs w:val="18"/>
              </w:rPr>
              <w:t xml:space="preserve"> высокой травы на обочинах дорог;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приобретение щебня;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транспортные услуги;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разравнивание щебня по дороге;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погрузка песка;</w:t>
            </w:r>
          </w:p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разравнивание песка по дороге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proofErr w:type="gramStart"/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2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федеральные средства</w:t>
            </w:r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6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86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1.2.3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3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Содержание и развитие сетей уличного освещения: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 содержание  сетей  уличного освещения;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обеспечение бесперебойного электроснабжения (оплата за потребленную электроэнергию);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приобретение энергосберегающих ламп и оборудования к их установке;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-приобретение  и установка прочих товаров,  приборов и оборудования для функционирования уличного освещения;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установка уличных светильников (фонарей);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-развитие сетей  уличного освещения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 устройство контейнерных площадок и мест санкционированного временного размещения твердых бытовых отходов;</w:t>
            </w:r>
          </w:p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-вывоз мусора.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122,611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</w:tr>
      <w:tr w:rsidR="00606651" w:rsidRPr="004F4A04" w:rsidTr="00DE193E">
        <w:trPr>
          <w:trHeight w:val="29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122,611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83,435</w:t>
            </w:r>
          </w:p>
        </w:tc>
      </w:tr>
      <w:tr w:rsidR="00606651" w:rsidRPr="004F4A04" w:rsidTr="00DE193E">
        <w:trPr>
          <w:trHeight w:val="26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федеральные средства</w:t>
            </w:r>
          </w:p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9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>бюджет Пензенской  области</w:t>
            </w:r>
          </w:p>
        </w:tc>
        <w:tc>
          <w:tcPr>
            <w:tcW w:w="10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1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630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t xml:space="preserve">области иные источники (бюджет </w:t>
            </w:r>
            <w:proofErr w:type="spellStart"/>
            <w:r w:rsidRPr="00CC28AE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CC28AE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98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1.2.4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4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Мероприятие по благоустройству территории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сельсовета: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-благоустройство территории </w:t>
            </w:r>
            <w:proofErr w:type="spellStart"/>
            <w:r w:rsidRPr="00CC28AE">
              <w:rPr>
                <w:sz w:val="18"/>
                <w:szCs w:val="18"/>
              </w:rPr>
              <w:t>Плесского</w:t>
            </w:r>
            <w:proofErr w:type="spellEnd"/>
            <w:r w:rsidRPr="00CC28AE">
              <w:rPr>
                <w:sz w:val="18"/>
                <w:szCs w:val="18"/>
              </w:rPr>
              <w:t xml:space="preserve"> сельсовета (приобретение хозяйственных товаров, строительных материалов, лакокрасочных материалов фасадной краски);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lastRenderedPageBreak/>
              <w:t xml:space="preserve">-изготовление баннеров, аншлагов,  вывесок и прочей продукции в целях благоустройства территории сельсовета. </w:t>
            </w:r>
          </w:p>
          <w:p w:rsidR="00606651" w:rsidRPr="00CC28AE" w:rsidRDefault="00606651" w:rsidP="00DE193E">
            <w:pPr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CC28AE">
              <w:rPr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60,835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2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в т.ч.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2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60,835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0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6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81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4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1.2.5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5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rPr>
                <w:sz w:val="18"/>
                <w:szCs w:val="18"/>
              </w:rPr>
            </w:pPr>
            <w:proofErr w:type="spellStart"/>
            <w:r w:rsidRPr="004F4A04">
              <w:rPr>
                <w:sz w:val="18"/>
                <w:szCs w:val="18"/>
              </w:rPr>
              <w:t>Обкос</w:t>
            </w:r>
            <w:proofErr w:type="spellEnd"/>
            <w:r w:rsidRPr="004F4A04">
              <w:rPr>
                <w:sz w:val="18"/>
                <w:szCs w:val="18"/>
              </w:rPr>
              <w:t xml:space="preserve">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сельсовета: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</w:t>
            </w:r>
            <w:proofErr w:type="spellStart"/>
            <w:r w:rsidRPr="004F4A04">
              <w:rPr>
                <w:sz w:val="18"/>
                <w:szCs w:val="18"/>
              </w:rPr>
              <w:t>обкос</w:t>
            </w:r>
            <w:proofErr w:type="spellEnd"/>
            <w:r w:rsidRPr="004F4A04">
              <w:rPr>
                <w:sz w:val="18"/>
                <w:szCs w:val="18"/>
              </w:rPr>
              <w:t xml:space="preserve"> высокой травы в населенных пунктах входящих в состав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сельсовета.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6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9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2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1.2.6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6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1.Расходы на обустройство и восстановление воинского захоронения (братской могилы летчиков):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восстановление (ремонт, благоустройство) воинского захоронения;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-установка мемориальных знаков на воинском захоронении;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-нанесение имен (фамилия, инициалы (имя, отчество), воинское звание) погибших при защите Отечества на мемориальное сооружение воинского захоронения.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2. Строительный контроль (технический надзор)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1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1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5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2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1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1.2.7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7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Содержание и благоустройство кладбищ: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-приобретение металлопродукции (</w:t>
            </w:r>
            <w:proofErr w:type="spellStart"/>
            <w:r w:rsidRPr="004F4A04">
              <w:rPr>
                <w:sz w:val="18"/>
                <w:szCs w:val="18"/>
              </w:rPr>
              <w:t>профтруба</w:t>
            </w:r>
            <w:proofErr w:type="spellEnd"/>
            <w:r w:rsidRPr="004F4A04">
              <w:rPr>
                <w:sz w:val="18"/>
                <w:szCs w:val="18"/>
              </w:rPr>
              <w:t>), хозяйственных и строительных товаров,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ремонт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2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60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16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7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1.2.8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8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Расходы на реализацию мероприятий по благоустройству территории 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-устройство спортивной площадки;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-устройство площадки накопления твердых коммунальных отходов;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устройство детской игровой площадки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297,044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9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65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19,803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2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255,062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66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22,179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71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1.2.9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 9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разработку схемы водоснабжения и водоотведения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7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63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proofErr w:type="gramStart"/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района</w:t>
            </w:r>
            <w:proofErr w:type="gramEnd"/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1.3.0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10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разработку схемы теплоснабжения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50,000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50,000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72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1.3.1</w:t>
            </w: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11</w:t>
            </w:r>
          </w:p>
        </w:tc>
        <w:tc>
          <w:tcPr>
            <w:tcW w:w="45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>Расходы на обеспечение комплексного развития сельских территорий (развитие газификации на сельских территориях),строительство газопровода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 :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>-оказание услуг по составлению проектно-сметной документации на «Строительство внутри поселкового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области»;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>-  строительство внутри поселкового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области;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proofErr w:type="gramStart"/>
            <w:r w:rsidRPr="004F4A04">
              <w:rPr>
                <w:bCs/>
                <w:sz w:val="18"/>
                <w:szCs w:val="18"/>
              </w:rPr>
              <w:t xml:space="preserve">-дополнительные расходы </w:t>
            </w:r>
            <w:r w:rsidRPr="004F4A04">
              <w:rPr>
                <w:bCs/>
                <w:sz w:val="18"/>
                <w:szCs w:val="18"/>
              </w:rPr>
              <w:br/>
              <w:t xml:space="preserve">(расчет потребности в тепле т топливе для газоснабжения 24-х жилых домов, прочие </w:t>
            </w:r>
            <w:proofErr w:type="gramEnd"/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 xml:space="preserve">расходы сопутствующие строительству </w:t>
            </w:r>
            <w:proofErr w:type="spellStart"/>
            <w:r w:rsidRPr="004F4A04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области)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>-</w:t>
            </w:r>
            <w:r w:rsidRPr="004F4A04">
              <w:rPr>
                <w:sz w:val="18"/>
                <w:szCs w:val="18"/>
              </w:rPr>
              <w:t xml:space="preserve"> археологическая разведка с целью выявления объектов культурного наследия (памятников истории и культуры) для проектирования объекта: «Строительство </w:t>
            </w:r>
            <w:proofErr w:type="spellStart"/>
            <w:r w:rsidRPr="004F4A04">
              <w:rPr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sz w:val="18"/>
                <w:szCs w:val="18"/>
              </w:rPr>
              <w:t xml:space="preserve"> газопровода высокого и низкого давления </w:t>
            </w:r>
            <w:proofErr w:type="gramStart"/>
            <w:r w:rsidRPr="004F4A04">
              <w:rPr>
                <w:sz w:val="18"/>
                <w:szCs w:val="18"/>
              </w:rPr>
              <w:t>в</w:t>
            </w:r>
            <w:proofErr w:type="gramEnd"/>
            <w:r w:rsidRPr="004F4A04">
              <w:rPr>
                <w:sz w:val="18"/>
                <w:szCs w:val="18"/>
              </w:rPr>
              <w:t xml:space="preserve"> </w:t>
            </w:r>
            <w:proofErr w:type="gramStart"/>
            <w:r w:rsidRPr="004F4A04">
              <w:rPr>
                <w:sz w:val="18"/>
                <w:szCs w:val="18"/>
              </w:rPr>
              <w:t>с</w:t>
            </w:r>
            <w:proofErr w:type="gramEnd"/>
            <w:r w:rsidRPr="004F4A04">
              <w:rPr>
                <w:sz w:val="18"/>
                <w:szCs w:val="18"/>
              </w:rPr>
              <w:t xml:space="preserve">. Русская </w:t>
            </w:r>
            <w:proofErr w:type="spellStart"/>
            <w:r w:rsidRPr="004F4A04">
              <w:rPr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sz w:val="18"/>
                <w:szCs w:val="18"/>
              </w:rPr>
              <w:t xml:space="preserve"> района Пензенской области»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991,594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1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межбюджетных трансфертов)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156,500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1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1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2344,000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92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835,094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6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  <w:lang w:val="en-US"/>
              </w:rPr>
            </w:pPr>
            <w:r w:rsidRPr="00CC28AE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ind w:left="-129" w:right="-110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 Подпрограмма 2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Развитие культуры в </w:t>
            </w:r>
            <w:proofErr w:type="spellStart"/>
            <w:r w:rsidRPr="004F4A04">
              <w:rPr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2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606651" w:rsidRPr="004F4A04" w:rsidTr="00DE193E">
        <w:trPr>
          <w:trHeight w:val="422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2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4F4A04" w:rsidRDefault="00606651" w:rsidP="00DE193E">
            <w:pPr>
              <w:ind w:left="-108" w:right="-91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89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</w:t>
            </w:r>
            <w:r>
              <w:rPr>
                <w:color w:val="000000"/>
                <w:sz w:val="18"/>
                <w:szCs w:val="18"/>
              </w:rPr>
              <w:t>)</w:t>
            </w:r>
          </w:p>
          <w:p w:rsidR="00606651" w:rsidRPr="004F4A04" w:rsidRDefault="00606651" w:rsidP="00DE19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8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2.1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Повышение качества и доступности услуг в сфере культуры и досуга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14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606651" w:rsidRPr="004F4A04" w:rsidTr="00DE193E">
        <w:trPr>
          <w:trHeight w:val="647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23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03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2.1.1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обеспечение деятельности (оказание услуг) муниципальными бюджетными учреждениями культуры (ДК).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93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1070,985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79</w:t>
            </w:r>
            <w:r w:rsidRPr="0040110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1038,738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432,555</w:t>
            </w:r>
          </w:p>
        </w:tc>
      </w:tr>
      <w:tr w:rsidR="00606651" w:rsidRPr="004F4A04" w:rsidTr="00DE193E">
        <w:trPr>
          <w:trHeight w:val="20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0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5" w:right="-112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82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2.1.2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2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обеспечение деятельности (оказание услуг) муниципальными бюджетными учреждениями культуры (ДК)</w:t>
            </w:r>
            <w:proofErr w:type="gramStart"/>
            <w:r w:rsidRPr="004F4A04">
              <w:rPr>
                <w:sz w:val="18"/>
                <w:szCs w:val="18"/>
              </w:rPr>
              <w:t>–и</w:t>
            </w:r>
            <w:proofErr w:type="gramEnd"/>
            <w:r w:rsidRPr="004F4A04">
              <w:rPr>
                <w:sz w:val="18"/>
                <w:szCs w:val="18"/>
              </w:rPr>
              <w:t>ные цели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40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50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61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2.1.3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3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ConsPlusNormal"/>
              <w:ind w:left="-106" w:right="-111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 (по работникам домов культуры, клубов)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pStyle w:val="ConsPlusNormal"/>
              <w:ind w:left="-106" w:right="-111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568"/>
        </w:trPr>
        <w:tc>
          <w:tcPr>
            <w:tcW w:w="6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pStyle w:val="ConsPlusNormal"/>
              <w:ind w:left="-106" w:right="-111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6" w:right="-111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6" w:right="-111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4A04">
              <w:rPr>
                <w:color w:val="000000"/>
                <w:sz w:val="18"/>
                <w:szCs w:val="18"/>
              </w:rPr>
              <w:t>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226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ind w:left="-130" w:right="-108"/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 xml:space="preserve">Подпрограмма 3 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6" w:right="-111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Развитие муниципальной службы в </w:t>
            </w:r>
            <w:proofErr w:type="spellStart"/>
            <w:r w:rsidRPr="004F4A04">
              <w:rPr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b/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2354,722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202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2323,422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2307,784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214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федеральные средства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>
              <w:t>31,300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2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486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7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3.1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Обеспечение деятельности администрации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  <w:p w:rsidR="00606651" w:rsidRPr="004F4A04" w:rsidRDefault="00606651" w:rsidP="00DE193E">
            <w:pPr>
              <w:ind w:left="-108" w:right="-108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2354,722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24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2323,422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239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>
              <w:t>31,300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31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</w:t>
            </w:r>
          </w:p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 w:rsidRPr="0040110A">
              <w:rPr>
                <w:sz w:val="18"/>
                <w:szCs w:val="18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73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jc w:val="center"/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3.1.1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C28AE" w:rsidRDefault="00606651" w:rsidP="00DE193E">
            <w:pPr>
              <w:rPr>
                <w:sz w:val="18"/>
                <w:szCs w:val="18"/>
              </w:rPr>
            </w:pPr>
            <w:r w:rsidRPr="00CC28AE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Обеспечение деятельности администрации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b/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2354,722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1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trHeight w:val="132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2323,422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0110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</w:tr>
      <w:tr w:rsidR="00606651" w:rsidRPr="004F4A04" w:rsidTr="00DE193E">
        <w:trPr>
          <w:trHeight w:val="311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федеральные средства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>
              <w:t>31,300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trHeight w:val="268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trHeight w:val="45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/>
        </w:tc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4F4A04">
              <w:rPr>
                <w:color w:val="000000"/>
                <w:sz w:val="18"/>
                <w:szCs w:val="18"/>
              </w:rPr>
              <w:t xml:space="preserve">иные источники (бюджет </w:t>
            </w:r>
            <w:proofErr w:type="spellStart"/>
            <w:r w:rsidRPr="004F4A04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color w:val="000000"/>
                <w:sz w:val="18"/>
                <w:szCs w:val="18"/>
              </w:rPr>
              <w:t xml:space="preserve"> района)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</w:tbl>
    <w:p w:rsidR="00606651" w:rsidRPr="004F4A04" w:rsidRDefault="00606651" w:rsidP="00606651">
      <w:pPr>
        <w:ind w:firstLine="567"/>
        <w:jc w:val="both"/>
        <w:rPr>
          <w:color w:val="000000"/>
        </w:rPr>
      </w:pPr>
      <w:r w:rsidRPr="004F4A04">
        <w:rPr>
          <w:color w:val="000000"/>
        </w:rPr>
        <w:t> 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lastRenderedPageBreak/>
        <w:t>Приложение № 7.2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к муниципальной программе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 xml:space="preserve">«Развитие </w:t>
      </w:r>
      <w:proofErr w:type="spellStart"/>
      <w:r w:rsidRPr="004F4A04">
        <w:rPr>
          <w:color w:val="000000"/>
        </w:rPr>
        <w:t>Плесского</w:t>
      </w:r>
      <w:proofErr w:type="spellEnd"/>
      <w:r w:rsidRPr="004F4A04">
        <w:rPr>
          <w:color w:val="000000"/>
        </w:rPr>
        <w:t xml:space="preserve"> сельсовета  </w:t>
      </w:r>
      <w:proofErr w:type="spellStart"/>
      <w:r w:rsidRPr="004F4A04">
        <w:rPr>
          <w:color w:val="000000"/>
        </w:rPr>
        <w:t>Мокшанского</w:t>
      </w:r>
      <w:proofErr w:type="spellEnd"/>
      <w:r w:rsidRPr="004F4A04">
        <w:rPr>
          <w:color w:val="000000"/>
        </w:rPr>
        <w:t xml:space="preserve"> района 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Пензенской области</w:t>
      </w:r>
      <w:r>
        <w:rPr>
          <w:color w:val="000000"/>
        </w:rPr>
        <w:t xml:space="preserve"> </w:t>
      </w:r>
      <w:r w:rsidRPr="004F4A04">
        <w:rPr>
          <w:color w:val="000000"/>
        </w:rPr>
        <w:t>на 2014-2024 годы»</w:t>
      </w:r>
    </w:p>
    <w:p w:rsidR="00606651" w:rsidRPr="004F4A04" w:rsidRDefault="00606651" w:rsidP="00606651">
      <w:pPr>
        <w:ind w:firstLine="567"/>
        <w:jc w:val="both"/>
        <w:rPr>
          <w:color w:val="000000"/>
        </w:rPr>
      </w:pPr>
      <w:r w:rsidRPr="004F4A04">
        <w:rPr>
          <w:color w:val="000000"/>
        </w:rPr>
        <w:t> 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</w:p>
    <w:p w:rsidR="00606651" w:rsidRPr="004F4A04" w:rsidRDefault="00606651" w:rsidP="00606651">
      <w:pPr>
        <w:ind w:firstLine="567"/>
        <w:jc w:val="center"/>
        <w:rPr>
          <w:color w:val="000000"/>
        </w:rPr>
      </w:pPr>
      <w:r w:rsidRPr="004F4A04">
        <w:rPr>
          <w:b/>
          <w:bCs/>
          <w:color w:val="000000"/>
        </w:rPr>
        <w:t> </w:t>
      </w:r>
    </w:p>
    <w:tbl>
      <w:tblPr>
        <w:tblW w:w="15335" w:type="dxa"/>
        <w:tblInd w:w="108" w:type="dxa"/>
        <w:tblLayout w:type="fixed"/>
        <w:tblLook w:val="0000"/>
      </w:tblPr>
      <w:tblGrid>
        <w:gridCol w:w="556"/>
        <w:gridCol w:w="1272"/>
        <w:gridCol w:w="3984"/>
        <w:gridCol w:w="1276"/>
        <w:gridCol w:w="570"/>
        <w:gridCol w:w="425"/>
        <w:gridCol w:w="570"/>
        <w:gridCol w:w="1276"/>
        <w:gridCol w:w="573"/>
        <w:gridCol w:w="992"/>
        <w:gridCol w:w="993"/>
        <w:gridCol w:w="992"/>
        <w:gridCol w:w="992"/>
        <w:gridCol w:w="864"/>
      </w:tblGrid>
      <w:tr w:rsidR="00606651" w:rsidRPr="004F4A04" w:rsidTr="00DE193E">
        <w:trPr>
          <w:trHeight w:val="315"/>
        </w:trPr>
        <w:tc>
          <w:tcPr>
            <w:tcW w:w="15335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>РЕСУРСНОЕ ОБЕСПЕЧЕНИЕ</w:t>
            </w:r>
          </w:p>
          <w:p w:rsidR="00606651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 xml:space="preserve">реализации муниципальной программы 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«Развитие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</w:t>
            </w:r>
            <w:proofErr w:type="spellStart"/>
            <w:r w:rsidRPr="004F4A04">
              <w:rPr>
                <w:b/>
                <w:bCs/>
              </w:rPr>
              <w:t>Мокшанского</w:t>
            </w:r>
            <w:proofErr w:type="spellEnd"/>
            <w:r w:rsidRPr="004F4A04">
              <w:rPr>
                <w:b/>
                <w:bCs/>
              </w:rPr>
              <w:t xml:space="preserve"> района Пензенской области на 2014 - 2024 годы» за счет средств бюджета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</w:t>
            </w:r>
          </w:p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>на 2020-2024 годы</w:t>
            </w:r>
          </w:p>
        </w:tc>
      </w:tr>
      <w:tr w:rsidR="00606651" w:rsidRPr="004F4A04" w:rsidTr="00DE193E">
        <w:trPr>
          <w:trHeight w:val="49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Ответственный исполнитель муниципальной  программы</w:t>
            </w:r>
          </w:p>
        </w:tc>
        <w:tc>
          <w:tcPr>
            <w:tcW w:w="95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4F4A04">
              <w:rPr>
                <w:b/>
                <w:bCs/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b/>
                <w:bCs/>
                <w:sz w:val="16"/>
                <w:szCs w:val="16"/>
              </w:rPr>
              <w:t xml:space="preserve"> сельсовета</w:t>
            </w:r>
          </w:p>
        </w:tc>
      </w:tr>
      <w:tr w:rsidR="00606651" w:rsidRPr="004F4A04" w:rsidTr="00DE193E">
        <w:trPr>
          <w:trHeight w:val="31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F4A04">
              <w:rPr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4F4A04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4F4A04">
              <w:rPr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Статус</w:t>
            </w:r>
          </w:p>
        </w:tc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Наименование  муниципальной программы, подпрограммы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88"/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Ответственный  исполнитель, соисполнитель, подпрограммы</w:t>
            </w:r>
          </w:p>
        </w:tc>
        <w:tc>
          <w:tcPr>
            <w:tcW w:w="3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 xml:space="preserve">Код бюджетной классификации </w:t>
            </w:r>
          </w:p>
        </w:tc>
        <w:tc>
          <w:tcPr>
            <w:tcW w:w="4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 xml:space="preserve">Расходы бюджета </w:t>
            </w:r>
            <w:proofErr w:type="spellStart"/>
            <w:r w:rsidRPr="004F4A04">
              <w:rPr>
                <w:b/>
                <w:bCs/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b/>
                <w:bCs/>
                <w:sz w:val="16"/>
                <w:szCs w:val="16"/>
              </w:rPr>
              <w:t xml:space="preserve"> сельсовета, тыс. рублей</w:t>
            </w:r>
          </w:p>
        </w:tc>
      </w:tr>
      <w:tr w:rsidR="00606651" w:rsidRPr="004F4A04" w:rsidTr="00DE193E">
        <w:trPr>
          <w:trHeight w:val="368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225" w:right="-130"/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4A04">
              <w:rPr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4F4A04">
              <w:rPr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ЦСР</w:t>
            </w:r>
          </w:p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2020 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2023 г.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2024 г.</w:t>
            </w:r>
          </w:p>
        </w:tc>
      </w:tr>
      <w:tr w:rsidR="00606651" w:rsidRPr="004F4A04" w:rsidTr="00DE193E">
        <w:trPr>
          <w:trHeight w:val="2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14</w:t>
            </w:r>
          </w:p>
        </w:tc>
      </w:tr>
      <w:tr w:rsidR="00606651" w:rsidRPr="004F4A04" w:rsidTr="00DE193E">
        <w:trPr>
          <w:trHeight w:val="257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 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Муниципальная программа </w:t>
            </w:r>
          </w:p>
        </w:tc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Развитие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 </w:t>
            </w:r>
            <w:proofErr w:type="spellStart"/>
            <w:r w:rsidRPr="004F4A04">
              <w:rPr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sz w:val="16"/>
                <w:szCs w:val="16"/>
              </w:rPr>
              <w:t xml:space="preserve"> района Пензенской области на 2014 - 2022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 X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X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5899,792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55123,771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116953,941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4348,747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4266,242</w:t>
            </w:r>
          </w:p>
        </w:tc>
      </w:tr>
      <w:tr w:rsidR="00606651" w:rsidRPr="004F4A04" w:rsidTr="00DE193E">
        <w:trPr>
          <w:trHeight w:val="772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55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Подпрограмма 1 </w:t>
            </w:r>
          </w:p>
        </w:tc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4F4A04">
              <w:rPr>
                <w:sz w:val="16"/>
                <w:szCs w:val="16"/>
              </w:rPr>
              <w:t>Плесском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2474,085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51739,483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9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113587,000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1239,435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1239,435</w:t>
            </w:r>
          </w:p>
        </w:tc>
      </w:tr>
      <w:tr w:rsidR="00606651" w:rsidRPr="004F4A04" w:rsidTr="00DE193E">
        <w:trPr>
          <w:trHeight w:val="19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84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1.1.1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right="-108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обеспечение деятельности (оказание услуг) пожарной охраны</w:t>
            </w:r>
            <w:proofErr w:type="gramStart"/>
            <w:r w:rsidRPr="004F4A04">
              <w:rPr>
                <w:sz w:val="18"/>
                <w:szCs w:val="18"/>
              </w:rPr>
              <w:t xml:space="preserve"> :</w:t>
            </w:r>
            <w:proofErr w:type="gramEnd"/>
          </w:p>
          <w:p w:rsidR="00606651" w:rsidRPr="004F4A04" w:rsidRDefault="00606651" w:rsidP="00DE193E">
            <w:pPr>
              <w:ind w:right="-108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создание минерализованных полос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опахивание границ населенных пунктов в целях пожарной безопасности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-содержание в исправном состоянии средств обеспечения пожарной безопасности жилых и общественных зданий (собственность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сельсовета);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-создание условий для забора воды из источников наружного водоснабжения и беспрепятственного проезда пожарной техники к месту пожара, в населенных пунктах и на прилегающих к ним территориях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осуществление мероприятий по обеспечению пожарной безопасности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 и </w:t>
            </w:r>
            <w:r w:rsidRPr="004F4A04">
              <w:rPr>
                <w:sz w:val="18"/>
                <w:szCs w:val="18"/>
              </w:rPr>
              <w:lastRenderedPageBreak/>
              <w:t>объектов собственности сельсовета;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закупка и установка автономных пожарных </w:t>
            </w:r>
            <w:proofErr w:type="spellStart"/>
            <w:r w:rsidRPr="004F4A04">
              <w:rPr>
                <w:sz w:val="18"/>
                <w:szCs w:val="18"/>
              </w:rPr>
              <w:t>извещателей</w:t>
            </w:r>
            <w:proofErr w:type="spellEnd"/>
            <w:r w:rsidRPr="004F4A04">
              <w:rPr>
                <w:sz w:val="18"/>
                <w:szCs w:val="18"/>
              </w:rPr>
              <w:t xml:space="preserve"> в населенных пунктах;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обеспечение связи и оповещения населения о пожаре;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-создание условий для организации добровольной пожарной охраны и участия граждан в обеспечении первичных мер пожарной безопасности;</w:t>
            </w:r>
          </w:p>
          <w:p w:rsidR="00606651" w:rsidRPr="004F4A04" w:rsidRDefault="00606651" w:rsidP="00DE193E">
            <w:pPr>
              <w:ind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организация обучения  населения мерам пожарной безопасности и пропаганде в области пожарной безопасности.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01 1 01 05010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88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>1.2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Основное мероприятие 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r w:rsidRPr="004F4A04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4F4A04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2474,085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51739,483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right="-9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113587,000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1239,435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b/>
                <w:bCs/>
                <w:sz w:val="16"/>
                <w:szCs w:val="16"/>
              </w:rPr>
              <w:t>1239,435</w:t>
            </w:r>
          </w:p>
        </w:tc>
      </w:tr>
      <w:tr w:rsidR="00606651" w:rsidRPr="004F4A04" w:rsidTr="00DE193E">
        <w:trPr>
          <w:trHeight w:val="734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1.2.1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Ремонт и содержание </w:t>
            </w:r>
            <w:proofErr w:type="spellStart"/>
            <w:r w:rsidRPr="004F4A04">
              <w:rPr>
                <w:sz w:val="16"/>
                <w:szCs w:val="16"/>
              </w:rPr>
              <w:t>внутрипоселковых</w:t>
            </w:r>
            <w:proofErr w:type="spellEnd"/>
            <w:r w:rsidRPr="004F4A04">
              <w:rPr>
                <w:sz w:val="16"/>
                <w:szCs w:val="16"/>
              </w:rPr>
              <w:t xml:space="preserve"> дорог за счет средств дорожного фонда: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очистка дорог от снега;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</w:t>
            </w:r>
            <w:proofErr w:type="spellStart"/>
            <w:r w:rsidRPr="004F4A04">
              <w:rPr>
                <w:sz w:val="16"/>
                <w:szCs w:val="16"/>
              </w:rPr>
              <w:t>грейдирование</w:t>
            </w:r>
            <w:proofErr w:type="spellEnd"/>
            <w:r w:rsidRPr="004F4A04">
              <w:rPr>
                <w:sz w:val="16"/>
                <w:szCs w:val="16"/>
              </w:rPr>
              <w:t xml:space="preserve"> дорог;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</w:t>
            </w:r>
            <w:proofErr w:type="spellStart"/>
            <w:r w:rsidRPr="004F4A04">
              <w:rPr>
                <w:sz w:val="16"/>
                <w:szCs w:val="16"/>
              </w:rPr>
              <w:t>обкос</w:t>
            </w:r>
            <w:proofErr w:type="spellEnd"/>
            <w:r w:rsidRPr="004F4A04">
              <w:rPr>
                <w:sz w:val="16"/>
                <w:szCs w:val="16"/>
              </w:rPr>
              <w:t xml:space="preserve"> высокой травы на обочинах дорог;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приобретение щебня;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транспортные услуги;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разравнивание щебня </w:t>
            </w:r>
            <w:proofErr w:type="gramStart"/>
            <w:r w:rsidRPr="004F4A04">
              <w:rPr>
                <w:sz w:val="16"/>
                <w:szCs w:val="16"/>
              </w:rPr>
              <w:t>по</w:t>
            </w:r>
            <w:proofErr w:type="gramEnd"/>
            <w:r w:rsidRPr="004F4A04">
              <w:rPr>
                <w:sz w:val="16"/>
                <w:szCs w:val="16"/>
              </w:rPr>
              <w:t xml:space="preserve"> 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дороге;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погрузка песка;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разравнивание песка по дороге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составление проектно-сметной документации для проведения ремонта </w:t>
            </w:r>
            <w:proofErr w:type="spellStart"/>
            <w:r w:rsidRPr="004F4A04">
              <w:rPr>
                <w:sz w:val="16"/>
                <w:szCs w:val="16"/>
              </w:rPr>
              <w:t>внутрипоселковых</w:t>
            </w:r>
            <w:proofErr w:type="spellEnd"/>
            <w:r w:rsidRPr="004F4A04">
              <w:rPr>
                <w:sz w:val="16"/>
                <w:szCs w:val="16"/>
              </w:rPr>
              <w:t xml:space="preserve"> дорог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-строительство автомобильной дороги подъезд к </w:t>
            </w:r>
            <w:proofErr w:type="spellStart"/>
            <w:r w:rsidRPr="004F4A04">
              <w:rPr>
                <w:bCs/>
                <w:sz w:val="16"/>
                <w:szCs w:val="16"/>
              </w:rPr>
              <w:t>с</w:t>
            </w:r>
            <w:proofErr w:type="gramStart"/>
            <w:r w:rsidRPr="004F4A04">
              <w:rPr>
                <w:bCs/>
                <w:sz w:val="16"/>
                <w:szCs w:val="16"/>
              </w:rPr>
              <w:t>.М</w:t>
            </w:r>
            <w:proofErr w:type="gramEnd"/>
            <w:r w:rsidRPr="004F4A04">
              <w:rPr>
                <w:bCs/>
                <w:sz w:val="16"/>
                <w:szCs w:val="16"/>
              </w:rPr>
              <w:t>арфино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F4A04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района Пензенской области) за счет средств местного бюджета </w:t>
            </w:r>
          </w:p>
          <w:p w:rsidR="00606651" w:rsidRPr="004F4A04" w:rsidRDefault="00606651" w:rsidP="00DE193E">
            <w:pPr>
              <w:ind w:right="-108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-строительство автомобильной дороги подъезд к </w:t>
            </w:r>
            <w:proofErr w:type="spellStart"/>
            <w:r w:rsidRPr="004F4A04">
              <w:rPr>
                <w:bCs/>
                <w:sz w:val="16"/>
                <w:szCs w:val="16"/>
              </w:rPr>
              <w:t>с</w:t>
            </w:r>
            <w:proofErr w:type="gramStart"/>
            <w:r w:rsidRPr="004F4A04">
              <w:rPr>
                <w:bCs/>
                <w:sz w:val="16"/>
                <w:szCs w:val="16"/>
              </w:rPr>
              <w:t>.М</w:t>
            </w:r>
            <w:proofErr w:type="gramEnd"/>
            <w:r w:rsidRPr="004F4A04">
              <w:rPr>
                <w:bCs/>
                <w:sz w:val="16"/>
                <w:szCs w:val="16"/>
              </w:rPr>
              <w:t>арфино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F4A04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района Пензенской области за счет средств бюджета Пензенской области)</w:t>
            </w:r>
          </w:p>
          <w:p w:rsidR="00606651" w:rsidRPr="004F4A04" w:rsidRDefault="00606651" w:rsidP="00DE193E">
            <w:pPr>
              <w:ind w:right="-108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-строительство автомобильной дороги подъезд к </w:t>
            </w:r>
            <w:proofErr w:type="spellStart"/>
            <w:r w:rsidRPr="004F4A04">
              <w:rPr>
                <w:bCs/>
                <w:sz w:val="16"/>
                <w:szCs w:val="16"/>
              </w:rPr>
              <w:t>с</w:t>
            </w:r>
            <w:proofErr w:type="gramStart"/>
            <w:r w:rsidRPr="004F4A04">
              <w:rPr>
                <w:bCs/>
                <w:sz w:val="16"/>
                <w:szCs w:val="16"/>
              </w:rPr>
              <w:t>.М</w:t>
            </w:r>
            <w:proofErr w:type="gramEnd"/>
            <w:r w:rsidRPr="004F4A04">
              <w:rPr>
                <w:bCs/>
                <w:sz w:val="16"/>
                <w:szCs w:val="16"/>
              </w:rPr>
              <w:t>арфино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F4A04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района Пензенской области) </w:t>
            </w:r>
          </w:p>
          <w:p w:rsidR="00606651" w:rsidRPr="004F4A04" w:rsidRDefault="00606651" w:rsidP="00DE193E">
            <w:pPr>
              <w:ind w:right="-108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- технический надзор за ремонтом автомобильной дороги;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-строительный контроль </w:t>
            </w:r>
            <w:proofErr w:type="gramStart"/>
            <w:r w:rsidRPr="004F4A04">
              <w:rPr>
                <w:bCs/>
                <w:sz w:val="16"/>
                <w:szCs w:val="16"/>
              </w:rPr>
              <w:t>за</w:t>
            </w:r>
            <w:proofErr w:type="gramEnd"/>
          </w:p>
          <w:p w:rsidR="00606651" w:rsidRPr="004F4A04" w:rsidRDefault="00606651" w:rsidP="00DE193E">
            <w:pPr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строительством автомобильной дороги, </w:t>
            </w:r>
          </w:p>
          <w:p w:rsidR="00606651" w:rsidRPr="004F4A04" w:rsidRDefault="00606651" w:rsidP="00DE193E">
            <w:pPr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-изготовление технического плана на </w:t>
            </w:r>
            <w:proofErr w:type="spellStart"/>
            <w:proofErr w:type="gramStart"/>
            <w:r w:rsidRPr="004F4A04">
              <w:rPr>
                <w:bCs/>
                <w:sz w:val="16"/>
                <w:szCs w:val="16"/>
              </w:rPr>
              <w:t>сооружение-автомобильная</w:t>
            </w:r>
            <w:proofErr w:type="spellEnd"/>
            <w:proofErr w:type="gramEnd"/>
            <w:r w:rsidRPr="004F4A04">
              <w:rPr>
                <w:bCs/>
                <w:sz w:val="16"/>
                <w:szCs w:val="16"/>
              </w:rPr>
              <w:t xml:space="preserve"> дорога</w:t>
            </w:r>
          </w:p>
          <w:p w:rsidR="00606651" w:rsidRPr="004F4A04" w:rsidRDefault="00606651" w:rsidP="00DE193E">
            <w:pPr>
              <w:ind w:left="-108" w:right="-108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-обеспечение безопасности</w:t>
            </w:r>
          </w:p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 xml:space="preserve">дорожного движения по </w:t>
            </w:r>
            <w:proofErr w:type="spellStart"/>
            <w:r w:rsidRPr="004F4A04">
              <w:rPr>
                <w:bCs/>
                <w:sz w:val="16"/>
                <w:szCs w:val="16"/>
              </w:rPr>
              <w:t>внутрипоселковым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дорогам, в том числе изготовление проекта организации дорожного движения на территории </w:t>
            </w:r>
            <w:proofErr w:type="spellStart"/>
            <w:r w:rsidRPr="004F4A04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4F4A04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01 1 02 46310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1043,000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1083,000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1156,000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1156,000</w:t>
            </w:r>
          </w:p>
        </w:tc>
      </w:tr>
      <w:tr w:rsidR="00606651" w:rsidRPr="004F4A04" w:rsidTr="00DE193E">
        <w:trPr>
          <w:trHeight w:val="1064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3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М5679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915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01 1 02 </w:t>
            </w:r>
            <w:r>
              <w:rPr>
                <w:sz w:val="16"/>
                <w:szCs w:val="16"/>
                <w:lang w:val="en-US"/>
              </w:rPr>
              <w:t>R3720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6D29A2" w:rsidRDefault="00606651" w:rsidP="00DE193E">
            <w:pPr>
              <w:ind w:left="-106" w:right="-108"/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48216</w:t>
            </w:r>
            <w:r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6" w:righ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112504,000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830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6D29A2" w:rsidRDefault="00606651" w:rsidP="00DE193E">
            <w:pPr>
              <w:ind w:left="-106" w:right="-108"/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6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630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68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98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>1.2.2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Ремонт и содержание </w:t>
            </w:r>
            <w:proofErr w:type="spellStart"/>
            <w:r w:rsidRPr="004F4A04">
              <w:rPr>
                <w:sz w:val="16"/>
                <w:szCs w:val="16"/>
              </w:rPr>
              <w:t>внутрипоселковых</w:t>
            </w:r>
            <w:proofErr w:type="spellEnd"/>
            <w:r w:rsidRPr="004F4A04">
              <w:rPr>
                <w:sz w:val="16"/>
                <w:szCs w:val="16"/>
              </w:rPr>
              <w:t xml:space="preserve"> дорог за счет средств дорожного фонда: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очистка дорог от снег</w:t>
            </w:r>
            <w:proofErr w:type="gramStart"/>
            <w:r w:rsidRPr="004F4A04">
              <w:rPr>
                <w:sz w:val="16"/>
                <w:szCs w:val="16"/>
              </w:rPr>
              <w:t>а(</w:t>
            </w:r>
            <w:proofErr w:type="gramEnd"/>
            <w:r w:rsidRPr="004F4A04">
              <w:rPr>
                <w:sz w:val="16"/>
                <w:szCs w:val="16"/>
              </w:rPr>
              <w:t>остатки прошлых лет);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</w:t>
            </w:r>
            <w:proofErr w:type="spellStart"/>
            <w:r w:rsidRPr="004F4A04">
              <w:rPr>
                <w:sz w:val="16"/>
                <w:szCs w:val="16"/>
              </w:rPr>
              <w:t>грейдирование</w:t>
            </w:r>
            <w:proofErr w:type="spellEnd"/>
            <w:r w:rsidRPr="004F4A04">
              <w:rPr>
                <w:sz w:val="16"/>
                <w:szCs w:val="16"/>
              </w:rPr>
              <w:t xml:space="preserve"> дорог;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</w:t>
            </w:r>
            <w:proofErr w:type="spellStart"/>
            <w:r w:rsidRPr="004F4A04">
              <w:rPr>
                <w:sz w:val="16"/>
                <w:szCs w:val="16"/>
              </w:rPr>
              <w:t>обкос</w:t>
            </w:r>
            <w:proofErr w:type="spellEnd"/>
            <w:r w:rsidRPr="004F4A04">
              <w:rPr>
                <w:sz w:val="16"/>
                <w:szCs w:val="16"/>
              </w:rPr>
              <w:t xml:space="preserve"> высокой травы на обочинах дорог;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приобретение щебня;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транспортные услуги;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разравнивание щебня по дороге;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погрузка песка;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разравнивание песка по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01 1 02 46300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55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1.2.3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3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Содержание и развитие сетей уличного освещения: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 содержание  сетей  уличного освещения;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обеспечение бесперебойного электроснабжения (оплата за потребленную электроэнергию);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приобретение энергосберегающих ламп и оборудования к их установке;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-приобретение  и установка прочих товаров,  приборов и оборудования для функционирования уличного освещения;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установка уличных светильников (фонарей);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-развитие сетей  уличного освещения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устройство контейнерных площадок и мест санкционированного временного размещения твердых бытовых отходов;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-вывоз мусора.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01 1 02 61160</w:t>
            </w: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</w:rPr>
              <w:t>244</w:t>
            </w: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122,611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83,435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83,435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83,435</w:t>
            </w:r>
          </w:p>
        </w:tc>
      </w:tr>
      <w:tr w:rsidR="00606651" w:rsidRPr="004F4A04" w:rsidTr="00DE193E">
        <w:trPr>
          <w:trHeight w:val="970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6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Мероприятие по благоустройству территории </w:t>
            </w:r>
            <w:proofErr w:type="spellStart"/>
            <w:r w:rsidRPr="004F4A04">
              <w:rPr>
                <w:sz w:val="17"/>
                <w:szCs w:val="17"/>
              </w:rPr>
              <w:t>Плесского</w:t>
            </w:r>
            <w:proofErr w:type="spellEnd"/>
            <w:r w:rsidRPr="004F4A04">
              <w:rPr>
                <w:sz w:val="17"/>
                <w:szCs w:val="17"/>
              </w:rPr>
              <w:t xml:space="preserve"> сельсовета:</w:t>
            </w:r>
          </w:p>
          <w:p w:rsidR="00606651" w:rsidRPr="004F4A04" w:rsidRDefault="00606651" w:rsidP="00DE193E">
            <w:pPr>
              <w:ind w:left="-108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-благоустройство территории </w:t>
            </w:r>
            <w:proofErr w:type="spellStart"/>
            <w:r w:rsidRPr="004F4A04">
              <w:rPr>
                <w:sz w:val="17"/>
                <w:szCs w:val="17"/>
              </w:rPr>
              <w:t>Плесского</w:t>
            </w:r>
            <w:proofErr w:type="spellEnd"/>
            <w:r w:rsidRPr="004F4A04">
              <w:rPr>
                <w:sz w:val="17"/>
                <w:szCs w:val="17"/>
              </w:rPr>
              <w:t xml:space="preserve"> сельсовета (приобретение хозяйственных товаров, строительных материалов, лакокрасочных материалов фасадной краски);</w:t>
            </w:r>
          </w:p>
          <w:p w:rsidR="00606651" w:rsidRPr="004F4A04" w:rsidRDefault="00606651" w:rsidP="00DE193E">
            <w:pPr>
              <w:ind w:left="-108" w:right="-108"/>
              <w:rPr>
                <w:sz w:val="16"/>
                <w:szCs w:val="16"/>
              </w:rPr>
            </w:pPr>
            <w:r w:rsidRPr="004F4A04">
              <w:rPr>
                <w:sz w:val="17"/>
                <w:szCs w:val="17"/>
              </w:rPr>
              <w:t>-изготовление баннеров, аншлагов,  вывесок и прочей продукции в целях благоустройства территории сельсовета.</w:t>
            </w:r>
            <w:r w:rsidRPr="004F4A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01 1 02 61190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60,835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8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Обкос</w:t>
            </w:r>
            <w:proofErr w:type="spellEnd"/>
            <w:r w:rsidRPr="004F4A04">
              <w:rPr>
                <w:sz w:val="16"/>
                <w:szCs w:val="16"/>
              </w:rPr>
              <w:t xml:space="preserve"> территории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сельсовета: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- </w:t>
            </w:r>
            <w:proofErr w:type="spellStart"/>
            <w:r w:rsidRPr="004F4A04">
              <w:rPr>
                <w:sz w:val="16"/>
                <w:szCs w:val="16"/>
              </w:rPr>
              <w:t>обкос</w:t>
            </w:r>
            <w:proofErr w:type="spellEnd"/>
            <w:r w:rsidRPr="004F4A04">
              <w:rPr>
                <w:sz w:val="16"/>
                <w:szCs w:val="16"/>
              </w:rPr>
              <w:t xml:space="preserve"> высокой травы в населенных пунктах входящих в состав территории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01 1 02 61230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72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1.Расходы на обустройство и восстановление воинского захоронения (братской могилы летчиков):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восстановление (ремонт, благоустройство) воинского захоронения;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-установка мемориальных знаков на воинском захоронении;</w:t>
            </w:r>
          </w:p>
          <w:p w:rsidR="00606651" w:rsidRPr="004F4A04" w:rsidRDefault="00606651" w:rsidP="00DE193E">
            <w:pPr>
              <w:ind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-нанесение имен (фамилия, инициалы (имя, отчество), воинское звание) погибших при защите Отечества на мемориальное сооружение воинского захоронения.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01 1 02 </w:t>
            </w:r>
            <w:r w:rsidRPr="004F4A04">
              <w:rPr>
                <w:sz w:val="16"/>
                <w:szCs w:val="16"/>
                <w:lang w:val="en-US"/>
              </w:rPr>
              <w:t>L299F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71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1.2.7.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Содержание и благоустройство кладбищ: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-приобретение металлопродукции (</w:t>
            </w:r>
            <w:proofErr w:type="spellStart"/>
            <w:r w:rsidRPr="004F4A04">
              <w:rPr>
                <w:sz w:val="16"/>
                <w:szCs w:val="16"/>
              </w:rPr>
              <w:t>профтруба</w:t>
            </w:r>
            <w:proofErr w:type="spellEnd"/>
            <w:r w:rsidRPr="004F4A04">
              <w:rPr>
                <w:sz w:val="16"/>
                <w:szCs w:val="16"/>
              </w:rPr>
              <w:t>), хозяйственных и строительных товаров,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 ремонт ограждений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01 1 02 61190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09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>1.2.8.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 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Расходы на реализацию мероприятий по благоустройству территории 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-устройство спортивной площадки;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-устройство площадки накопления твердых коммунальных отходов;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-устройство детской игровой площадки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</w:t>
            </w:r>
            <w:r w:rsidRPr="004F4A04">
              <w:rPr>
                <w:sz w:val="16"/>
                <w:szCs w:val="16"/>
                <w:lang w:val="en-US"/>
              </w:rPr>
              <w:t>L</w:t>
            </w:r>
            <w:r w:rsidRPr="004F4A04">
              <w:rPr>
                <w:sz w:val="16"/>
                <w:szCs w:val="16"/>
              </w:rPr>
              <w:t>5765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297,044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73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1.2.9.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 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Расходы на разработку схемы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01 1 02 61310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8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1.3.0.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 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Расходы на разработку схемы теплоснабжения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01 1 02 61320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707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1.3.1.</w:t>
            </w:r>
          </w:p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>Расходы на обеспечение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4F4A04">
              <w:rPr>
                <w:bCs/>
                <w:sz w:val="17"/>
                <w:szCs w:val="17"/>
              </w:rPr>
              <w:t>.Р</w:t>
            </w:r>
            <w:proofErr w:type="gramEnd"/>
            <w:r w:rsidRPr="004F4A04">
              <w:rPr>
                <w:bCs/>
                <w:sz w:val="17"/>
                <w:szCs w:val="17"/>
              </w:rPr>
              <w:t xml:space="preserve">усская </w:t>
            </w:r>
            <w:proofErr w:type="spellStart"/>
            <w:r w:rsidRPr="004F4A04">
              <w:rPr>
                <w:bCs/>
                <w:sz w:val="17"/>
                <w:szCs w:val="17"/>
              </w:rPr>
              <w:t>Муромка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</w:t>
            </w:r>
            <w:proofErr w:type="spellStart"/>
            <w:r w:rsidRPr="004F4A04">
              <w:rPr>
                <w:bCs/>
                <w:sz w:val="17"/>
                <w:szCs w:val="17"/>
              </w:rPr>
              <w:t>Мокшанского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района Пензенской области:</w:t>
            </w: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  <w:r w:rsidRPr="004F4A04">
              <w:rPr>
                <w:bCs/>
                <w:sz w:val="18"/>
                <w:szCs w:val="18"/>
              </w:rPr>
              <w:t>-оказание услуг по составлению проектно-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 xml:space="preserve">сметной документации на «Строительство </w:t>
            </w:r>
            <w:proofErr w:type="spellStart"/>
            <w:r w:rsidRPr="004F4A04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области»;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 xml:space="preserve">-  строительство </w:t>
            </w:r>
            <w:proofErr w:type="spellStart"/>
            <w:r w:rsidRPr="004F4A04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области;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 xml:space="preserve">-дополнительные расходы </w:t>
            </w:r>
            <w:r w:rsidRPr="004F4A04">
              <w:rPr>
                <w:bCs/>
                <w:sz w:val="18"/>
                <w:szCs w:val="18"/>
              </w:rPr>
              <w:br/>
              <w:t xml:space="preserve">(расчет потребности в тепле т топливе для газоснабжения 24-х жилых домов, прочие расходы сопутствующие строительству </w:t>
            </w:r>
            <w:proofErr w:type="spellStart"/>
            <w:r w:rsidRPr="004F4A04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газопровода высокого и низкого давления в с</w:t>
            </w:r>
            <w:proofErr w:type="gramStart"/>
            <w:r w:rsidRPr="004F4A04">
              <w:rPr>
                <w:bCs/>
                <w:sz w:val="18"/>
                <w:szCs w:val="18"/>
              </w:rPr>
              <w:t>.Р</w:t>
            </w:r>
            <w:proofErr w:type="gramEnd"/>
            <w:r w:rsidRPr="004F4A04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4F4A04">
              <w:rPr>
                <w:bCs/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bCs/>
                <w:sz w:val="18"/>
                <w:szCs w:val="18"/>
              </w:rPr>
              <w:t xml:space="preserve"> района Пензенской области )</w:t>
            </w:r>
          </w:p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  <w:r w:rsidRPr="004F4A04">
              <w:rPr>
                <w:bCs/>
                <w:sz w:val="18"/>
                <w:szCs w:val="18"/>
              </w:rPr>
              <w:t>-</w:t>
            </w:r>
            <w:r w:rsidRPr="004F4A04">
              <w:rPr>
                <w:sz w:val="18"/>
                <w:szCs w:val="18"/>
              </w:rPr>
              <w:t xml:space="preserve"> археологическая разведка с целью выявления объектов культурного наследия (памятников истории и культуры) для проектирования объекта: «Строительство </w:t>
            </w:r>
            <w:proofErr w:type="spellStart"/>
            <w:r w:rsidRPr="004F4A04">
              <w:rPr>
                <w:sz w:val="18"/>
                <w:szCs w:val="18"/>
              </w:rPr>
              <w:t>внутрипоселкового</w:t>
            </w:r>
            <w:proofErr w:type="spellEnd"/>
            <w:r w:rsidRPr="004F4A04">
              <w:rPr>
                <w:sz w:val="18"/>
                <w:szCs w:val="18"/>
              </w:rPr>
              <w:t xml:space="preserve"> газопровода высокого и низкого давления </w:t>
            </w:r>
            <w:proofErr w:type="gramStart"/>
            <w:r w:rsidRPr="004F4A04">
              <w:rPr>
                <w:sz w:val="18"/>
                <w:szCs w:val="18"/>
              </w:rPr>
              <w:t>в</w:t>
            </w:r>
            <w:proofErr w:type="gramEnd"/>
            <w:r w:rsidRPr="004F4A04">
              <w:rPr>
                <w:sz w:val="18"/>
                <w:szCs w:val="18"/>
              </w:rPr>
              <w:t xml:space="preserve"> </w:t>
            </w:r>
            <w:proofErr w:type="gramStart"/>
            <w:r w:rsidRPr="004F4A04">
              <w:rPr>
                <w:sz w:val="18"/>
                <w:szCs w:val="18"/>
              </w:rPr>
              <w:t>с</w:t>
            </w:r>
            <w:proofErr w:type="gramEnd"/>
            <w:r w:rsidRPr="004F4A04">
              <w:rPr>
                <w:sz w:val="18"/>
                <w:szCs w:val="18"/>
              </w:rPr>
              <w:t xml:space="preserve">. Русская </w:t>
            </w:r>
            <w:proofErr w:type="spellStart"/>
            <w:r w:rsidRPr="004F4A04">
              <w:rPr>
                <w:sz w:val="18"/>
                <w:szCs w:val="18"/>
              </w:rPr>
              <w:t>Муромка</w:t>
            </w:r>
            <w:proofErr w:type="spellEnd"/>
            <w:r w:rsidRPr="004F4A04">
              <w:rPr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sz w:val="18"/>
                <w:szCs w:val="18"/>
              </w:rPr>
              <w:t>Мокшанского</w:t>
            </w:r>
            <w:proofErr w:type="spellEnd"/>
            <w:r w:rsidRPr="004F4A04">
              <w:rPr>
                <w:sz w:val="18"/>
                <w:szCs w:val="18"/>
              </w:rPr>
              <w:t xml:space="preserve"> района Пензенской области»</w:t>
            </w:r>
          </w:p>
          <w:p w:rsidR="00606651" w:rsidRPr="004F4A04" w:rsidRDefault="00606651" w:rsidP="00DE193E">
            <w:pPr>
              <w:rPr>
                <w:bCs/>
                <w:sz w:val="17"/>
                <w:szCs w:val="17"/>
              </w:rPr>
            </w:pPr>
          </w:p>
          <w:p w:rsidR="00606651" w:rsidRPr="004F4A04" w:rsidRDefault="00606651" w:rsidP="00DE193E">
            <w:pPr>
              <w:rPr>
                <w:sz w:val="17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</w:rPr>
              <w:t xml:space="preserve">01 1 02 </w:t>
            </w:r>
            <w:r w:rsidRPr="004F4A04">
              <w:rPr>
                <w:sz w:val="16"/>
                <w:szCs w:val="16"/>
                <w:lang w:val="en-US"/>
              </w:rPr>
              <w:t>S5764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414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2B4C06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</w:t>
            </w:r>
            <w:r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  <w:lang w:val="en-US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06651" w:rsidRPr="004F4A04" w:rsidTr="00DE193E">
        <w:trPr>
          <w:trHeight w:val="546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</w:rPr>
              <w:t>01 1 02 М</w:t>
            </w:r>
            <w:r w:rsidRPr="004F4A04">
              <w:rPr>
                <w:sz w:val="16"/>
                <w:szCs w:val="16"/>
                <w:lang w:val="en-US"/>
              </w:rPr>
              <w:t>5764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414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540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01 1 02 95230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414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439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15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A70F7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A70F7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A70F7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37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Подпрограмма 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Развитие культуры в </w:t>
            </w:r>
            <w:proofErr w:type="spellStart"/>
            <w:r w:rsidRPr="004F4A04">
              <w:rPr>
                <w:sz w:val="16"/>
                <w:szCs w:val="16"/>
              </w:rPr>
              <w:t>Плесском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сельсовете</w:t>
            </w:r>
          </w:p>
          <w:p w:rsidR="00606651" w:rsidRDefault="00606651" w:rsidP="00DE193E">
            <w:pPr>
              <w:rPr>
                <w:sz w:val="16"/>
                <w:szCs w:val="16"/>
              </w:rPr>
            </w:pPr>
          </w:p>
          <w:p w:rsidR="00606651" w:rsidRDefault="00606651" w:rsidP="00DE193E">
            <w:pPr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1070,985</w:t>
            </w:r>
          </w:p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1079</w:t>
            </w:r>
            <w:r w:rsidRPr="004F4A0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432,555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432,555</w:t>
            </w:r>
          </w:p>
        </w:tc>
      </w:tr>
      <w:tr w:rsidR="00606651" w:rsidRPr="004F4A04" w:rsidTr="00DE193E">
        <w:trPr>
          <w:trHeight w:val="13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2.1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Основное мероприятие 1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>Повышение качества и доступности услуг в сфере культуры и досуга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 xml:space="preserve">всего 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1079,505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1038,738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432,555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432,555</w:t>
            </w:r>
          </w:p>
        </w:tc>
      </w:tr>
      <w:tr w:rsidR="00606651" w:rsidRPr="004F4A04" w:rsidTr="00DE193E">
        <w:trPr>
          <w:trHeight w:val="31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lastRenderedPageBreak/>
              <w:t>2.1.1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Расходы на обеспечение деятельности (оказание услуг) муниципальными бюджетными учреждениями культуры (ДК)/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сельсовета, </w:t>
            </w:r>
          </w:p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соисполнител</w:t>
            </w:r>
            <w:proofErr w:type="gramStart"/>
            <w:r w:rsidRPr="004F4A04">
              <w:rPr>
                <w:sz w:val="16"/>
                <w:szCs w:val="16"/>
              </w:rPr>
              <w:t>ь-</w:t>
            </w:r>
            <w:proofErr w:type="gramEnd"/>
            <w:r w:rsidRPr="004F4A04">
              <w:rPr>
                <w:sz w:val="16"/>
                <w:szCs w:val="16"/>
              </w:rPr>
              <w:t xml:space="preserve"> МБУК «</w:t>
            </w:r>
            <w:proofErr w:type="spellStart"/>
            <w:r w:rsidRPr="004F4A04">
              <w:rPr>
                <w:sz w:val="16"/>
                <w:szCs w:val="16"/>
              </w:rPr>
              <w:t>Плесский</w:t>
            </w:r>
            <w:proofErr w:type="spellEnd"/>
            <w:r w:rsidRPr="004F4A04">
              <w:rPr>
                <w:sz w:val="16"/>
                <w:szCs w:val="16"/>
              </w:rPr>
              <w:t xml:space="preserve"> КДЦ»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01 2 01 05020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33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01 2 01 </w:t>
            </w:r>
            <w:r w:rsidRPr="004F4A04">
              <w:rPr>
                <w:sz w:val="16"/>
                <w:szCs w:val="16"/>
                <w:lang w:val="en-US"/>
              </w:rPr>
              <w:t>Z</w:t>
            </w:r>
            <w:r w:rsidRPr="004F4A04">
              <w:rPr>
                <w:sz w:val="16"/>
                <w:szCs w:val="16"/>
              </w:rPr>
              <w:t>1051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27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01 2 01 05020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61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01 2 01 71051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29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  <w:lang w:val="en-US"/>
              </w:rPr>
              <w:t>01 2 01 L4670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  <w:lang w:val="en-US"/>
              </w:rPr>
              <w:t>61</w:t>
            </w:r>
            <w:r w:rsidRPr="004F4A04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40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01 2 01 </w:t>
            </w:r>
            <w:r w:rsidRPr="004F4A04">
              <w:rPr>
                <w:sz w:val="16"/>
                <w:szCs w:val="16"/>
                <w:lang w:val="en-US"/>
              </w:rPr>
              <w:t>S</w:t>
            </w:r>
            <w:r w:rsidRPr="004F4A04">
              <w:rPr>
                <w:sz w:val="16"/>
                <w:szCs w:val="16"/>
              </w:rPr>
              <w:t>1051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14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01 2 01 23300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294,586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302,637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329,254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329,254</w:t>
            </w:r>
          </w:p>
        </w:tc>
      </w:tr>
      <w:tr w:rsidR="00606651" w:rsidRPr="004F4A04" w:rsidTr="00DE193E">
        <w:trPr>
          <w:trHeight w:val="114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01 2 01 23300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103,301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103,301</w:t>
            </w:r>
          </w:p>
        </w:tc>
      </w:tr>
      <w:tr w:rsidR="00606651" w:rsidRPr="004F4A04" w:rsidTr="00DE193E">
        <w:trPr>
          <w:trHeight w:val="244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0120496950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24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01201955240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135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2.1.2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Расходы на обеспечение деятельности (оказание услуг) муниципальными бюджетными учреждениями культуры (ДК)</w:t>
            </w:r>
            <w:proofErr w:type="gramStart"/>
            <w:r w:rsidRPr="004F4A04">
              <w:rPr>
                <w:sz w:val="16"/>
                <w:szCs w:val="16"/>
              </w:rPr>
              <w:t>–и</w:t>
            </w:r>
            <w:proofErr w:type="gramEnd"/>
            <w:r w:rsidRPr="004F4A04">
              <w:rPr>
                <w:sz w:val="16"/>
                <w:szCs w:val="16"/>
              </w:rPr>
              <w:t>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сельсовета, </w:t>
            </w:r>
          </w:p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соисполнител</w:t>
            </w:r>
            <w:proofErr w:type="gramStart"/>
            <w:r w:rsidRPr="004F4A04">
              <w:rPr>
                <w:sz w:val="16"/>
                <w:szCs w:val="16"/>
              </w:rPr>
              <w:t>ь-</w:t>
            </w:r>
            <w:proofErr w:type="gramEnd"/>
            <w:r w:rsidRPr="004F4A04">
              <w:rPr>
                <w:sz w:val="16"/>
                <w:szCs w:val="16"/>
              </w:rPr>
              <w:t xml:space="preserve"> МБУК «</w:t>
            </w:r>
            <w:proofErr w:type="spellStart"/>
            <w:r w:rsidRPr="004F4A04">
              <w:rPr>
                <w:sz w:val="16"/>
                <w:szCs w:val="16"/>
              </w:rPr>
              <w:t>Плесский</w:t>
            </w:r>
            <w:proofErr w:type="spellEnd"/>
            <w:r w:rsidRPr="004F4A04">
              <w:rPr>
                <w:sz w:val="16"/>
                <w:szCs w:val="16"/>
              </w:rPr>
              <w:t xml:space="preserve"> КДЦ»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01 2 01 05020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48,818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45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 w:rsidRPr="004F4A04">
              <w:rPr>
                <w:sz w:val="16"/>
                <w:szCs w:val="16"/>
              </w:rPr>
              <w:t>2.1.</w:t>
            </w:r>
            <w:r w:rsidRPr="004F4A04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 (по работникам домов культуры, клубов)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сельсовета, </w:t>
            </w:r>
          </w:p>
          <w:p w:rsidR="00606651" w:rsidRPr="004F4A04" w:rsidRDefault="00606651" w:rsidP="00DE193E">
            <w:pPr>
              <w:ind w:left="-98" w:right="-113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соисполнител</w:t>
            </w:r>
            <w:proofErr w:type="gramStart"/>
            <w:r w:rsidRPr="004F4A04">
              <w:rPr>
                <w:sz w:val="16"/>
                <w:szCs w:val="16"/>
              </w:rPr>
              <w:t>ь-</w:t>
            </w:r>
            <w:proofErr w:type="gramEnd"/>
            <w:r w:rsidRPr="004F4A04">
              <w:rPr>
                <w:sz w:val="16"/>
                <w:szCs w:val="16"/>
              </w:rPr>
              <w:t xml:space="preserve"> МБУК «</w:t>
            </w:r>
            <w:proofErr w:type="spellStart"/>
            <w:r w:rsidRPr="004F4A04">
              <w:rPr>
                <w:sz w:val="16"/>
                <w:szCs w:val="16"/>
              </w:rPr>
              <w:t>Плесский</w:t>
            </w:r>
            <w:proofErr w:type="spellEnd"/>
            <w:r w:rsidRPr="004F4A04">
              <w:rPr>
                <w:sz w:val="16"/>
                <w:szCs w:val="16"/>
              </w:rPr>
              <w:t xml:space="preserve"> КДЦ»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01 2 01 11130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43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Подпрограмма 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Развитие муниципальной службы в </w:t>
            </w:r>
            <w:proofErr w:type="spellStart"/>
            <w:r w:rsidRPr="004F4A04">
              <w:rPr>
                <w:sz w:val="16"/>
                <w:szCs w:val="16"/>
              </w:rPr>
              <w:t>Плесском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bCs/>
                <w:sz w:val="16"/>
                <w:szCs w:val="16"/>
              </w:rPr>
              <w:t>2354,722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2304,784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2328,203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2676,757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2676,757</w:t>
            </w:r>
          </w:p>
        </w:tc>
      </w:tr>
      <w:tr w:rsidR="00606651" w:rsidRPr="004F4A04" w:rsidTr="00DE193E">
        <w:trPr>
          <w:trHeight w:val="44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3.1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Обеспечение деятельности администрации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bCs/>
                <w:sz w:val="16"/>
                <w:szCs w:val="16"/>
              </w:rPr>
              <w:t>2354,722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2304,784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2328,203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2676,757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2676,757</w:t>
            </w:r>
          </w:p>
        </w:tc>
      </w:tr>
      <w:tr w:rsidR="00606651" w:rsidRPr="004F4A04" w:rsidTr="00DE193E">
        <w:trPr>
          <w:trHeight w:val="16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3.1.1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Обеспечение деятельности администрации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</w:t>
            </w: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 xml:space="preserve">исполнитель – администрация </w:t>
            </w:r>
            <w:proofErr w:type="spellStart"/>
            <w:r w:rsidRPr="004F4A04">
              <w:rPr>
                <w:sz w:val="16"/>
                <w:szCs w:val="16"/>
              </w:rPr>
              <w:t>Плесского</w:t>
            </w:r>
            <w:proofErr w:type="spellEnd"/>
            <w:r w:rsidRPr="004F4A04">
              <w:rPr>
                <w:sz w:val="16"/>
                <w:szCs w:val="16"/>
              </w:rPr>
              <w:t xml:space="preserve"> сельсовета 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797,975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904,571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904,571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904,571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Cs/>
                <w:sz w:val="16"/>
                <w:szCs w:val="16"/>
              </w:rPr>
            </w:pPr>
            <w:r w:rsidRPr="004F4A04">
              <w:rPr>
                <w:bCs/>
                <w:sz w:val="16"/>
                <w:szCs w:val="16"/>
              </w:rPr>
              <w:t>904,571</w:t>
            </w:r>
          </w:p>
        </w:tc>
      </w:tr>
      <w:tr w:rsidR="00606651" w:rsidRPr="004F4A04" w:rsidTr="00DE193E">
        <w:trPr>
          <w:trHeight w:val="64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99,442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110,577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110,577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110,577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110,577</w:t>
            </w:r>
          </w:p>
        </w:tc>
      </w:tr>
      <w:tr w:rsidR="00606651" w:rsidRPr="004F4A04" w:rsidTr="00DE193E">
        <w:trPr>
          <w:trHeight w:val="135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01 3 01 02100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267,397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153,288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306,574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306,574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306,574</w:t>
            </w:r>
          </w:p>
        </w:tc>
      </w:tr>
      <w:tr w:rsidR="00606651" w:rsidRPr="004F4A04" w:rsidTr="00DE193E">
        <w:trPr>
          <w:trHeight w:val="137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013 01 02200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232,566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390,608</w:t>
            </w:r>
          </w:p>
        </w:tc>
      </w:tr>
      <w:tr w:rsidR="00606651" w:rsidRPr="004F4A04" w:rsidTr="00DE193E">
        <w:trPr>
          <w:trHeight w:val="193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013 01 02200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29,728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11,271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11,271</w:t>
            </w:r>
          </w:p>
        </w:tc>
      </w:tr>
      <w:tr w:rsidR="00606651" w:rsidRPr="004F4A04" w:rsidTr="00DE193E">
        <w:trPr>
          <w:trHeight w:val="142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013 01 02200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20,383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24,940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24,940</w:t>
            </w:r>
          </w:p>
        </w:tc>
      </w:tr>
      <w:tr w:rsidR="00606651" w:rsidRPr="004F4A04" w:rsidTr="00DE193E">
        <w:trPr>
          <w:trHeight w:val="97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521,095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532,751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532,751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532,751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532,751</w:t>
            </w:r>
          </w:p>
        </w:tc>
      </w:tr>
      <w:tr w:rsidR="00606651" w:rsidRPr="004F4A04" w:rsidTr="00DE193E">
        <w:trPr>
          <w:trHeight w:val="107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98,213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111,269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111,270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111,270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111,270</w:t>
            </w:r>
          </w:p>
        </w:tc>
      </w:tr>
      <w:tr w:rsidR="00606651" w:rsidRPr="004F4A04" w:rsidTr="00DE193E">
        <w:trPr>
          <w:trHeight w:val="88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01 3 01 02110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185,823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194,495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194,495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194,495</w:t>
            </w:r>
          </w:p>
        </w:tc>
      </w:tr>
      <w:tr w:rsidR="00606651" w:rsidRPr="004F4A04" w:rsidTr="00DE193E">
        <w:trPr>
          <w:trHeight w:val="88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01 3 01 95240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54,379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69,700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69,700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69,700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69,700</w:t>
            </w:r>
          </w:p>
        </w:tc>
      </w:tr>
      <w:tr w:rsidR="00606651" w:rsidRPr="004F4A04" w:rsidTr="00DE193E">
        <w:trPr>
          <w:trHeight w:val="88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01 3 01 95240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16,422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21,000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21,000</w:t>
            </w:r>
          </w:p>
        </w:tc>
      </w:tr>
      <w:tr w:rsidR="00606651" w:rsidRPr="004F4A04" w:rsidTr="00DE193E">
        <w:trPr>
          <w:trHeight w:val="88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8D010C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01 3 01 5549</w:t>
            </w: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8D010C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8D010C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trHeight w:val="88"/>
        </w:trPr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8D010C" w:rsidRDefault="00606651" w:rsidP="00DE19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01 3 01 5549</w:t>
            </w: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6"/>
                <w:szCs w:val="16"/>
              </w:rPr>
            </w:pPr>
          </w:p>
        </w:tc>
      </w:tr>
    </w:tbl>
    <w:p w:rsidR="00606651" w:rsidRPr="004F4A04" w:rsidRDefault="00606651" w:rsidP="00606651">
      <w:pPr>
        <w:pStyle w:val="ConsPlusNormal"/>
        <w:jc w:val="right"/>
        <w:rPr>
          <w:szCs w:val="22"/>
        </w:rPr>
      </w:pPr>
    </w:p>
    <w:p w:rsidR="00606651" w:rsidRPr="00DC03B6" w:rsidRDefault="00606651" w:rsidP="00606651">
      <w:pPr>
        <w:spacing w:before="100" w:beforeAutospacing="1" w:after="100" w:afterAutospacing="1"/>
        <w:rPr>
          <w:sz w:val="18"/>
          <w:szCs w:val="18"/>
        </w:rPr>
      </w:pPr>
      <w:r w:rsidRPr="00DC03B6">
        <w:rPr>
          <w:sz w:val="18"/>
          <w:szCs w:val="18"/>
        </w:rPr>
        <w:t>&lt;1</w:t>
      </w:r>
      <w:proofErr w:type="gramStart"/>
      <w:r w:rsidRPr="00DC03B6">
        <w:rPr>
          <w:sz w:val="18"/>
          <w:szCs w:val="18"/>
        </w:rPr>
        <w:t>&gt; В</w:t>
      </w:r>
      <w:proofErr w:type="gramEnd"/>
      <w:r w:rsidRPr="00DC03B6">
        <w:rPr>
          <w:sz w:val="18"/>
          <w:szCs w:val="18"/>
        </w:rPr>
        <w:t>ключаются все средства (в т.ч. федеральные средства и средства бюджета Пензенской области), кроме внебюджетных средств</w:t>
      </w:r>
    </w:p>
    <w:p w:rsidR="00606651" w:rsidRPr="00DC03B6" w:rsidRDefault="00606651" w:rsidP="00606651">
      <w:pPr>
        <w:spacing w:before="100" w:beforeAutospacing="1" w:after="100" w:afterAutospacing="1"/>
        <w:rPr>
          <w:sz w:val="18"/>
          <w:szCs w:val="18"/>
        </w:rPr>
      </w:pPr>
      <w:r w:rsidRPr="00DC03B6">
        <w:rPr>
          <w:sz w:val="18"/>
          <w:szCs w:val="18"/>
        </w:rPr>
        <w:lastRenderedPageBreak/>
        <w:t>&lt;2</w:t>
      </w:r>
      <w:proofErr w:type="gramStart"/>
      <w:r w:rsidRPr="00DC03B6">
        <w:rPr>
          <w:sz w:val="18"/>
          <w:szCs w:val="18"/>
        </w:rPr>
        <w:t>&gt; Д</w:t>
      </w:r>
      <w:proofErr w:type="gramEnd"/>
      <w:r w:rsidRPr="00DC03B6">
        <w:rPr>
          <w:sz w:val="18"/>
          <w:szCs w:val="18"/>
        </w:rPr>
        <w:t xml:space="preserve">о присвоения кода бюджетной классификации указываются реквизиты нормативного правового акта (постановление, распоряжение администрации </w:t>
      </w:r>
      <w:proofErr w:type="spellStart"/>
      <w:r w:rsidRPr="00DC03B6">
        <w:rPr>
          <w:color w:val="000000"/>
          <w:sz w:val="18"/>
          <w:szCs w:val="18"/>
        </w:rPr>
        <w:t>Плесского</w:t>
      </w:r>
      <w:proofErr w:type="spellEnd"/>
      <w:r w:rsidRPr="00DC03B6">
        <w:rPr>
          <w:color w:val="000000"/>
          <w:sz w:val="18"/>
          <w:szCs w:val="18"/>
        </w:rPr>
        <w:t xml:space="preserve"> сельсовета </w:t>
      </w:r>
      <w:proofErr w:type="spellStart"/>
      <w:r w:rsidRPr="00DC03B6">
        <w:rPr>
          <w:sz w:val="18"/>
          <w:szCs w:val="18"/>
        </w:rPr>
        <w:t>Мокшанского</w:t>
      </w:r>
      <w:proofErr w:type="spellEnd"/>
      <w:r w:rsidRPr="00DC03B6">
        <w:rPr>
          <w:sz w:val="18"/>
          <w:szCs w:val="18"/>
        </w:rPr>
        <w:t xml:space="preserve"> района) о выделении средств бюджета </w:t>
      </w:r>
      <w:proofErr w:type="spellStart"/>
      <w:r w:rsidRPr="00DC03B6">
        <w:rPr>
          <w:color w:val="000000"/>
          <w:sz w:val="18"/>
          <w:szCs w:val="18"/>
        </w:rPr>
        <w:t>Плесского</w:t>
      </w:r>
      <w:proofErr w:type="spellEnd"/>
      <w:r w:rsidRPr="00DC03B6">
        <w:rPr>
          <w:color w:val="000000"/>
          <w:sz w:val="18"/>
          <w:szCs w:val="18"/>
        </w:rPr>
        <w:t xml:space="preserve"> сельсовета </w:t>
      </w:r>
      <w:proofErr w:type="spellStart"/>
      <w:r w:rsidRPr="00DC03B6">
        <w:rPr>
          <w:sz w:val="18"/>
          <w:szCs w:val="18"/>
        </w:rPr>
        <w:t>Мокшанского</w:t>
      </w:r>
      <w:proofErr w:type="spellEnd"/>
      <w:r w:rsidRPr="00DC03B6">
        <w:rPr>
          <w:sz w:val="18"/>
          <w:szCs w:val="18"/>
        </w:rPr>
        <w:t xml:space="preserve"> района на реализацию мероприятий муниципальной программы.</w:t>
      </w:r>
    </w:p>
    <w:p w:rsidR="00606651" w:rsidRPr="004F4A04" w:rsidRDefault="00606651" w:rsidP="00606651">
      <w:pPr>
        <w:pStyle w:val="ConsPlusNormal"/>
        <w:jc w:val="right"/>
        <w:rPr>
          <w:szCs w:val="22"/>
        </w:rPr>
      </w:pPr>
      <w:r>
        <w:rPr>
          <w:szCs w:val="22"/>
        </w:rPr>
        <w:t>П</w:t>
      </w:r>
      <w:r w:rsidRPr="004F4A04">
        <w:rPr>
          <w:szCs w:val="22"/>
        </w:rPr>
        <w:t>риложение № 8.2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к муниципальной программе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 xml:space="preserve">«Развитие </w:t>
      </w:r>
      <w:proofErr w:type="spellStart"/>
      <w:r w:rsidRPr="004F4A04">
        <w:rPr>
          <w:color w:val="000000"/>
        </w:rPr>
        <w:t>Плесского</w:t>
      </w:r>
      <w:proofErr w:type="spellEnd"/>
      <w:r w:rsidRPr="004F4A04">
        <w:rPr>
          <w:color w:val="000000"/>
        </w:rPr>
        <w:t xml:space="preserve"> сельсовета  </w:t>
      </w:r>
      <w:proofErr w:type="spellStart"/>
      <w:r w:rsidRPr="004F4A04">
        <w:rPr>
          <w:color w:val="000000"/>
        </w:rPr>
        <w:t>Мокшанского</w:t>
      </w:r>
      <w:proofErr w:type="spellEnd"/>
      <w:r w:rsidRPr="004F4A04">
        <w:rPr>
          <w:color w:val="000000"/>
        </w:rPr>
        <w:t xml:space="preserve"> района </w:t>
      </w:r>
    </w:p>
    <w:p w:rsidR="00606651" w:rsidRPr="004F4A04" w:rsidRDefault="00606651" w:rsidP="00606651">
      <w:pPr>
        <w:ind w:firstLine="567"/>
        <w:jc w:val="right"/>
        <w:rPr>
          <w:color w:val="000000"/>
        </w:rPr>
      </w:pPr>
      <w:r w:rsidRPr="004F4A04">
        <w:rPr>
          <w:color w:val="000000"/>
        </w:rPr>
        <w:t>Пензенской области</w:t>
      </w:r>
      <w:r>
        <w:rPr>
          <w:color w:val="000000"/>
        </w:rPr>
        <w:t xml:space="preserve"> </w:t>
      </w:r>
      <w:r w:rsidRPr="004F4A04">
        <w:rPr>
          <w:color w:val="000000"/>
        </w:rPr>
        <w:t>на 2014-2024 годы»</w:t>
      </w:r>
    </w:p>
    <w:tbl>
      <w:tblPr>
        <w:tblW w:w="16079" w:type="dxa"/>
        <w:tblLayout w:type="fixed"/>
        <w:tblLook w:val="0000"/>
      </w:tblPr>
      <w:tblGrid>
        <w:gridCol w:w="749"/>
        <w:gridCol w:w="3596"/>
        <w:gridCol w:w="274"/>
        <w:gridCol w:w="6"/>
        <w:gridCol w:w="142"/>
        <w:gridCol w:w="1276"/>
        <w:gridCol w:w="142"/>
        <w:gridCol w:w="708"/>
        <w:gridCol w:w="936"/>
        <w:gridCol w:w="57"/>
        <w:gridCol w:w="1350"/>
        <w:gridCol w:w="1220"/>
        <w:gridCol w:w="59"/>
        <w:gridCol w:w="1231"/>
        <w:gridCol w:w="44"/>
        <w:gridCol w:w="917"/>
        <w:gridCol w:w="47"/>
        <w:gridCol w:w="32"/>
        <w:gridCol w:w="1683"/>
        <w:gridCol w:w="1232"/>
        <w:gridCol w:w="332"/>
        <w:gridCol w:w="46"/>
      </w:tblGrid>
      <w:tr w:rsidR="00606651" w:rsidRPr="004F4A04" w:rsidTr="00DE193E">
        <w:trPr>
          <w:gridAfter w:val="1"/>
          <w:wAfter w:w="46" w:type="dxa"/>
          <w:trHeight w:val="315"/>
        </w:trPr>
        <w:tc>
          <w:tcPr>
            <w:tcW w:w="1603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 xml:space="preserve">ПЕРЕЧЕНЬ </w:t>
            </w:r>
          </w:p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 xml:space="preserve">Основных мероприятий, мероприятий муниципальной программы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</w:t>
            </w:r>
          </w:p>
        </w:tc>
      </w:tr>
      <w:tr w:rsidR="00606651" w:rsidRPr="004F4A04" w:rsidTr="00DE193E">
        <w:trPr>
          <w:gridAfter w:val="1"/>
          <w:wAfter w:w="46" w:type="dxa"/>
          <w:trHeight w:val="345"/>
        </w:trPr>
        <w:tc>
          <w:tcPr>
            <w:tcW w:w="1603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651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 xml:space="preserve"> «Развитие </w:t>
            </w:r>
            <w:proofErr w:type="spellStart"/>
            <w:r w:rsidRPr="004F4A04">
              <w:rPr>
                <w:b/>
                <w:bCs/>
              </w:rPr>
              <w:t>Плесского</w:t>
            </w:r>
            <w:proofErr w:type="spellEnd"/>
            <w:r w:rsidRPr="004F4A04">
              <w:rPr>
                <w:b/>
                <w:bCs/>
              </w:rPr>
              <w:t xml:space="preserve"> сельсовета </w:t>
            </w:r>
            <w:proofErr w:type="spellStart"/>
            <w:r w:rsidRPr="004F4A04">
              <w:rPr>
                <w:b/>
                <w:bCs/>
              </w:rPr>
              <w:t>Мокшанского</w:t>
            </w:r>
            <w:proofErr w:type="spellEnd"/>
            <w:r w:rsidRPr="004F4A04">
              <w:rPr>
                <w:b/>
                <w:bCs/>
              </w:rPr>
              <w:t xml:space="preserve"> района Пензенской области на 2014-2024 годы»  </w:t>
            </w:r>
          </w:p>
          <w:p w:rsidR="00606651" w:rsidRPr="004F4A04" w:rsidRDefault="00606651" w:rsidP="00DE193E">
            <w:pPr>
              <w:jc w:val="center"/>
              <w:rPr>
                <w:b/>
                <w:bCs/>
              </w:rPr>
            </w:pPr>
            <w:r w:rsidRPr="004F4A04">
              <w:rPr>
                <w:b/>
                <w:bCs/>
              </w:rPr>
              <w:t>на 2020 - 2024 годы</w:t>
            </w:r>
          </w:p>
        </w:tc>
      </w:tr>
      <w:tr w:rsidR="00606651" w:rsidRPr="004F4A04" w:rsidTr="00DE193E">
        <w:trPr>
          <w:trHeight w:val="24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9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>/</w:t>
            </w:r>
            <w:proofErr w:type="spellStart"/>
            <w:r w:rsidRPr="004F4A0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0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Наименование  мероприятия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Исполнители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исполне-ния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 xml:space="preserve"> (год)</w:t>
            </w:r>
          </w:p>
        </w:tc>
        <w:tc>
          <w:tcPr>
            <w:tcW w:w="58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176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proofErr w:type="gramStart"/>
            <w:r w:rsidRPr="004F4A04">
              <w:rPr>
                <w:sz w:val="18"/>
                <w:szCs w:val="18"/>
              </w:rPr>
              <w:t>Показатели   результата  мероприятия по годам (ожидаемый непосредственный результат</w:t>
            </w:r>
            <w:proofErr w:type="gramEnd"/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55" w:right="-108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Связь с показателем муниципальной программы (подпрограммы)</w:t>
            </w:r>
          </w:p>
        </w:tc>
      </w:tr>
      <w:tr w:rsidR="00606651" w:rsidRPr="004F4A04" w:rsidTr="00DE193E">
        <w:trPr>
          <w:gridAfter w:val="2"/>
          <w:wAfter w:w="378" w:type="dxa"/>
          <w:trHeight w:val="730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всего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Бюджет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Бюджет Пензенской области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39" w:right="-108"/>
              <w:jc w:val="center"/>
              <w:rPr>
                <w:sz w:val="18"/>
                <w:szCs w:val="18"/>
              </w:rPr>
            </w:pPr>
            <w:r w:rsidRPr="004F4A04">
              <w:rPr>
                <w:sz w:val="16"/>
                <w:szCs w:val="16"/>
              </w:rPr>
              <w:t xml:space="preserve">Иные </w:t>
            </w:r>
            <w:proofErr w:type="spellStart"/>
            <w:r w:rsidRPr="004F4A04">
              <w:rPr>
                <w:sz w:val="16"/>
                <w:szCs w:val="16"/>
              </w:rPr>
              <w:t>ичточники</w:t>
            </w:r>
            <w:proofErr w:type="spellEnd"/>
            <w:r w:rsidRPr="004F4A04">
              <w:rPr>
                <w:sz w:val="16"/>
                <w:szCs w:val="16"/>
              </w:rPr>
              <w:t xml:space="preserve"> (бюджет </w:t>
            </w:r>
            <w:proofErr w:type="spellStart"/>
            <w:r w:rsidRPr="004F4A04">
              <w:rPr>
                <w:sz w:val="16"/>
                <w:szCs w:val="16"/>
              </w:rPr>
              <w:t>Мокшанского</w:t>
            </w:r>
            <w:proofErr w:type="spellEnd"/>
            <w:r w:rsidRPr="004F4A04">
              <w:rPr>
                <w:sz w:val="16"/>
                <w:szCs w:val="16"/>
              </w:rPr>
              <w:t xml:space="preserve"> района)</w:t>
            </w:r>
          </w:p>
        </w:tc>
        <w:tc>
          <w:tcPr>
            <w:tcW w:w="176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7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606651" w:rsidRPr="004F4A04" w:rsidTr="00DE193E">
        <w:trPr>
          <w:gridAfter w:val="2"/>
          <w:wAfter w:w="378" w:type="dxa"/>
          <w:trHeight w:val="169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 xml:space="preserve">Подпрограмма 1«Развитие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4F4A04">
              <w:rPr>
                <w:b/>
                <w:bCs/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b/>
                <w:bCs/>
                <w:sz w:val="18"/>
                <w:szCs w:val="18"/>
              </w:rPr>
              <w:t xml:space="preserve"> сельсовете»</w:t>
            </w:r>
          </w:p>
        </w:tc>
      </w:tr>
      <w:tr w:rsidR="00606651" w:rsidRPr="004F4A04" w:rsidTr="00DE193E">
        <w:trPr>
          <w:gridAfter w:val="2"/>
          <w:wAfter w:w="378" w:type="dxa"/>
          <w:trHeight w:val="319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Цель подпрограммы - повышение уровня и качества обеспечения объектами дорожной, жилищной и коммунальной инфраструктуры территории, обеспечение первичных мер пожарной безопасности в </w:t>
            </w:r>
            <w:proofErr w:type="spellStart"/>
            <w:r w:rsidRPr="004F4A04">
              <w:rPr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сельсовете</w:t>
            </w:r>
          </w:p>
        </w:tc>
      </w:tr>
      <w:tr w:rsidR="00606651" w:rsidRPr="004F4A04" w:rsidTr="00DE193E">
        <w:trPr>
          <w:gridAfter w:val="2"/>
          <w:wAfter w:w="378" w:type="dxa"/>
          <w:trHeight w:val="285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Задача 1 «Обеспечение первичных мер пожарной безопасности»</w:t>
            </w:r>
          </w:p>
        </w:tc>
      </w:tr>
      <w:tr w:rsidR="00606651" w:rsidRPr="004F4A04" w:rsidTr="00DE193E">
        <w:trPr>
          <w:gridAfter w:val="2"/>
          <w:wAfter w:w="378" w:type="dxa"/>
          <w:trHeight w:val="299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1.1.Основное мероприятие: </w:t>
            </w:r>
            <w:r w:rsidRPr="004F4A04">
              <w:t>Обеспечение первичных мер пожарной безопасности</w:t>
            </w:r>
          </w:p>
        </w:tc>
      </w:tr>
      <w:tr w:rsidR="00606651" w:rsidRPr="004F4A04" w:rsidTr="00DE193E">
        <w:trPr>
          <w:gridAfter w:val="2"/>
          <w:wAfter w:w="378" w:type="dxa"/>
          <w:trHeight w:val="424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1.1.1</w:t>
            </w:r>
          </w:p>
        </w:tc>
        <w:tc>
          <w:tcPr>
            <w:tcW w:w="40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45" w:right="-108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Расходы на обеспечение деятельности (оказание услуг) пожарной охраны</w:t>
            </w:r>
            <w:proofErr w:type="gramStart"/>
            <w:r w:rsidRPr="004F4A04">
              <w:rPr>
                <w:sz w:val="18"/>
                <w:szCs w:val="18"/>
              </w:rPr>
              <w:t xml:space="preserve"> :</w:t>
            </w:r>
            <w:proofErr w:type="gramEnd"/>
          </w:p>
          <w:p w:rsidR="00606651" w:rsidRPr="004F4A04" w:rsidRDefault="00606651" w:rsidP="00DE193E">
            <w:pPr>
              <w:ind w:left="-45" w:right="-108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создание минерализованных полос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опахивание границ населенных пунктов в целях пожарной безопасности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-содержание в исправном состоянии средств обеспечения пожарной безопасности жилых и общественных зданий (собственность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сельсовета);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-создание условий для забора воды из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источ-ников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 xml:space="preserve"> наружного водоснабжения и </w:t>
            </w:r>
            <w:proofErr w:type="spellStart"/>
            <w:r w:rsidRPr="004F4A04">
              <w:rPr>
                <w:sz w:val="18"/>
                <w:szCs w:val="18"/>
              </w:rPr>
              <w:t>беспрепят-ственного</w:t>
            </w:r>
            <w:proofErr w:type="spellEnd"/>
            <w:r w:rsidRPr="004F4A04">
              <w:rPr>
                <w:sz w:val="18"/>
                <w:szCs w:val="18"/>
              </w:rPr>
              <w:t xml:space="preserve"> проезда пожарной техники к месту пожара, в населенных пунктах и на прилегающих к ним территориях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осуществление мероприятий по обеспечению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Итого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Количество пожаров на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1.5</w:t>
            </w:r>
          </w:p>
        </w:tc>
      </w:tr>
      <w:tr w:rsidR="00606651" w:rsidRPr="004F4A04" w:rsidTr="00DE193E">
        <w:trPr>
          <w:gridAfter w:val="2"/>
          <w:wAfter w:w="378" w:type="dxa"/>
          <w:trHeight w:val="72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  <w:r w:rsidRPr="004F4A04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32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  <w:r w:rsidRPr="004F4A04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40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  <w:r w:rsidRPr="004F4A04">
              <w:t>2</w:t>
            </w:r>
          </w:p>
        </w:tc>
        <w:tc>
          <w:tcPr>
            <w:tcW w:w="12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45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56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117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219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пожарной безопасности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 и 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объектов собственности сельсовета;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закупка и установка автономных пожарных </w:t>
            </w:r>
            <w:proofErr w:type="spellStart"/>
            <w:r w:rsidRPr="004F4A04">
              <w:rPr>
                <w:sz w:val="18"/>
                <w:szCs w:val="18"/>
              </w:rPr>
              <w:t>извещателей</w:t>
            </w:r>
            <w:proofErr w:type="spellEnd"/>
            <w:r w:rsidRPr="004F4A04">
              <w:rPr>
                <w:sz w:val="18"/>
                <w:szCs w:val="18"/>
              </w:rPr>
              <w:t xml:space="preserve"> в населенных пунктах;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обеспечение связи и оповещения населения о пожаре;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-создание условий для организации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доброволь-ной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 xml:space="preserve"> пожарной охраны и участия граждан в </w:t>
            </w:r>
            <w:proofErr w:type="spellStart"/>
            <w:r w:rsidRPr="004F4A04">
              <w:rPr>
                <w:sz w:val="18"/>
                <w:szCs w:val="18"/>
              </w:rPr>
              <w:t>обес-печении</w:t>
            </w:r>
            <w:proofErr w:type="spellEnd"/>
            <w:r w:rsidRPr="004F4A04">
              <w:rPr>
                <w:sz w:val="18"/>
                <w:szCs w:val="18"/>
              </w:rPr>
              <w:t xml:space="preserve"> первичных мер пожарной безопасности;</w:t>
            </w:r>
          </w:p>
          <w:p w:rsidR="00606651" w:rsidRPr="004F4A04" w:rsidRDefault="00606651" w:rsidP="00DE193E">
            <w:pPr>
              <w:ind w:left="-45" w:firstLine="34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  <w: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ind w:left="-43" w:firstLine="34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организация обучения  населения мерам пожарной безопасности и пропаганде в области пожарной безопасности.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361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43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ind w:left="-43"/>
              <w:rPr>
                <w:sz w:val="16"/>
                <w:szCs w:val="16"/>
              </w:rPr>
            </w:pPr>
            <w:r w:rsidRPr="004F4A04">
              <w:rPr>
                <w:sz w:val="18"/>
                <w:szCs w:val="18"/>
              </w:rPr>
              <w:t>Задача 2 «Содержание и ремонт объектов дорожного и жилищно-коммунального хозяйства,</w:t>
            </w:r>
            <w:r>
              <w:rPr>
                <w:sz w:val="18"/>
                <w:szCs w:val="18"/>
              </w:rPr>
              <w:t xml:space="preserve"> </w:t>
            </w:r>
            <w:r w:rsidRPr="004F4A04">
              <w:rPr>
                <w:sz w:val="18"/>
                <w:szCs w:val="18"/>
              </w:rPr>
              <w:t>повышение уровня комплексного обустройства населенных пунктов»</w:t>
            </w:r>
            <w:r w:rsidRPr="004F4A04">
              <w:rPr>
                <w:sz w:val="16"/>
                <w:szCs w:val="16"/>
              </w:rPr>
              <w:t xml:space="preserve"> </w:t>
            </w:r>
          </w:p>
        </w:tc>
      </w:tr>
      <w:tr w:rsidR="00606651" w:rsidRPr="004F4A04" w:rsidTr="00DE193E">
        <w:trPr>
          <w:gridAfter w:val="2"/>
          <w:wAfter w:w="378" w:type="dxa"/>
          <w:trHeight w:val="540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ind w:left="-43"/>
              <w:rPr>
                <w:sz w:val="16"/>
                <w:szCs w:val="16"/>
              </w:rPr>
            </w:pPr>
            <w:r w:rsidRPr="004F4A04">
              <w:rPr>
                <w:sz w:val="18"/>
                <w:szCs w:val="18"/>
              </w:rPr>
              <w:t xml:space="preserve">1.2.Основное мероприятие: </w:t>
            </w:r>
            <w:r w:rsidRPr="004F4A04">
              <w:rPr>
                <w:bCs/>
              </w:rPr>
              <w:t>Основное мероприятие «Содержание и</w:t>
            </w:r>
            <w:r w:rsidRPr="004F4A04"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4F4A04">
              <w:t>Плесского</w:t>
            </w:r>
            <w:proofErr w:type="spellEnd"/>
            <w:r w:rsidRPr="004F4A04">
              <w:t xml:space="preserve">  сельсовета, страхование опасного объекта (гидротехнического сооружения)»</w:t>
            </w:r>
            <w:r w:rsidRPr="004F4A04">
              <w:rPr>
                <w:sz w:val="16"/>
                <w:szCs w:val="16"/>
              </w:rPr>
              <w:t xml:space="preserve"> </w:t>
            </w:r>
          </w:p>
        </w:tc>
      </w:tr>
      <w:tr w:rsidR="00606651" w:rsidRPr="004F4A04" w:rsidTr="00DE193E">
        <w:trPr>
          <w:gridAfter w:val="2"/>
          <w:wAfter w:w="378" w:type="dxa"/>
          <w:trHeight w:val="1357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1.2.1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Ремонт и содержание </w:t>
            </w:r>
            <w:proofErr w:type="spellStart"/>
            <w:r w:rsidRPr="004F4A04">
              <w:rPr>
                <w:sz w:val="17"/>
                <w:szCs w:val="17"/>
              </w:rPr>
              <w:t>внутрипоселковых</w:t>
            </w:r>
            <w:proofErr w:type="spellEnd"/>
            <w:r w:rsidRPr="004F4A04">
              <w:rPr>
                <w:sz w:val="17"/>
                <w:szCs w:val="17"/>
              </w:rPr>
              <w:t xml:space="preserve"> дорог за счет средств дорожного фонда: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очистка дорог от снега;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- </w:t>
            </w:r>
            <w:proofErr w:type="spellStart"/>
            <w:r w:rsidRPr="004F4A04">
              <w:rPr>
                <w:sz w:val="17"/>
                <w:szCs w:val="17"/>
              </w:rPr>
              <w:t>грейдирование</w:t>
            </w:r>
            <w:proofErr w:type="spellEnd"/>
            <w:r w:rsidRPr="004F4A04">
              <w:rPr>
                <w:sz w:val="17"/>
                <w:szCs w:val="17"/>
              </w:rPr>
              <w:t xml:space="preserve"> дорог;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- </w:t>
            </w:r>
            <w:proofErr w:type="spellStart"/>
            <w:r w:rsidRPr="004F4A04">
              <w:rPr>
                <w:sz w:val="17"/>
                <w:szCs w:val="17"/>
              </w:rPr>
              <w:t>обкос</w:t>
            </w:r>
            <w:proofErr w:type="spellEnd"/>
            <w:r w:rsidRPr="004F4A04">
              <w:rPr>
                <w:sz w:val="17"/>
                <w:szCs w:val="17"/>
              </w:rPr>
              <w:t xml:space="preserve"> высокой травы на обочинах дорог;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приобретение щебня;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транспортные услуги;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разравнивание щебня по дороге;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погрузка песка;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- разравнивание песка по дороге</w:t>
            </w:r>
          </w:p>
          <w:p w:rsidR="00606651" w:rsidRPr="004F4A04" w:rsidRDefault="00606651" w:rsidP="00DE193E">
            <w:pPr>
              <w:ind w:left="-43" w:right="-108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- составление проектно-сметной документации для проведения ремонта </w:t>
            </w:r>
            <w:proofErr w:type="spellStart"/>
            <w:r w:rsidRPr="004F4A04">
              <w:rPr>
                <w:sz w:val="17"/>
                <w:szCs w:val="17"/>
              </w:rPr>
              <w:t>внутрипоселковых</w:t>
            </w:r>
            <w:proofErr w:type="spellEnd"/>
            <w:r w:rsidRPr="004F4A04">
              <w:rPr>
                <w:sz w:val="17"/>
                <w:szCs w:val="17"/>
              </w:rPr>
              <w:t xml:space="preserve"> дорог</w:t>
            </w:r>
          </w:p>
          <w:p w:rsidR="00606651" w:rsidRPr="004F4A04" w:rsidRDefault="00606651" w:rsidP="00DE193E">
            <w:pPr>
              <w:ind w:left="-43" w:right="-108"/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 xml:space="preserve">-строительство автомобильной дороги подъезд к </w:t>
            </w:r>
            <w:proofErr w:type="spellStart"/>
            <w:r w:rsidRPr="004F4A04">
              <w:rPr>
                <w:bCs/>
                <w:sz w:val="17"/>
                <w:szCs w:val="17"/>
              </w:rPr>
              <w:t>с</w:t>
            </w:r>
            <w:proofErr w:type="gramStart"/>
            <w:r w:rsidRPr="004F4A04">
              <w:rPr>
                <w:bCs/>
                <w:sz w:val="17"/>
                <w:szCs w:val="17"/>
              </w:rPr>
              <w:t>.М</w:t>
            </w:r>
            <w:proofErr w:type="gramEnd"/>
            <w:r w:rsidRPr="004F4A04">
              <w:rPr>
                <w:bCs/>
                <w:sz w:val="17"/>
                <w:szCs w:val="17"/>
              </w:rPr>
              <w:t>арфино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</w:t>
            </w:r>
            <w:proofErr w:type="spellStart"/>
            <w:r w:rsidRPr="004F4A04">
              <w:rPr>
                <w:bCs/>
                <w:sz w:val="17"/>
                <w:szCs w:val="17"/>
              </w:rPr>
              <w:t>Мокшанского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района Пензенской области)</w:t>
            </w:r>
          </w:p>
          <w:p w:rsidR="00606651" w:rsidRPr="004F4A04" w:rsidRDefault="00606651" w:rsidP="00DE193E">
            <w:pPr>
              <w:ind w:left="-43" w:right="-108"/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 xml:space="preserve">-строительство автомобильной дороги подъезд к </w:t>
            </w:r>
            <w:proofErr w:type="spellStart"/>
            <w:r w:rsidRPr="004F4A04">
              <w:rPr>
                <w:bCs/>
                <w:sz w:val="17"/>
                <w:szCs w:val="17"/>
              </w:rPr>
              <w:t>с</w:t>
            </w:r>
            <w:proofErr w:type="gramStart"/>
            <w:r w:rsidRPr="004F4A04">
              <w:rPr>
                <w:bCs/>
                <w:sz w:val="17"/>
                <w:szCs w:val="17"/>
              </w:rPr>
              <w:t>.М</w:t>
            </w:r>
            <w:proofErr w:type="gramEnd"/>
            <w:r w:rsidRPr="004F4A04">
              <w:rPr>
                <w:bCs/>
                <w:sz w:val="17"/>
                <w:szCs w:val="17"/>
              </w:rPr>
              <w:t>арфино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</w:t>
            </w:r>
            <w:proofErr w:type="spellStart"/>
            <w:r w:rsidRPr="004F4A04">
              <w:rPr>
                <w:bCs/>
                <w:sz w:val="17"/>
                <w:szCs w:val="17"/>
              </w:rPr>
              <w:t>Мокшанского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района Пензенской области) за счет средств бюджета Пензенской области</w:t>
            </w:r>
          </w:p>
          <w:p w:rsidR="00606651" w:rsidRPr="004F4A04" w:rsidRDefault="00606651" w:rsidP="00DE193E">
            <w:pPr>
              <w:ind w:left="-43" w:right="-108"/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>- технический надзор за ремонтом автомобильной дороги;</w:t>
            </w:r>
          </w:p>
          <w:p w:rsidR="00606651" w:rsidRPr="004F4A04" w:rsidRDefault="00606651" w:rsidP="00DE193E">
            <w:pPr>
              <w:ind w:left="-43" w:right="-108"/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 xml:space="preserve">-строительный </w:t>
            </w:r>
            <w:proofErr w:type="gramStart"/>
            <w:r w:rsidRPr="004F4A04">
              <w:rPr>
                <w:bCs/>
                <w:sz w:val="17"/>
                <w:szCs w:val="17"/>
              </w:rPr>
              <w:t>контроль за</w:t>
            </w:r>
            <w:proofErr w:type="gramEnd"/>
            <w:r w:rsidRPr="004F4A04">
              <w:rPr>
                <w:bCs/>
                <w:sz w:val="17"/>
                <w:szCs w:val="17"/>
              </w:rPr>
              <w:t xml:space="preserve"> строительством автомобильной дороги,</w:t>
            </w:r>
          </w:p>
          <w:p w:rsidR="00606651" w:rsidRPr="004F4A04" w:rsidRDefault="00606651" w:rsidP="00DE193E">
            <w:pPr>
              <w:ind w:left="-43" w:right="-108"/>
              <w:rPr>
                <w:bCs/>
                <w:sz w:val="17"/>
                <w:szCs w:val="17"/>
              </w:rPr>
            </w:pPr>
            <w:r w:rsidRPr="004F4A04">
              <w:rPr>
                <w:bCs/>
                <w:sz w:val="17"/>
                <w:szCs w:val="17"/>
              </w:rPr>
              <w:t xml:space="preserve">-изготовление технического плана на </w:t>
            </w:r>
            <w:proofErr w:type="spellStart"/>
            <w:proofErr w:type="gramStart"/>
            <w:r w:rsidRPr="004F4A04">
              <w:rPr>
                <w:bCs/>
                <w:sz w:val="17"/>
                <w:szCs w:val="17"/>
              </w:rPr>
              <w:t>сооружение-автомобильная</w:t>
            </w:r>
            <w:proofErr w:type="spellEnd"/>
            <w:proofErr w:type="gramEnd"/>
            <w:r w:rsidRPr="004F4A04">
              <w:rPr>
                <w:bCs/>
                <w:sz w:val="17"/>
                <w:szCs w:val="17"/>
              </w:rPr>
              <w:t xml:space="preserve"> дорога</w:t>
            </w:r>
          </w:p>
          <w:p w:rsidR="00606651" w:rsidRPr="004F4A04" w:rsidRDefault="00606651" w:rsidP="00DE193E">
            <w:pPr>
              <w:ind w:left="-43" w:right="-108"/>
              <w:rPr>
                <w:sz w:val="18"/>
                <w:szCs w:val="18"/>
              </w:rPr>
            </w:pPr>
            <w:r w:rsidRPr="004F4A04">
              <w:rPr>
                <w:bCs/>
                <w:sz w:val="17"/>
                <w:szCs w:val="17"/>
              </w:rPr>
              <w:t xml:space="preserve">-обеспечение безопасности дорожного движения по </w:t>
            </w:r>
            <w:proofErr w:type="spellStart"/>
            <w:r w:rsidRPr="004F4A04">
              <w:rPr>
                <w:bCs/>
                <w:sz w:val="17"/>
                <w:szCs w:val="17"/>
              </w:rPr>
              <w:t>внутрипоселковым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дорогам, в том числе изготовление проекта организации дорожного движения на территории </w:t>
            </w:r>
            <w:proofErr w:type="spellStart"/>
            <w:r w:rsidRPr="004F4A04">
              <w:rPr>
                <w:bCs/>
                <w:sz w:val="17"/>
                <w:szCs w:val="17"/>
              </w:rPr>
              <w:t>Плесского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сельсовета </w:t>
            </w:r>
            <w:proofErr w:type="spellStart"/>
            <w:r w:rsidRPr="004F4A04">
              <w:rPr>
                <w:bCs/>
                <w:sz w:val="17"/>
                <w:szCs w:val="17"/>
              </w:rPr>
              <w:t>Мокшанского</w:t>
            </w:r>
            <w:proofErr w:type="spellEnd"/>
            <w:r w:rsidRPr="004F4A04">
              <w:rPr>
                <w:bCs/>
                <w:sz w:val="17"/>
                <w:szCs w:val="17"/>
              </w:rPr>
              <w:t xml:space="preserve"> района Пензенской области</w:t>
            </w:r>
          </w:p>
        </w:tc>
        <w:tc>
          <w:tcPr>
            <w:tcW w:w="1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ind w:left="-89" w:right="-1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166110,000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160720,000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1.4</w:t>
            </w:r>
          </w:p>
        </w:tc>
      </w:tr>
      <w:tr w:rsidR="00606651" w:rsidRPr="004F4A04" w:rsidTr="00DE193E">
        <w:trPr>
          <w:gridAfter w:val="2"/>
          <w:wAfter w:w="378" w:type="dxa"/>
          <w:trHeight w:val="65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952,000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</w:pPr>
          </w:p>
        </w:tc>
      </w:tr>
      <w:tr w:rsidR="00606651" w:rsidRPr="004F4A04" w:rsidTr="00DE193E">
        <w:trPr>
          <w:gridAfter w:val="2"/>
          <w:wAfter w:w="378" w:type="dxa"/>
          <w:trHeight w:val="387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49259,000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1043,000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48216,000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42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ind w:left="-89" w:right="-1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113587,000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1083,000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112504,000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41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1156,000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1156,000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46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t>2024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1156,000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1156,000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33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9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07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1.2.2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Ремонт и содержание </w:t>
            </w:r>
            <w:proofErr w:type="spellStart"/>
            <w:r w:rsidRPr="004F4A04">
              <w:rPr>
                <w:sz w:val="18"/>
                <w:szCs w:val="18"/>
              </w:rPr>
              <w:t>внутрипоселковых</w:t>
            </w:r>
            <w:proofErr w:type="spellEnd"/>
            <w:r w:rsidRPr="004F4A04">
              <w:rPr>
                <w:sz w:val="18"/>
                <w:szCs w:val="18"/>
              </w:rPr>
              <w:t xml:space="preserve"> Ремонт и содержание </w:t>
            </w:r>
            <w:proofErr w:type="spellStart"/>
            <w:r w:rsidRPr="004F4A04">
              <w:rPr>
                <w:sz w:val="18"/>
                <w:szCs w:val="18"/>
              </w:rPr>
              <w:t>внутрипоселковых</w:t>
            </w:r>
            <w:proofErr w:type="spellEnd"/>
            <w:r w:rsidRPr="004F4A04">
              <w:rPr>
                <w:sz w:val="18"/>
                <w:szCs w:val="18"/>
              </w:rPr>
              <w:t xml:space="preserve"> дорог за счет средств дорожного фонд</w:t>
            </w:r>
            <w:proofErr w:type="gramStart"/>
            <w:r w:rsidRPr="004F4A04">
              <w:rPr>
                <w:sz w:val="18"/>
                <w:szCs w:val="18"/>
              </w:rPr>
              <w:t>а(</w:t>
            </w:r>
            <w:proofErr w:type="gramEnd"/>
            <w:r w:rsidRPr="004F4A04">
              <w:rPr>
                <w:sz w:val="18"/>
                <w:szCs w:val="18"/>
              </w:rPr>
              <w:t>остатки прошлых лет)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 - очистка дорог от снега;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</w:t>
            </w:r>
            <w:proofErr w:type="spellStart"/>
            <w:r w:rsidRPr="004F4A04">
              <w:rPr>
                <w:sz w:val="18"/>
                <w:szCs w:val="18"/>
              </w:rPr>
              <w:t>грейдирование</w:t>
            </w:r>
            <w:proofErr w:type="spellEnd"/>
            <w:r w:rsidRPr="004F4A04">
              <w:rPr>
                <w:sz w:val="18"/>
                <w:szCs w:val="18"/>
              </w:rPr>
              <w:t xml:space="preserve"> дорог;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</w:t>
            </w:r>
            <w:proofErr w:type="spellStart"/>
            <w:r w:rsidRPr="004F4A04">
              <w:rPr>
                <w:sz w:val="18"/>
                <w:szCs w:val="18"/>
              </w:rPr>
              <w:t>обкос</w:t>
            </w:r>
            <w:proofErr w:type="spellEnd"/>
            <w:r w:rsidRPr="004F4A04">
              <w:rPr>
                <w:sz w:val="18"/>
                <w:szCs w:val="18"/>
              </w:rPr>
              <w:t xml:space="preserve"> высокой травы на обочинах дорог;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приобретение щебня;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транспортные услуги;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разравнивание щебня по дороге;</w:t>
            </w:r>
          </w:p>
          <w:p w:rsidR="00606651" w:rsidRPr="004F4A04" w:rsidRDefault="00606651" w:rsidP="00DE193E">
            <w:pPr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погрузка песка;</w:t>
            </w:r>
          </w:p>
          <w:p w:rsidR="00606651" w:rsidRPr="004F4A04" w:rsidRDefault="00606651" w:rsidP="00DE193E">
            <w:pPr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разравнивание песка по дороге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1.4</w:t>
            </w:r>
          </w:p>
        </w:tc>
      </w:tr>
      <w:tr w:rsidR="00606651" w:rsidRPr="004F4A04" w:rsidTr="00DE193E">
        <w:trPr>
          <w:gridAfter w:val="2"/>
          <w:wAfter w:w="378" w:type="dxa"/>
          <w:trHeight w:val="24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8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1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95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81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1.2.3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ind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Содержание и развитие сетей уличного освещения: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 содержание  сетей  уличного освещения;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обеспечение бесперебойного электроснабжения (оплата за потребленную электроэнергию);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приобретение энергосберегающих ламп и оборудования к их установке;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-приобретение  и установка прочих товаров,  приборов и оборудования для функционирования уличного освещения;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установка уличных светильников (фонарей);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-развитие сетей  уличного освещения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устройство контейнерных площадок и мест санкционированного временного размещения твердых бытовых отходов;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-вывоз мусора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372,916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372,916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Уровень износа коммунальной инфраструктуры</w:t>
            </w:r>
          </w:p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pStyle w:val="ConsPlusNormal"/>
              <w:spacing w:line="18" w:lineRule="atLeast"/>
              <w:ind w:left="-13"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1.3</w:t>
            </w:r>
          </w:p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6"/>
                <w:szCs w:val="16"/>
              </w:rPr>
            </w:pPr>
          </w:p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122,611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129,592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4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2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80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83,435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6"/>
                <w:szCs w:val="1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393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1.2.4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ind w:lef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Мероприятие по благоустройству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сельсовета: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-благоустройство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 (приобретение хозяйственных товаров, строительных материалов, лакокрасочных материалов фасадной краски);</w:t>
            </w:r>
          </w:p>
          <w:p w:rsidR="00606651" w:rsidRPr="004F4A04" w:rsidRDefault="00606651" w:rsidP="00DE193E">
            <w:pPr>
              <w:spacing w:line="18" w:lineRule="atLeast"/>
              <w:ind w:left="-108" w:right="-108"/>
            </w:pPr>
            <w:r w:rsidRPr="004F4A04">
              <w:rPr>
                <w:sz w:val="18"/>
                <w:szCs w:val="18"/>
              </w:rPr>
              <w:t>-изготовление баннеров, аншлагов,  вывесок и прочей продукции в целях благоустройства территории сельсовета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60,835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60,835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Уровень износа коммунальной инфраструктуры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spacing w:line="18" w:lineRule="atLeast"/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1.3</w:t>
            </w:r>
          </w:p>
        </w:tc>
      </w:tr>
      <w:tr w:rsidR="00606651" w:rsidRPr="004F4A04" w:rsidTr="00DE193E">
        <w:trPr>
          <w:gridAfter w:val="2"/>
          <w:wAfter w:w="378" w:type="dxa"/>
          <w:trHeight w:val="16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60,835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1716E2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60,835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7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9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4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303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050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1.2.5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ind w:left="-108" w:right="-108"/>
              <w:rPr>
                <w:sz w:val="18"/>
                <w:szCs w:val="18"/>
              </w:rPr>
            </w:pPr>
            <w:proofErr w:type="spellStart"/>
            <w:r w:rsidRPr="004F4A04">
              <w:rPr>
                <w:sz w:val="18"/>
                <w:szCs w:val="18"/>
              </w:rPr>
              <w:t>Обкос</w:t>
            </w:r>
            <w:proofErr w:type="spellEnd"/>
            <w:r w:rsidRPr="004F4A04">
              <w:rPr>
                <w:sz w:val="18"/>
                <w:szCs w:val="18"/>
              </w:rPr>
              <w:t xml:space="preserve">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сельсовета: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 </w:t>
            </w:r>
            <w:proofErr w:type="spellStart"/>
            <w:r w:rsidRPr="004F4A04">
              <w:rPr>
                <w:sz w:val="18"/>
                <w:szCs w:val="18"/>
              </w:rPr>
              <w:t>обкос</w:t>
            </w:r>
            <w:proofErr w:type="spellEnd"/>
            <w:r w:rsidRPr="004F4A04">
              <w:rPr>
                <w:sz w:val="18"/>
                <w:szCs w:val="18"/>
              </w:rPr>
              <w:t xml:space="preserve"> высокой травы в населенных пунктах входящих в состав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сельсовета. 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lastRenderedPageBreak/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18" w:lineRule="atLeast"/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pStyle w:val="ConsPlusNormal"/>
              <w:spacing w:line="18" w:lineRule="atLeast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1.4</w:t>
            </w:r>
          </w:p>
        </w:tc>
      </w:tr>
      <w:tr w:rsidR="00606651" w:rsidRPr="004F4A04" w:rsidTr="00DE193E">
        <w:trPr>
          <w:gridAfter w:val="2"/>
          <w:wAfter w:w="378" w:type="dxa"/>
          <w:trHeight w:val="11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0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5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17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95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C24DC9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10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1.2.6.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ind w:right="-127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1.Расходы на обустройство и восстановление воинского захоронения (братской могилы летчиков):</w:t>
            </w:r>
          </w:p>
          <w:p w:rsidR="00606651" w:rsidRPr="001716E2" w:rsidRDefault="00606651" w:rsidP="00DE193E">
            <w:pPr>
              <w:spacing w:line="18" w:lineRule="atLeast"/>
              <w:ind w:right="-127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- восстановление (ремонт, благоустройство) воинского захоронения;</w:t>
            </w:r>
          </w:p>
          <w:p w:rsidR="00606651" w:rsidRPr="001716E2" w:rsidRDefault="00606651" w:rsidP="00DE193E">
            <w:pPr>
              <w:spacing w:line="18" w:lineRule="atLeast"/>
              <w:ind w:right="-127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-установка мемориальных знаков на воинском захоронении;</w:t>
            </w:r>
          </w:p>
          <w:p w:rsidR="00606651" w:rsidRPr="001716E2" w:rsidRDefault="00606651" w:rsidP="00DE193E">
            <w:pPr>
              <w:spacing w:line="18" w:lineRule="atLeast"/>
              <w:ind w:right="-127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-нанесение имен (фамилия, инициалы (имя, отчество), воинское звание) погибших при защите Отечества на мемориальное сооружение воинского захоронения.</w:t>
            </w:r>
          </w:p>
          <w:p w:rsidR="00606651" w:rsidRPr="004F4A04" w:rsidRDefault="00606651" w:rsidP="00DE193E">
            <w:pPr>
              <w:spacing w:line="18" w:lineRule="atLeast"/>
              <w:ind w:right="-127"/>
              <w:rPr>
                <w:sz w:val="17"/>
                <w:szCs w:val="17"/>
              </w:rPr>
            </w:pPr>
            <w:r w:rsidRPr="001716E2">
              <w:rPr>
                <w:sz w:val="18"/>
                <w:szCs w:val="18"/>
              </w:rPr>
              <w:t>2. Строительный контроль (технический надзор)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Уровень износа коммунальной инфраструктуры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1.3</w:t>
            </w:r>
          </w:p>
        </w:tc>
      </w:tr>
      <w:tr w:rsidR="00606651" w:rsidRPr="004F4A04" w:rsidTr="00DE193E">
        <w:trPr>
          <w:gridAfter w:val="2"/>
          <w:wAfter w:w="378" w:type="dxa"/>
          <w:trHeight w:val="22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5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2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638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51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1.2.7.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Содержание и благоустройство кладбищ: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-приобретение металлопродукции (</w:t>
            </w:r>
            <w:proofErr w:type="spellStart"/>
            <w:r w:rsidRPr="004F4A04">
              <w:rPr>
                <w:sz w:val="18"/>
                <w:szCs w:val="18"/>
              </w:rPr>
              <w:t>профтруба</w:t>
            </w:r>
            <w:proofErr w:type="spellEnd"/>
            <w:r w:rsidRPr="004F4A04">
              <w:rPr>
                <w:sz w:val="18"/>
                <w:szCs w:val="18"/>
              </w:rPr>
              <w:t>), хозяйственных и строительных товаров,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 ремонт ограждений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Уровень износа коммунальной инфраструктуры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rPr>
                <w:sz w:val="15"/>
                <w:szCs w:val="15"/>
              </w:rPr>
            </w:pPr>
            <w:proofErr w:type="spellStart"/>
            <w:r w:rsidRPr="004F4A04">
              <w:rPr>
                <w:sz w:val="15"/>
                <w:szCs w:val="15"/>
              </w:rPr>
              <w:t>Прилож</w:t>
            </w:r>
            <w:proofErr w:type="spellEnd"/>
            <w:r w:rsidRPr="004F4A04">
              <w:rPr>
                <w:sz w:val="15"/>
                <w:szCs w:val="15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Показатель 1.3</w:t>
            </w:r>
          </w:p>
        </w:tc>
      </w:tr>
      <w:tr w:rsidR="00606651" w:rsidRPr="004F4A04" w:rsidTr="00DE193E">
        <w:trPr>
          <w:gridAfter w:val="2"/>
          <w:wAfter w:w="378" w:type="dxa"/>
          <w:trHeight w:val="7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20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99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1.2.8.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 xml:space="preserve">Расходы на реализацию мероприятий по благоустройству территории </w:t>
            </w:r>
          </w:p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-устройство спортивной площадки;</w:t>
            </w:r>
          </w:p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-устройство площадки накопления твердых коммунальных отходов;</w:t>
            </w:r>
          </w:p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 xml:space="preserve">-устройство детской игровой площадки.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BD3D9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297,044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19,803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255,062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22,179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F4A04">
              <w:rPr>
                <w:rFonts w:ascii="Times New Roman" w:hAnsi="Times New Roman" w:cs="Times New Roman"/>
                <w:sz w:val="18"/>
                <w:szCs w:val="18"/>
              </w:rPr>
              <w:t>реализация проектов по благоустройству  территорий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ind w:left="-10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Приложение 1</w:t>
            </w:r>
          </w:p>
          <w:p w:rsidR="00606651" w:rsidRPr="004F4A04" w:rsidRDefault="00606651" w:rsidP="00DE193E">
            <w:pPr>
              <w:pStyle w:val="ConsPlusNormal"/>
              <w:ind w:left="-10" w:righ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Показатель 4.1</w:t>
            </w:r>
          </w:p>
        </w:tc>
      </w:tr>
      <w:tr w:rsidR="00606651" w:rsidRPr="004F4A04" w:rsidTr="00DE193E">
        <w:trPr>
          <w:gridAfter w:val="2"/>
          <w:wAfter w:w="378" w:type="dxa"/>
          <w:trHeight w:val="6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297,044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19,803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255,062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22,179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4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8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0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9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21"/>
        </w:trPr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1.2.9.</w:t>
            </w:r>
          </w:p>
        </w:tc>
        <w:tc>
          <w:tcPr>
            <w:tcW w:w="38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1716E2">
              <w:rPr>
                <w:sz w:val="18"/>
                <w:szCs w:val="18"/>
              </w:rPr>
              <w:t>Расходы на разработку схемы водоснабжения и водоотведения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Уровень износа коммунальной инфраструктуры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rPr>
                <w:sz w:val="15"/>
                <w:szCs w:val="15"/>
              </w:rPr>
            </w:pPr>
            <w:proofErr w:type="spellStart"/>
            <w:r w:rsidRPr="004F4A04">
              <w:rPr>
                <w:sz w:val="15"/>
                <w:szCs w:val="15"/>
              </w:rPr>
              <w:t>Прилож</w:t>
            </w:r>
            <w:proofErr w:type="spellEnd"/>
            <w:r w:rsidRPr="004F4A04">
              <w:rPr>
                <w:sz w:val="15"/>
                <w:szCs w:val="15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Показатель 1.3</w:t>
            </w:r>
          </w:p>
        </w:tc>
      </w:tr>
      <w:tr w:rsidR="00606651" w:rsidRPr="004F4A04" w:rsidTr="00DE193E">
        <w:trPr>
          <w:gridAfter w:val="2"/>
          <w:wAfter w:w="378" w:type="dxa"/>
          <w:trHeight w:val="6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3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3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3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19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1716E2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355"/>
        </w:trPr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1.3.0.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D94EB2">
              <w:rPr>
                <w:sz w:val="18"/>
                <w:szCs w:val="18"/>
              </w:rPr>
              <w:t>Расходы на разработку схемы теплоснабжения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18" w:lineRule="atLeas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Итого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50,000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50,000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Уровень износа коммунальной инфраструктуры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rPr>
                <w:sz w:val="15"/>
                <w:szCs w:val="15"/>
              </w:rPr>
            </w:pPr>
            <w:proofErr w:type="spellStart"/>
            <w:r w:rsidRPr="004F4A04">
              <w:rPr>
                <w:sz w:val="15"/>
                <w:szCs w:val="15"/>
              </w:rPr>
              <w:t>Прилож</w:t>
            </w:r>
            <w:proofErr w:type="spellEnd"/>
            <w:r w:rsidRPr="004F4A04">
              <w:rPr>
                <w:sz w:val="15"/>
                <w:szCs w:val="15"/>
              </w:rPr>
              <w:t xml:space="preserve"> №1</w:t>
            </w:r>
          </w:p>
          <w:p w:rsidR="00606651" w:rsidRPr="004F4A04" w:rsidRDefault="00606651" w:rsidP="00DE193E">
            <w:pPr>
              <w:ind w:left="-108"/>
              <w:rPr>
                <w:sz w:val="15"/>
                <w:szCs w:val="15"/>
              </w:rPr>
            </w:pPr>
            <w:r w:rsidRPr="004F4A04">
              <w:rPr>
                <w:sz w:val="15"/>
                <w:szCs w:val="15"/>
              </w:rPr>
              <w:t>Показатель 1.3</w:t>
            </w:r>
          </w:p>
        </w:tc>
      </w:tr>
      <w:tr w:rsidR="00606651" w:rsidRPr="004F4A04" w:rsidTr="00DE193E">
        <w:trPr>
          <w:gridAfter w:val="2"/>
          <w:wAfter w:w="378" w:type="dxa"/>
          <w:trHeight w:val="18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50,000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50,000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99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64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9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1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</w:pPr>
            <w:r w:rsidRPr="004F4A04">
              <w:rPr>
                <w:sz w:val="18"/>
                <w:szCs w:val="18"/>
              </w:rPr>
              <w:t>45%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6"/>
                <w:szCs w:val="6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01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lastRenderedPageBreak/>
              <w:t>1.3.1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Default="00606651" w:rsidP="00DE193E">
            <w:pPr>
              <w:spacing w:line="216" w:lineRule="auto"/>
              <w:ind w:left="-45" w:right="-108"/>
              <w:rPr>
                <w:bCs/>
                <w:sz w:val="18"/>
                <w:szCs w:val="18"/>
              </w:rPr>
            </w:pPr>
            <w:r w:rsidRPr="00D94EB2">
              <w:rPr>
                <w:bCs/>
                <w:sz w:val="18"/>
                <w:szCs w:val="18"/>
              </w:rPr>
              <w:t>Расходы на обеспечение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D94EB2">
              <w:rPr>
                <w:bCs/>
                <w:sz w:val="18"/>
                <w:szCs w:val="18"/>
              </w:rPr>
              <w:t>.Р</w:t>
            </w:r>
            <w:proofErr w:type="gramEnd"/>
            <w:r w:rsidRPr="00D94EB2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D94EB2">
              <w:rPr>
                <w:bCs/>
                <w:sz w:val="18"/>
                <w:szCs w:val="18"/>
              </w:rPr>
              <w:t>Муромка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района Пензенской области:</w:t>
            </w:r>
          </w:p>
          <w:p w:rsidR="00606651" w:rsidRDefault="00606651" w:rsidP="00DE193E">
            <w:pPr>
              <w:spacing w:line="216" w:lineRule="auto"/>
              <w:ind w:left="-45" w:right="-108"/>
              <w:rPr>
                <w:bCs/>
                <w:sz w:val="18"/>
                <w:szCs w:val="18"/>
              </w:rPr>
            </w:pPr>
          </w:p>
          <w:p w:rsidR="00606651" w:rsidRPr="00D94EB2" w:rsidRDefault="00606651" w:rsidP="00DE193E">
            <w:pPr>
              <w:spacing w:line="216" w:lineRule="auto"/>
              <w:ind w:left="-45" w:right="-108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  <w:p w:rsidR="00606651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  <w:p w:rsidR="00606651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480" w:lineRule="auto"/>
              <w:rPr>
                <w:sz w:val="17"/>
                <w:szCs w:val="1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48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3337,674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spacing w:line="48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182,548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4663,200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835,094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3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spacing w:line="216" w:lineRule="auto"/>
              <w:ind w:left="-45" w:right="-108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331"/>
        </w:trPr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D94EB2" w:rsidRDefault="00606651" w:rsidP="00DE193E">
            <w:pPr>
              <w:spacing w:line="216" w:lineRule="auto"/>
              <w:ind w:left="-45" w:right="-108"/>
              <w:rPr>
                <w:bCs/>
                <w:sz w:val="18"/>
                <w:szCs w:val="18"/>
              </w:rPr>
            </w:pPr>
            <w:r w:rsidRPr="00D94EB2">
              <w:rPr>
                <w:bCs/>
                <w:sz w:val="18"/>
                <w:szCs w:val="18"/>
              </w:rPr>
              <w:t xml:space="preserve">-оказание услуг по составлению проектно-сметной документации на «Строительство </w:t>
            </w:r>
            <w:proofErr w:type="spellStart"/>
            <w:r w:rsidRPr="00D94EB2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газопровода высокого и низкого давления в с</w:t>
            </w:r>
            <w:proofErr w:type="gramStart"/>
            <w:r w:rsidRPr="00D94EB2">
              <w:rPr>
                <w:bCs/>
                <w:sz w:val="18"/>
                <w:szCs w:val="18"/>
              </w:rPr>
              <w:t>.Р</w:t>
            </w:r>
            <w:proofErr w:type="gramEnd"/>
            <w:r w:rsidRPr="00D94EB2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D94EB2">
              <w:rPr>
                <w:bCs/>
                <w:sz w:val="18"/>
                <w:szCs w:val="18"/>
              </w:rPr>
              <w:t>Муромка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bCs/>
                <w:sz w:val="18"/>
                <w:szCs w:val="18"/>
              </w:rPr>
              <w:t>райо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на Пензенской области»; -  строительство </w:t>
            </w:r>
            <w:proofErr w:type="spellStart"/>
            <w:r w:rsidRPr="00D94EB2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газопровода высокого и низкого давления в с.Русская </w:t>
            </w:r>
            <w:proofErr w:type="spellStart"/>
            <w:r w:rsidRPr="00D94EB2">
              <w:rPr>
                <w:bCs/>
                <w:sz w:val="18"/>
                <w:szCs w:val="18"/>
              </w:rPr>
              <w:t>Муромка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района Пензенской области;</w:t>
            </w:r>
          </w:p>
          <w:p w:rsidR="00606651" w:rsidRPr="00D94EB2" w:rsidRDefault="00606651" w:rsidP="00DE193E">
            <w:pPr>
              <w:spacing w:line="216" w:lineRule="auto"/>
              <w:ind w:left="-45" w:right="-108"/>
              <w:rPr>
                <w:sz w:val="18"/>
                <w:szCs w:val="18"/>
              </w:rPr>
            </w:pPr>
            <w:r w:rsidRPr="00D94EB2">
              <w:rPr>
                <w:bCs/>
                <w:sz w:val="18"/>
                <w:szCs w:val="18"/>
              </w:rPr>
              <w:t>-дополнительные расходы</w:t>
            </w:r>
          </w:p>
          <w:p w:rsidR="00606651" w:rsidRPr="004F4A04" w:rsidRDefault="00606651" w:rsidP="00DE193E">
            <w:pPr>
              <w:spacing w:line="216" w:lineRule="auto"/>
              <w:ind w:left="-45" w:right="-108"/>
              <w:rPr>
                <w:bCs/>
                <w:sz w:val="19"/>
                <w:szCs w:val="19"/>
              </w:rPr>
            </w:pPr>
            <w:proofErr w:type="gramStart"/>
            <w:r w:rsidRPr="00D94EB2">
              <w:rPr>
                <w:bCs/>
                <w:sz w:val="18"/>
                <w:szCs w:val="18"/>
              </w:rPr>
              <w:t xml:space="preserve">(расчет потребности в тепле т топливе для газоснабжения 24-х жилых домов, прочие расходы сопутствующие строительству </w:t>
            </w:r>
            <w:proofErr w:type="spellStart"/>
            <w:r w:rsidRPr="00D94EB2">
              <w:rPr>
                <w:bCs/>
                <w:sz w:val="18"/>
                <w:szCs w:val="18"/>
              </w:rPr>
              <w:t>внутрипоселкового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газопровода высокого и</w:t>
            </w:r>
            <w:proofErr w:type="gramEnd"/>
          </w:p>
          <w:p w:rsidR="00606651" w:rsidRPr="00D94EB2" w:rsidRDefault="00606651" w:rsidP="00DE193E">
            <w:pPr>
              <w:spacing w:line="216" w:lineRule="auto"/>
              <w:rPr>
                <w:bCs/>
                <w:sz w:val="18"/>
                <w:szCs w:val="18"/>
              </w:rPr>
            </w:pPr>
            <w:r w:rsidRPr="00D94EB2">
              <w:rPr>
                <w:bCs/>
                <w:sz w:val="18"/>
                <w:szCs w:val="18"/>
              </w:rPr>
              <w:t>низкого давления в с</w:t>
            </w:r>
            <w:proofErr w:type="gramStart"/>
            <w:r w:rsidRPr="00D94EB2">
              <w:rPr>
                <w:bCs/>
                <w:sz w:val="18"/>
                <w:szCs w:val="18"/>
              </w:rPr>
              <w:t>.Р</w:t>
            </w:r>
            <w:proofErr w:type="gramEnd"/>
            <w:r w:rsidRPr="00D94EB2">
              <w:rPr>
                <w:bCs/>
                <w:sz w:val="18"/>
                <w:szCs w:val="18"/>
              </w:rPr>
              <w:t xml:space="preserve">усская </w:t>
            </w:r>
            <w:proofErr w:type="spellStart"/>
            <w:r w:rsidRPr="00D94EB2">
              <w:rPr>
                <w:bCs/>
                <w:sz w:val="18"/>
                <w:szCs w:val="18"/>
              </w:rPr>
              <w:t>Муромка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D94EB2">
              <w:rPr>
                <w:bCs/>
                <w:sz w:val="18"/>
                <w:szCs w:val="18"/>
              </w:rPr>
              <w:t xml:space="preserve"> района Пензенской области )</w:t>
            </w:r>
          </w:p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  <w:r w:rsidRPr="00D94EB2">
              <w:rPr>
                <w:bCs/>
                <w:sz w:val="18"/>
                <w:szCs w:val="18"/>
              </w:rPr>
              <w:t>-</w:t>
            </w:r>
            <w:r w:rsidRPr="00D94EB2">
              <w:rPr>
                <w:sz w:val="18"/>
                <w:szCs w:val="18"/>
              </w:rPr>
              <w:t xml:space="preserve"> археологическая разведка с целью выявления объектов культурного наследия (памятников истории и культуры) для проектирования объекта: «Строительство </w:t>
            </w:r>
            <w:proofErr w:type="spellStart"/>
            <w:r w:rsidRPr="00D94EB2">
              <w:rPr>
                <w:sz w:val="18"/>
                <w:szCs w:val="18"/>
              </w:rPr>
              <w:t>внутрипоселкового</w:t>
            </w:r>
            <w:proofErr w:type="spellEnd"/>
            <w:r w:rsidRPr="00D94EB2">
              <w:rPr>
                <w:sz w:val="18"/>
                <w:szCs w:val="18"/>
              </w:rPr>
              <w:t xml:space="preserve"> газопровода высокого и низкого давления </w:t>
            </w:r>
            <w:proofErr w:type="gramStart"/>
            <w:r w:rsidRPr="00D94EB2">
              <w:rPr>
                <w:sz w:val="18"/>
                <w:szCs w:val="18"/>
              </w:rPr>
              <w:t>в</w:t>
            </w:r>
            <w:proofErr w:type="gramEnd"/>
            <w:r w:rsidRPr="00D94EB2">
              <w:rPr>
                <w:sz w:val="18"/>
                <w:szCs w:val="18"/>
              </w:rPr>
              <w:t xml:space="preserve"> </w:t>
            </w:r>
            <w:proofErr w:type="gramStart"/>
            <w:r w:rsidRPr="00D94EB2">
              <w:rPr>
                <w:sz w:val="18"/>
                <w:szCs w:val="18"/>
              </w:rPr>
              <w:t>с</w:t>
            </w:r>
            <w:proofErr w:type="gramEnd"/>
            <w:r w:rsidRPr="00D94EB2">
              <w:rPr>
                <w:sz w:val="18"/>
                <w:szCs w:val="18"/>
              </w:rPr>
              <w:t xml:space="preserve">. Русская </w:t>
            </w:r>
            <w:proofErr w:type="spellStart"/>
            <w:r w:rsidRPr="00D94EB2">
              <w:rPr>
                <w:sz w:val="18"/>
                <w:szCs w:val="18"/>
              </w:rPr>
              <w:t>Муромка</w:t>
            </w:r>
            <w:proofErr w:type="spellEnd"/>
            <w:r w:rsidRPr="00D94EB2">
              <w:rPr>
                <w:sz w:val="18"/>
                <w:szCs w:val="18"/>
              </w:rPr>
              <w:t xml:space="preserve"> </w:t>
            </w:r>
            <w:proofErr w:type="spellStart"/>
            <w:r w:rsidRPr="00D94EB2">
              <w:rPr>
                <w:sz w:val="18"/>
                <w:szCs w:val="18"/>
              </w:rPr>
              <w:t>Мокшанского</w:t>
            </w:r>
            <w:proofErr w:type="spellEnd"/>
            <w:r w:rsidRPr="00D94EB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991,594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156,500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835,094</w:t>
            </w:r>
          </w:p>
        </w:tc>
        <w:tc>
          <w:tcPr>
            <w:tcW w:w="168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6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2346,048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26,048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</w:p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2320,000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80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3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  <w:r w:rsidRPr="004F4A04">
              <w:rPr>
                <w:sz w:val="17"/>
                <w:szCs w:val="17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572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Default="00606651" w:rsidP="00DE193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778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bCs/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7"/>
                <w:szCs w:val="1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30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 xml:space="preserve">Подпрограмма 2 «Развитие культуры в </w:t>
            </w:r>
            <w:proofErr w:type="spellStart"/>
            <w:r w:rsidRPr="004F4A04">
              <w:rPr>
                <w:b/>
                <w:bCs/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b/>
                <w:bCs/>
                <w:sz w:val="18"/>
                <w:szCs w:val="18"/>
              </w:rPr>
              <w:t xml:space="preserve"> сельсовете»</w:t>
            </w:r>
          </w:p>
        </w:tc>
      </w:tr>
      <w:tr w:rsidR="00606651" w:rsidRPr="004F4A04" w:rsidTr="00DE193E">
        <w:trPr>
          <w:gridAfter w:val="2"/>
          <w:wAfter w:w="378" w:type="dxa"/>
          <w:trHeight w:val="202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Цель подпрограммы – качественное удовлетворение потребностей населения в услугах организаций культуры в </w:t>
            </w:r>
            <w:proofErr w:type="spellStart"/>
            <w:r w:rsidRPr="004F4A04">
              <w:rPr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сельсовете</w:t>
            </w:r>
          </w:p>
        </w:tc>
      </w:tr>
      <w:tr w:rsidR="00606651" w:rsidRPr="004F4A04" w:rsidTr="00DE193E">
        <w:trPr>
          <w:gridAfter w:val="2"/>
          <w:wAfter w:w="378" w:type="dxa"/>
          <w:trHeight w:val="96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Задача 1 «Повышение качества и доступности услуг в сфере культуры и досуга»</w:t>
            </w:r>
          </w:p>
        </w:tc>
      </w:tr>
      <w:tr w:rsidR="00606651" w:rsidRPr="004F4A04" w:rsidTr="00DE193E">
        <w:trPr>
          <w:gridAfter w:val="2"/>
          <w:wAfter w:w="378" w:type="dxa"/>
          <w:trHeight w:val="194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2.1. Основное мероприятие: Повышение качества и доступности услуг в сфере культуры и досуга</w:t>
            </w:r>
          </w:p>
        </w:tc>
      </w:tr>
      <w:tr w:rsidR="00606651" w:rsidRPr="004F4A04" w:rsidTr="00DE193E">
        <w:trPr>
          <w:gridAfter w:val="2"/>
          <w:wAfter w:w="378" w:type="dxa"/>
          <w:trHeight w:val="70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2.1.1</w:t>
            </w:r>
          </w:p>
        </w:tc>
        <w:tc>
          <w:tcPr>
            <w:tcW w:w="401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ind w:left="-43" w:right="-110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муниципальными бюджетными учреждениями культуры (ДК), </w:t>
            </w:r>
          </w:p>
          <w:p w:rsidR="00606651" w:rsidRPr="004F4A04" w:rsidRDefault="00606651" w:rsidP="00DE193E">
            <w:pPr>
              <w:spacing w:line="216" w:lineRule="auto"/>
              <w:ind w:left="-43" w:right="-110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proofErr w:type="spellStart"/>
            <w:r w:rsidRPr="004F4A04">
              <w:rPr>
                <w:sz w:val="18"/>
                <w:szCs w:val="18"/>
              </w:rPr>
              <w:t>Соисполнитель-МБУК</w:t>
            </w:r>
            <w:proofErr w:type="spellEnd"/>
            <w:r w:rsidRPr="004F4A04">
              <w:rPr>
                <w:sz w:val="18"/>
                <w:szCs w:val="18"/>
              </w:rPr>
              <w:t xml:space="preserve"> «</w:t>
            </w:r>
            <w:proofErr w:type="spellStart"/>
            <w:r w:rsidRPr="004F4A04">
              <w:rPr>
                <w:sz w:val="18"/>
                <w:szCs w:val="18"/>
              </w:rPr>
              <w:t>Плесский</w:t>
            </w:r>
            <w:proofErr w:type="spellEnd"/>
            <w:r w:rsidRPr="004F4A04">
              <w:rPr>
                <w:sz w:val="18"/>
                <w:szCs w:val="18"/>
              </w:rPr>
              <w:t xml:space="preserve"> КДЦ»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Итого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ind w:left="-108" w:right="-16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4054,338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4054,338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08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1. Количество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про-веденных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sz w:val="18"/>
                <w:szCs w:val="18"/>
              </w:rPr>
              <w:t>куль-турно-досуговых</w:t>
            </w:r>
            <w:proofErr w:type="spellEnd"/>
            <w:r w:rsidRPr="004F4A04">
              <w:rPr>
                <w:sz w:val="18"/>
                <w:szCs w:val="18"/>
              </w:rPr>
              <w:t xml:space="preserve"> мероприятий, </w:t>
            </w:r>
          </w:p>
          <w:p w:rsidR="00606651" w:rsidRPr="001716E2" w:rsidRDefault="00606651" w:rsidP="00DE193E">
            <w:pPr>
              <w:ind w:left="-13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2.Количество </w:t>
            </w:r>
            <w:proofErr w:type="spellStart"/>
            <w:proofErr w:type="gramStart"/>
            <w:r w:rsidRPr="004F4A04">
              <w:rPr>
                <w:sz w:val="18"/>
                <w:szCs w:val="18"/>
              </w:rPr>
              <w:t>посе-щений</w:t>
            </w:r>
            <w:proofErr w:type="spellEnd"/>
            <w:proofErr w:type="gramEnd"/>
            <w:r w:rsidRPr="004F4A04">
              <w:rPr>
                <w:sz w:val="18"/>
                <w:szCs w:val="18"/>
              </w:rPr>
              <w:t xml:space="preserve"> </w:t>
            </w:r>
            <w:proofErr w:type="spellStart"/>
            <w:r w:rsidRPr="004F4A04">
              <w:rPr>
                <w:sz w:val="18"/>
                <w:szCs w:val="18"/>
              </w:rPr>
              <w:t>культурно-досуговых</w:t>
            </w:r>
            <w:proofErr w:type="spellEnd"/>
            <w:r w:rsidRPr="004F4A04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4F4A04">
              <w:rPr>
                <w:sz w:val="18"/>
                <w:szCs w:val="18"/>
              </w:rPr>
              <w:t>Прилож</w:t>
            </w:r>
            <w:proofErr w:type="spellEnd"/>
            <w:r w:rsidRPr="004F4A04">
              <w:rPr>
                <w:sz w:val="18"/>
                <w:szCs w:val="18"/>
              </w:rPr>
              <w:t xml:space="preserve"> №1</w:t>
            </w:r>
          </w:p>
          <w:p w:rsidR="00606651" w:rsidRPr="004F4A04" w:rsidRDefault="00606651" w:rsidP="00DE193E">
            <w:pPr>
              <w:pStyle w:val="ConsPlusNormal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Показатель 2.1</w:t>
            </w: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Показатель 2.2</w:t>
            </w:r>
          </w:p>
        </w:tc>
      </w:tr>
      <w:tr w:rsidR="00606651" w:rsidRPr="004F4A04" w:rsidTr="00DE193E">
        <w:trPr>
          <w:gridAfter w:val="2"/>
          <w:wAfter w:w="378" w:type="dxa"/>
          <w:trHeight w:val="28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ind w:left="-43" w:right="-110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6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2.1.2.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ind w:left="-43" w:right="-110"/>
              <w:rPr>
                <w:sz w:val="18"/>
                <w:szCs w:val="18"/>
                <w:highlight w:val="yellow"/>
              </w:rPr>
            </w:pPr>
            <w:r w:rsidRPr="004F4A04">
              <w:rPr>
                <w:sz w:val="18"/>
                <w:szCs w:val="18"/>
              </w:rPr>
              <w:t>Расходы на обеспечение деятельности (оказание услуг) муниципальными бюджетными учреждениями культуры (ДК)</w:t>
            </w:r>
            <w:proofErr w:type="gramStart"/>
            <w:r w:rsidRPr="004F4A04">
              <w:rPr>
                <w:sz w:val="18"/>
                <w:szCs w:val="18"/>
              </w:rPr>
              <w:t>–и</w:t>
            </w:r>
            <w:proofErr w:type="gramEnd"/>
            <w:r w:rsidRPr="004F4A04">
              <w:rPr>
                <w:sz w:val="18"/>
                <w:szCs w:val="18"/>
              </w:rPr>
              <w:t>ные цели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7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2.1.3.</w:t>
            </w:r>
          </w:p>
        </w:tc>
        <w:tc>
          <w:tcPr>
            <w:tcW w:w="40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ind w:left="-43" w:right="-110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 (по работникам домов культуры, клубов) 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651" w:rsidRPr="004F4A04" w:rsidRDefault="00606651" w:rsidP="00DE193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25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54414E" w:rsidRDefault="00606651" w:rsidP="00DE193E">
            <w:pPr>
              <w:jc w:val="center"/>
              <w:rPr>
                <w:sz w:val="18"/>
                <w:szCs w:val="18"/>
              </w:rPr>
            </w:pPr>
            <w:r w:rsidRPr="0054414E">
              <w:rPr>
                <w:sz w:val="18"/>
                <w:szCs w:val="18"/>
              </w:rPr>
              <w:t>1070,985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54414E" w:rsidRDefault="00606651" w:rsidP="00DE193E">
            <w:pPr>
              <w:jc w:val="center"/>
              <w:rPr>
                <w:sz w:val="18"/>
                <w:szCs w:val="18"/>
              </w:rPr>
            </w:pPr>
            <w:r w:rsidRPr="0054414E">
              <w:rPr>
                <w:sz w:val="18"/>
                <w:szCs w:val="18"/>
              </w:rPr>
              <w:t>1070,985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735-19675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7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1079,505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1079,505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735-19675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1038,738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1038,738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730-19675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432,555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432,555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730-19675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03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432,555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432,555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730-19675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194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b/>
                <w:bCs/>
                <w:sz w:val="18"/>
                <w:szCs w:val="18"/>
              </w:rPr>
            </w:pPr>
            <w:r w:rsidRPr="004F4A04">
              <w:rPr>
                <w:b/>
                <w:bCs/>
                <w:sz w:val="18"/>
                <w:szCs w:val="18"/>
              </w:rPr>
              <w:t xml:space="preserve">Подпрограмма 3 «Развитие муниципальной службы в </w:t>
            </w:r>
            <w:proofErr w:type="spellStart"/>
            <w:r w:rsidRPr="004F4A04">
              <w:rPr>
                <w:b/>
                <w:bCs/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b/>
                <w:bCs/>
                <w:sz w:val="18"/>
                <w:szCs w:val="18"/>
              </w:rPr>
              <w:t xml:space="preserve"> сельсовете»</w:t>
            </w:r>
          </w:p>
        </w:tc>
      </w:tr>
      <w:tr w:rsidR="00606651" w:rsidRPr="004F4A04" w:rsidTr="00DE193E">
        <w:trPr>
          <w:gridAfter w:val="2"/>
          <w:wAfter w:w="378" w:type="dxa"/>
          <w:trHeight w:val="130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lastRenderedPageBreak/>
              <w:t xml:space="preserve">Цель подпрограммы - обеспечение эффективного муниципального управления в </w:t>
            </w:r>
            <w:proofErr w:type="spellStart"/>
            <w:r w:rsidRPr="004F4A04">
              <w:rPr>
                <w:sz w:val="18"/>
                <w:szCs w:val="18"/>
              </w:rPr>
              <w:t>Плесском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сельсовете</w:t>
            </w:r>
          </w:p>
        </w:tc>
      </w:tr>
      <w:tr w:rsidR="00606651" w:rsidRPr="004F4A04" w:rsidTr="00DE193E">
        <w:trPr>
          <w:gridAfter w:val="2"/>
          <w:wAfter w:w="378" w:type="dxa"/>
          <w:trHeight w:val="415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Задача 1. Оптимизация штатной численности муниципальных служащих и внедрение современных методов кадровой работы, направленных на повышение профессиональной компетенции муниципальных служащих, на обеспечение условий для их результативной профессиональной служебной деятельности</w:t>
            </w:r>
          </w:p>
        </w:tc>
      </w:tr>
      <w:tr w:rsidR="00606651" w:rsidRPr="004F4A04" w:rsidTr="00DE193E">
        <w:trPr>
          <w:gridAfter w:val="2"/>
          <w:wAfter w:w="378" w:type="dxa"/>
          <w:trHeight w:val="243"/>
        </w:trPr>
        <w:tc>
          <w:tcPr>
            <w:tcW w:w="157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3.1. Основное мероприятие: Обеспечение деятельности администрации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</w:tr>
      <w:tr w:rsidR="00606651" w:rsidRPr="004F4A04" w:rsidTr="00DE193E">
        <w:trPr>
          <w:gridAfter w:val="2"/>
          <w:wAfter w:w="378" w:type="dxa"/>
          <w:trHeight w:val="2039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3.1.1.</w:t>
            </w:r>
          </w:p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Обеспечение деятельности администрации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-проведение аттестации муниципальных служащих и совершенствование аттестационных процедур</w:t>
            </w:r>
          </w:p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-проведение диспансеризации муниципальных служащих </w:t>
            </w:r>
          </w:p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Присвоение классных чинов муниципальным служащим</w:t>
            </w:r>
          </w:p>
          <w:p w:rsidR="00606651" w:rsidRPr="004F4A04" w:rsidRDefault="00606651" w:rsidP="00DE193E">
            <w:pPr>
              <w:spacing w:line="216" w:lineRule="auto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-дополнительная профессиональная подготовка муниципальных служащих</w:t>
            </w:r>
          </w:p>
          <w:p w:rsidR="00606651" w:rsidRPr="004F4A04" w:rsidRDefault="00606651" w:rsidP="00DE193E">
            <w:pPr>
              <w:spacing w:line="216" w:lineRule="auto"/>
              <w:rPr>
                <w:sz w:val="16"/>
                <w:szCs w:val="16"/>
              </w:rPr>
            </w:pPr>
            <w:r w:rsidRPr="004F4A04">
              <w:rPr>
                <w:sz w:val="18"/>
                <w:szCs w:val="18"/>
              </w:rPr>
              <w:t>-внедрение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классного чина или при поощрении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 xml:space="preserve">Исполнитель-администрация </w:t>
            </w:r>
            <w:proofErr w:type="spellStart"/>
            <w:r w:rsidRPr="004F4A04">
              <w:rPr>
                <w:sz w:val="18"/>
                <w:szCs w:val="18"/>
              </w:rPr>
              <w:t>Плесского</w:t>
            </w:r>
            <w:proofErr w:type="spellEnd"/>
            <w:r w:rsidRPr="004F4A04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ind w:left="-108" w:right="-16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12301,223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ind w:left="-108" w:right="-16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12269,923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31,300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ind w:left="-155" w:right="-61"/>
              <w:jc w:val="center"/>
              <w:rPr>
                <w:sz w:val="16"/>
                <w:szCs w:val="16"/>
              </w:rPr>
            </w:pPr>
            <w:r w:rsidRPr="004F4A04">
              <w:rPr>
                <w:sz w:val="14"/>
                <w:szCs w:val="14"/>
              </w:rPr>
              <w:t>1</w:t>
            </w:r>
            <w:r w:rsidRPr="004F4A04">
              <w:rPr>
                <w:sz w:val="16"/>
                <w:szCs w:val="16"/>
              </w:rPr>
              <w:t>.</w:t>
            </w:r>
            <w:r w:rsidRPr="004F4A04">
              <w:rPr>
                <w:sz w:val="14"/>
                <w:szCs w:val="14"/>
              </w:rPr>
              <w:t>Укомплектованность должностей муниципальной службы</w:t>
            </w:r>
            <w:r w:rsidRPr="004F4A04">
              <w:rPr>
                <w:sz w:val="14"/>
                <w:szCs w:val="14"/>
              </w:rPr>
              <w:br/>
              <w:t>2. Число муниципальных служащих, прошедших аттестацию</w:t>
            </w:r>
            <w:r w:rsidRPr="004F4A04">
              <w:rPr>
                <w:sz w:val="14"/>
                <w:szCs w:val="14"/>
              </w:rPr>
              <w:br/>
              <w:t>3. Число муниципальных служащих, прошедших диспансеризацию</w:t>
            </w:r>
            <w:r w:rsidRPr="004F4A04">
              <w:rPr>
                <w:sz w:val="14"/>
                <w:szCs w:val="14"/>
              </w:rPr>
              <w:br/>
              <w:t xml:space="preserve">4. Число муниципальных служащих, получивших дополнительное </w:t>
            </w:r>
            <w:proofErr w:type="spellStart"/>
            <w:proofErr w:type="gramStart"/>
            <w:r w:rsidRPr="004F4A04">
              <w:rPr>
                <w:sz w:val="14"/>
                <w:szCs w:val="14"/>
              </w:rPr>
              <w:t>профес-сиональное</w:t>
            </w:r>
            <w:proofErr w:type="spellEnd"/>
            <w:proofErr w:type="gramEnd"/>
            <w:r w:rsidRPr="004F4A04">
              <w:rPr>
                <w:sz w:val="14"/>
                <w:szCs w:val="14"/>
              </w:rPr>
              <w:t xml:space="preserve"> образование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4F4A04">
              <w:rPr>
                <w:sz w:val="16"/>
                <w:szCs w:val="16"/>
              </w:rPr>
              <w:t>Прилож</w:t>
            </w:r>
            <w:proofErr w:type="spellEnd"/>
            <w:r w:rsidRPr="004F4A04">
              <w:rPr>
                <w:sz w:val="16"/>
                <w:szCs w:val="16"/>
              </w:rPr>
              <w:t xml:space="preserve"> №1</w:t>
            </w:r>
          </w:p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3.1</w:t>
            </w:r>
          </w:p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3.2</w:t>
            </w:r>
          </w:p>
          <w:p w:rsidR="00606651" w:rsidRPr="004F4A04" w:rsidRDefault="00606651" w:rsidP="00DE193E">
            <w:pPr>
              <w:pStyle w:val="ConsPlusNormal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3.3</w:t>
            </w:r>
          </w:p>
          <w:p w:rsidR="00606651" w:rsidRPr="004F4A04" w:rsidRDefault="00606651" w:rsidP="00DE193E">
            <w:pPr>
              <w:pStyle w:val="ConsPlusNormal"/>
              <w:ind w:left="-13" w:right="-108"/>
              <w:rPr>
                <w:sz w:val="16"/>
                <w:szCs w:val="16"/>
              </w:rPr>
            </w:pPr>
            <w:r w:rsidRPr="004F4A04">
              <w:rPr>
                <w:sz w:val="16"/>
                <w:szCs w:val="16"/>
              </w:rPr>
              <w:t>Показатель 3.4 Показатель 3.5</w:t>
            </w:r>
          </w:p>
        </w:tc>
      </w:tr>
      <w:tr w:rsidR="00606651" w:rsidRPr="004F4A04" w:rsidTr="00DE193E">
        <w:trPr>
          <w:gridAfter w:val="2"/>
          <w:wAfter w:w="378" w:type="dxa"/>
          <w:trHeight w:val="328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2354,722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2323,422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418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2304,784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100%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83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2328,203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4F4A04" w:rsidTr="00DE193E">
        <w:trPr>
          <w:gridAfter w:val="2"/>
          <w:wAfter w:w="378" w:type="dxa"/>
          <w:trHeight w:val="261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4F4A04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2023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  <w:r w:rsidRPr="004F4A04">
              <w:rPr>
                <w:sz w:val="18"/>
                <w:szCs w:val="18"/>
              </w:rPr>
              <w:t>100%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4F4A04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  <w:tr w:rsidR="00606651" w:rsidRPr="003136BA" w:rsidTr="00DE193E">
        <w:trPr>
          <w:gridAfter w:val="2"/>
          <w:wAfter w:w="378" w:type="dxa"/>
          <w:trHeight w:val="64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6651" w:rsidRPr="003136BA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4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3136BA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651" w:rsidRPr="003136BA" w:rsidRDefault="00606651" w:rsidP="00DE193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  <w:r w:rsidRPr="003136BA">
              <w:rPr>
                <w:sz w:val="18"/>
                <w:szCs w:val="18"/>
              </w:rPr>
              <w:t>2024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2676,757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  <w:r w:rsidRPr="003136BA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  <w:r w:rsidRPr="003136BA">
              <w:rPr>
                <w:sz w:val="18"/>
                <w:szCs w:val="18"/>
              </w:rPr>
              <w:t>100%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651" w:rsidRPr="003136BA" w:rsidRDefault="00606651" w:rsidP="00DE193E">
            <w:pPr>
              <w:jc w:val="center"/>
              <w:rPr>
                <w:sz w:val="18"/>
                <w:szCs w:val="18"/>
              </w:rPr>
            </w:pPr>
          </w:p>
        </w:tc>
      </w:tr>
    </w:tbl>
    <w:p w:rsidR="00606651" w:rsidRPr="003136BA" w:rsidRDefault="00606651" w:rsidP="00606651">
      <w:pPr>
        <w:pStyle w:val="ConsPlusNormal"/>
        <w:ind w:firstLine="540"/>
        <w:jc w:val="both"/>
        <w:rPr>
          <w:sz w:val="18"/>
          <w:szCs w:val="18"/>
        </w:rPr>
      </w:pPr>
      <w:r w:rsidRPr="003136BA">
        <w:rPr>
          <w:sz w:val="18"/>
          <w:szCs w:val="18"/>
        </w:rPr>
        <w:t>--------------------------------</w:t>
      </w:r>
    </w:p>
    <w:p w:rsidR="00606651" w:rsidRPr="004F4A04" w:rsidRDefault="00606651" w:rsidP="00606651">
      <w:pPr>
        <w:pStyle w:val="ConsPlusNormal"/>
        <w:ind w:firstLine="540"/>
        <w:jc w:val="both"/>
        <w:rPr>
          <w:color w:val="000000"/>
          <w:szCs w:val="22"/>
        </w:rPr>
      </w:pPr>
      <w:r w:rsidRPr="004F4A04">
        <w:rPr>
          <w:szCs w:val="22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proofErr w:type="spellStart"/>
      <w:r>
        <w:rPr>
          <w:color w:val="000000"/>
          <w:szCs w:val="22"/>
        </w:rPr>
        <w:t>Плесского</w:t>
      </w:r>
      <w:proofErr w:type="spellEnd"/>
      <w:r w:rsidRPr="004F4A04">
        <w:rPr>
          <w:color w:val="000000"/>
          <w:szCs w:val="22"/>
        </w:rPr>
        <w:t xml:space="preserve"> сельсовета </w:t>
      </w:r>
      <w:proofErr w:type="spellStart"/>
      <w:r w:rsidRPr="004F4A04">
        <w:rPr>
          <w:szCs w:val="22"/>
        </w:rPr>
        <w:t>Мокшанского</w:t>
      </w:r>
      <w:proofErr w:type="spellEnd"/>
      <w:r w:rsidRPr="004F4A04">
        <w:rPr>
          <w:szCs w:val="22"/>
        </w:rPr>
        <w:t xml:space="preserve"> района.</w:t>
      </w:r>
    </w:p>
    <w:p w:rsidR="00606651" w:rsidRPr="004F4A04" w:rsidRDefault="00606651" w:rsidP="00606651">
      <w:pPr>
        <w:ind w:firstLine="567"/>
        <w:jc w:val="right"/>
      </w:pPr>
      <w:bookmarkStart w:id="0" w:name="_GoBack"/>
      <w:bookmarkEnd w:id="0"/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0C7AA6">
      <w:pPr>
        <w:rPr>
          <w:b/>
          <w:i/>
          <w:lang w:eastAsia="en-US"/>
        </w:rPr>
      </w:pPr>
    </w:p>
    <w:p w:rsidR="000C7AA6" w:rsidRDefault="000C7AA6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 xml:space="preserve">: Комитет местного самоуправления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 xml:space="preserve">: 442381, Пензенская область, </w:t>
      </w:r>
      <w:proofErr w:type="spellStart"/>
      <w:r>
        <w:rPr>
          <w:sz w:val="22"/>
          <w:szCs w:val="22"/>
        </w:rPr>
        <w:t>Мокшанский</w:t>
      </w:r>
      <w:proofErr w:type="spellEnd"/>
      <w:r>
        <w:rPr>
          <w:sz w:val="22"/>
          <w:szCs w:val="22"/>
        </w:rPr>
        <w:t xml:space="preserve"> район, с. </w:t>
      </w:r>
      <w:proofErr w:type="spellStart"/>
      <w:r>
        <w:rPr>
          <w:sz w:val="22"/>
          <w:szCs w:val="22"/>
        </w:rPr>
        <w:t>Плесс</w:t>
      </w:r>
      <w:proofErr w:type="spellEnd"/>
      <w:r>
        <w:rPr>
          <w:sz w:val="22"/>
          <w:szCs w:val="22"/>
        </w:rPr>
        <w:t>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sectPr w:rsidR="00E24F7A" w:rsidSect="00606651">
      <w:pgSz w:w="16838" w:h="11906" w:orient="landscape"/>
      <w:pgMar w:top="707" w:right="568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2082255"/>
    <w:multiLevelType w:val="hybridMultilevel"/>
    <w:tmpl w:val="9612A22E"/>
    <w:lvl w:ilvl="0" w:tplc="58460866">
      <w:start w:val="1"/>
      <w:numFmt w:val="decimal"/>
      <w:lvlText w:val="%1"/>
      <w:lvlJc w:val="left"/>
      <w:pPr>
        <w:ind w:left="786" w:hanging="360"/>
      </w:pPr>
      <w:rPr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2150DCB"/>
    <w:multiLevelType w:val="multilevel"/>
    <w:tmpl w:val="97EE2D7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8170"/>
        </w:tabs>
        <w:ind w:left="81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1A789D"/>
    <w:multiLevelType w:val="hybridMultilevel"/>
    <w:tmpl w:val="32344CF4"/>
    <w:lvl w:ilvl="0" w:tplc="51CC5ADC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>
    <w:nsid w:val="0FAB5713"/>
    <w:multiLevelType w:val="singleLevel"/>
    <w:tmpl w:val="CA163222"/>
    <w:lvl w:ilvl="0">
      <w:start w:val="1"/>
      <w:numFmt w:val="bullet"/>
      <w:pStyle w:val="3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8">
    <w:nsid w:val="10826DD1"/>
    <w:multiLevelType w:val="hybridMultilevel"/>
    <w:tmpl w:val="666CB0FE"/>
    <w:lvl w:ilvl="0" w:tplc="B184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7E72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DACD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6CA55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3224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A8F5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9421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2782D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10ACC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21">
    <w:nsid w:val="1BC1688E"/>
    <w:multiLevelType w:val="hybridMultilevel"/>
    <w:tmpl w:val="CA3A9592"/>
    <w:lvl w:ilvl="0" w:tplc="E2F0985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A1A1E38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C39A9CEA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39BC506C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5308952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9B44FBFA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49A0F8BC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E732F2D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CFDE139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22AD7D15"/>
    <w:multiLevelType w:val="multilevel"/>
    <w:tmpl w:val="9EA0D6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25">
    <w:nsid w:val="2A0B27AD"/>
    <w:multiLevelType w:val="hybridMultilevel"/>
    <w:tmpl w:val="7B32ABC2"/>
    <w:lvl w:ilvl="0" w:tplc="E6306E7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76C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6C44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849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6E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2021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96C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440E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B67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C4468D1"/>
    <w:multiLevelType w:val="hybridMultilevel"/>
    <w:tmpl w:val="F01ADD30"/>
    <w:lvl w:ilvl="0" w:tplc="04190011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2CA57937"/>
    <w:multiLevelType w:val="hybridMultilevel"/>
    <w:tmpl w:val="7AE2B760"/>
    <w:lvl w:ilvl="0" w:tplc="0B10A07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2D695FC7"/>
    <w:multiLevelType w:val="hybridMultilevel"/>
    <w:tmpl w:val="1CE60D52"/>
    <w:lvl w:ilvl="0" w:tplc="9422569E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2EB93A8F"/>
    <w:multiLevelType w:val="multilevel"/>
    <w:tmpl w:val="71BCC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  <w:sz w:val="26"/>
      </w:rPr>
    </w:lvl>
  </w:abstractNum>
  <w:abstractNum w:abstractNumId="31">
    <w:nsid w:val="3D577A78"/>
    <w:multiLevelType w:val="multilevel"/>
    <w:tmpl w:val="BDDAE2F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32">
    <w:nsid w:val="3D6F1589"/>
    <w:multiLevelType w:val="hybridMultilevel"/>
    <w:tmpl w:val="8A90419E"/>
    <w:lvl w:ilvl="0" w:tplc="FFFFFFFF">
      <w:start w:val="1"/>
      <w:numFmt w:val="bullet"/>
      <w:pStyle w:val="xl35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0E0F4F"/>
    <w:multiLevelType w:val="multilevel"/>
    <w:tmpl w:val="2F145D12"/>
    <w:lvl w:ilvl="0">
      <w:start w:val="8"/>
      <w:numFmt w:val="decimal"/>
      <w:lvlText w:val="%1.."/>
      <w:lvlJc w:val="left"/>
      <w:pPr>
        <w:ind w:left="1160" w:hanging="72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40" w:hanging="1800"/>
      </w:pPr>
      <w:rPr>
        <w:rFonts w:hint="default"/>
        <w:b/>
      </w:rPr>
    </w:lvl>
  </w:abstractNum>
  <w:abstractNum w:abstractNumId="34">
    <w:nsid w:val="4DE6287E"/>
    <w:multiLevelType w:val="hybridMultilevel"/>
    <w:tmpl w:val="2982EF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3B46E17"/>
    <w:multiLevelType w:val="hybridMultilevel"/>
    <w:tmpl w:val="7698394E"/>
    <w:lvl w:ilvl="0" w:tplc="FFFFFFFF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6">
    <w:nsid w:val="55F72891"/>
    <w:multiLevelType w:val="multilevel"/>
    <w:tmpl w:val="0694B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416756"/>
    <w:multiLevelType w:val="multilevel"/>
    <w:tmpl w:val="F5100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98F1250"/>
    <w:multiLevelType w:val="hybridMultilevel"/>
    <w:tmpl w:val="A7F633FC"/>
    <w:lvl w:ilvl="0" w:tplc="96FA79E4">
      <w:start w:val="1"/>
      <w:numFmt w:val="decimal"/>
      <w:lvlText w:val="%1."/>
      <w:lvlJc w:val="left"/>
      <w:pPr>
        <w:ind w:left="236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3080" w:hanging="360"/>
      </w:pPr>
    </w:lvl>
    <w:lvl w:ilvl="2" w:tplc="0419001B" w:tentative="1">
      <w:start w:val="1"/>
      <w:numFmt w:val="lowerRoman"/>
      <w:lvlText w:val="%3."/>
      <w:lvlJc w:val="right"/>
      <w:pPr>
        <w:ind w:left="3800" w:hanging="180"/>
      </w:pPr>
    </w:lvl>
    <w:lvl w:ilvl="3" w:tplc="0419000F" w:tentative="1">
      <w:start w:val="1"/>
      <w:numFmt w:val="decimal"/>
      <w:lvlText w:val="%4."/>
      <w:lvlJc w:val="left"/>
      <w:pPr>
        <w:ind w:left="4520" w:hanging="360"/>
      </w:pPr>
    </w:lvl>
    <w:lvl w:ilvl="4" w:tplc="04190019" w:tentative="1">
      <w:start w:val="1"/>
      <w:numFmt w:val="lowerLetter"/>
      <w:lvlText w:val="%5."/>
      <w:lvlJc w:val="left"/>
      <w:pPr>
        <w:ind w:left="5240" w:hanging="360"/>
      </w:pPr>
    </w:lvl>
    <w:lvl w:ilvl="5" w:tplc="0419001B" w:tentative="1">
      <w:start w:val="1"/>
      <w:numFmt w:val="lowerRoman"/>
      <w:lvlText w:val="%6."/>
      <w:lvlJc w:val="right"/>
      <w:pPr>
        <w:ind w:left="5960" w:hanging="180"/>
      </w:pPr>
    </w:lvl>
    <w:lvl w:ilvl="6" w:tplc="0419000F" w:tentative="1">
      <w:start w:val="1"/>
      <w:numFmt w:val="decimal"/>
      <w:lvlText w:val="%7."/>
      <w:lvlJc w:val="left"/>
      <w:pPr>
        <w:ind w:left="6680" w:hanging="360"/>
      </w:pPr>
    </w:lvl>
    <w:lvl w:ilvl="7" w:tplc="04190019" w:tentative="1">
      <w:start w:val="1"/>
      <w:numFmt w:val="lowerLetter"/>
      <w:lvlText w:val="%8."/>
      <w:lvlJc w:val="left"/>
      <w:pPr>
        <w:ind w:left="7400" w:hanging="360"/>
      </w:pPr>
    </w:lvl>
    <w:lvl w:ilvl="8" w:tplc="0419001B" w:tentative="1">
      <w:start w:val="1"/>
      <w:numFmt w:val="lowerRoman"/>
      <w:lvlText w:val="%9."/>
      <w:lvlJc w:val="right"/>
      <w:pPr>
        <w:ind w:left="8120" w:hanging="180"/>
      </w:pPr>
    </w:lvl>
  </w:abstractNum>
  <w:abstractNum w:abstractNumId="39">
    <w:nsid w:val="5F700FA7"/>
    <w:multiLevelType w:val="hybridMultilevel"/>
    <w:tmpl w:val="EDF09274"/>
    <w:lvl w:ilvl="0" w:tplc="B5948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EF9CE7FC">
      <w:start w:val="1"/>
      <w:numFmt w:val="lowerLetter"/>
      <w:lvlText w:val="%2."/>
      <w:lvlJc w:val="left"/>
      <w:pPr>
        <w:ind w:left="928" w:hanging="360"/>
      </w:pPr>
    </w:lvl>
    <w:lvl w:ilvl="2" w:tplc="361E925E" w:tentative="1">
      <w:start w:val="1"/>
      <w:numFmt w:val="lowerRoman"/>
      <w:lvlText w:val="%3."/>
      <w:lvlJc w:val="right"/>
      <w:pPr>
        <w:ind w:left="1816" w:hanging="180"/>
      </w:pPr>
    </w:lvl>
    <w:lvl w:ilvl="3" w:tplc="C9F8AEF6" w:tentative="1">
      <w:start w:val="1"/>
      <w:numFmt w:val="decimal"/>
      <w:lvlText w:val="%4."/>
      <w:lvlJc w:val="left"/>
      <w:pPr>
        <w:ind w:left="2536" w:hanging="360"/>
      </w:pPr>
    </w:lvl>
    <w:lvl w:ilvl="4" w:tplc="C6F41034" w:tentative="1">
      <w:start w:val="1"/>
      <w:numFmt w:val="lowerLetter"/>
      <w:lvlText w:val="%5."/>
      <w:lvlJc w:val="left"/>
      <w:pPr>
        <w:ind w:left="3256" w:hanging="360"/>
      </w:pPr>
    </w:lvl>
    <w:lvl w:ilvl="5" w:tplc="F6DAB4F8" w:tentative="1">
      <w:start w:val="1"/>
      <w:numFmt w:val="lowerRoman"/>
      <w:lvlText w:val="%6."/>
      <w:lvlJc w:val="right"/>
      <w:pPr>
        <w:ind w:left="3976" w:hanging="180"/>
      </w:pPr>
    </w:lvl>
    <w:lvl w:ilvl="6" w:tplc="30EE9B68" w:tentative="1">
      <w:start w:val="1"/>
      <w:numFmt w:val="decimal"/>
      <w:lvlText w:val="%7."/>
      <w:lvlJc w:val="left"/>
      <w:pPr>
        <w:ind w:left="4696" w:hanging="360"/>
      </w:pPr>
    </w:lvl>
    <w:lvl w:ilvl="7" w:tplc="5670922A" w:tentative="1">
      <w:start w:val="1"/>
      <w:numFmt w:val="lowerLetter"/>
      <w:lvlText w:val="%8."/>
      <w:lvlJc w:val="left"/>
      <w:pPr>
        <w:ind w:left="5416" w:hanging="360"/>
      </w:pPr>
    </w:lvl>
    <w:lvl w:ilvl="8" w:tplc="F90E1810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40">
    <w:nsid w:val="66371E19"/>
    <w:multiLevelType w:val="multilevel"/>
    <w:tmpl w:val="2E18CB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sz w:val="26"/>
      </w:rPr>
    </w:lvl>
  </w:abstractNum>
  <w:abstractNum w:abstractNumId="41">
    <w:nsid w:val="692B7371"/>
    <w:multiLevelType w:val="multilevel"/>
    <w:tmpl w:val="114266CC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731F3452"/>
    <w:multiLevelType w:val="hybridMultilevel"/>
    <w:tmpl w:val="EE34D60A"/>
    <w:lvl w:ilvl="0" w:tplc="7A602D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AC74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D260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6E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8200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709A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8E79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230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28ED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9"/>
  </w:num>
  <w:num w:numId="5">
    <w:abstractNumId w:val="20"/>
  </w:num>
  <w:num w:numId="6">
    <w:abstractNumId w:val="32"/>
  </w:num>
  <w:num w:numId="7">
    <w:abstractNumId w:val="29"/>
  </w:num>
  <w:num w:numId="8">
    <w:abstractNumId w:val="26"/>
  </w:num>
  <w:num w:numId="9">
    <w:abstractNumId w:val="27"/>
  </w:num>
  <w:num w:numId="10">
    <w:abstractNumId w:val="42"/>
  </w:num>
  <w:num w:numId="11">
    <w:abstractNumId w:val="43"/>
  </w:num>
  <w:num w:numId="12">
    <w:abstractNumId w:val="22"/>
  </w:num>
  <w:num w:numId="13">
    <w:abstractNumId w:val="21"/>
  </w:num>
  <w:num w:numId="14">
    <w:abstractNumId w:val="15"/>
  </w:num>
  <w:num w:numId="15">
    <w:abstractNumId w:val="18"/>
  </w:num>
  <w:num w:numId="16">
    <w:abstractNumId w:val="39"/>
  </w:num>
  <w:num w:numId="17">
    <w:abstractNumId w:val="23"/>
  </w:num>
  <w:num w:numId="18">
    <w:abstractNumId w:val="25"/>
  </w:num>
  <w:num w:numId="19">
    <w:abstractNumId w:val="41"/>
  </w:num>
  <w:num w:numId="20">
    <w:abstractNumId w:val="7"/>
  </w:num>
  <w:num w:numId="21">
    <w:abstractNumId w:val="28"/>
  </w:num>
  <w:num w:numId="22">
    <w:abstractNumId w:val="9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34"/>
  </w:num>
  <w:num w:numId="32">
    <w:abstractNumId w:val="33"/>
  </w:num>
  <w:num w:numId="33">
    <w:abstractNumId w:val="38"/>
  </w:num>
  <w:num w:numId="34">
    <w:abstractNumId w:val="31"/>
  </w:num>
  <w:num w:numId="35">
    <w:abstractNumId w:val="16"/>
  </w:num>
  <w:num w:numId="36">
    <w:abstractNumId w:val="24"/>
  </w:num>
  <w:num w:numId="37">
    <w:abstractNumId w:val="37"/>
  </w:num>
  <w:num w:numId="38">
    <w:abstractNumId w:val="14"/>
  </w:num>
  <w:num w:numId="39">
    <w:abstractNumId w:val="36"/>
  </w:num>
  <w:num w:numId="40">
    <w:abstractNumId w:val="40"/>
  </w:num>
  <w:num w:numId="41">
    <w:abstractNumId w:val="3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3D2E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673CB"/>
    <w:rsid w:val="00072932"/>
    <w:rsid w:val="00090DD7"/>
    <w:rsid w:val="000A4EC9"/>
    <w:rsid w:val="000A6175"/>
    <w:rsid w:val="000C7243"/>
    <w:rsid w:val="000C7AA6"/>
    <w:rsid w:val="000D01D6"/>
    <w:rsid w:val="000D429B"/>
    <w:rsid w:val="000F0D39"/>
    <w:rsid w:val="000F40C9"/>
    <w:rsid w:val="000F5793"/>
    <w:rsid w:val="000F67D4"/>
    <w:rsid w:val="001046AB"/>
    <w:rsid w:val="001072E3"/>
    <w:rsid w:val="001075C5"/>
    <w:rsid w:val="001146A2"/>
    <w:rsid w:val="00116E2D"/>
    <w:rsid w:val="00117867"/>
    <w:rsid w:val="00127403"/>
    <w:rsid w:val="00131E3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12A2"/>
    <w:rsid w:val="001D64A8"/>
    <w:rsid w:val="001E0F70"/>
    <w:rsid w:val="001E1D06"/>
    <w:rsid w:val="00206F0E"/>
    <w:rsid w:val="002152D0"/>
    <w:rsid w:val="00221D8E"/>
    <w:rsid w:val="00221E1E"/>
    <w:rsid w:val="002250BC"/>
    <w:rsid w:val="00242335"/>
    <w:rsid w:val="002512FD"/>
    <w:rsid w:val="00252F7C"/>
    <w:rsid w:val="00255229"/>
    <w:rsid w:val="002957E8"/>
    <w:rsid w:val="002A0D1B"/>
    <w:rsid w:val="002B1CEE"/>
    <w:rsid w:val="002C4A56"/>
    <w:rsid w:val="002D3F12"/>
    <w:rsid w:val="002D5C71"/>
    <w:rsid w:val="002D7A30"/>
    <w:rsid w:val="002E4B1D"/>
    <w:rsid w:val="002F0EB3"/>
    <w:rsid w:val="002F4F48"/>
    <w:rsid w:val="00310511"/>
    <w:rsid w:val="00325B49"/>
    <w:rsid w:val="003307BC"/>
    <w:rsid w:val="00340995"/>
    <w:rsid w:val="003428D5"/>
    <w:rsid w:val="0039289C"/>
    <w:rsid w:val="00393508"/>
    <w:rsid w:val="00397BFE"/>
    <w:rsid w:val="003A14B5"/>
    <w:rsid w:val="003B0728"/>
    <w:rsid w:val="003B1EA6"/>
    <w:rsid w:val="003C1CB1"/>
    <w:rsid w:val="003C402C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21CB5"/>
    <w:rsid w:val="00447C66"/>
    <w:rsid w:val="004506D3"/>
    <w:rsid w:val="0047058A"/>
    <w:rsid w:val="00470CF7"/>
    <w:rsid w:val="0047369A"/>
    <w:rsid w:val="004806C1"/>
    <w:rsid w:val="00482B66"/>
    <w:rsid w:val="004903F4"/>
    <w:rsid w:val="00490CB6"/>
    <w:rsid w:val="00492F81"/>
    <w:rsid w:val="004A08C6"/>
    <w:rsid w:val="004A3E17"/>
    <w:rsid w:val="004B0720"/>
    <w:rsid w:val="004B2C03"/>
    <w:rsid w:val="004B37E2"/>
    <w:rsid w:val="004C1A3D"/>
    <w:rsid w:val="004E2898"/>
    <w:rsid w:val="004E6915"/>
    <w:rsid w:val="004F439B"/>
    <w:rsid w:val="004F7CB3"/>
    <w:rsid w:val="00521934"/>
    <w:rsid w:val="005405DF"/>
    <w:rsid w:val="005563E0"/>
    <w:rsid w:val="005612B5"/>
    <w:rsid w:val="005625B0"/>
    <w:rsid w:val="00573655"/>
    <w:rsid w:val="005805A1"/>
    <w:rsid w:val="00582EE3"/>
    <w:rsid w:val="00593461"/>
    <w:rsid w:val="005A085F"/>
    <w:rsid w:val="005A23E1"/>
    <w:rsid w:val="005A3EE3"/>
    <w:rsid w:val="005A614A"/>
    <w:rsid w:val="005B24F1"/>
    <w:rsid w:val="005D017A"/>
    <w:rsid w:val="005D699B"/>
    <w:rsid w:val="00606651"/>
    <w:rsid w:val="00620621"/>
    <w:rsid w:val="00634550"/>
    <w:rsid w:val="006633C0"/>
    <w:rsid w:val="0066775D"/>
    <w:rsid w:val="00690B23"/>
    <w:rsid w:val="00691DDF"/>
    <w:rsid w:val="00695428"/>
    <w:rsid w:val="00696B6B"/>
    <w:rsid w:val="006B2E4F"/>
    <w:rsid w:val="006B752C"/>
    <w:rsid w:val="006D02FA"/>
    <w:rsid w:val="006D760C"/>
    <w:rsid w:val="00701635"/>
    <w:rsid w:val="007051B7"/>
    <w:rsid w:val="0071183F"/>
    <w:rsid w:val="0071226A"/>
    <w:rsid w:val="007123DE"/>
    <w:rsid w:val="00716EA1"/>
    <w:rsid w:val="00730882"/>
    <w:rsid w:val="00737353"/>
    <w:rsid w:val="00750129"/>
    <w:rsid w:val="00761ED3"/>
    <w:rsid w:val="00763A6F"/>
    <w:rsid w:val="00774810"/>
    <w:rsid w:val="007A3FF5"/>
    <w:rsid w:val="007B6F81"/>
    <w:rsid w:val="007F07A4"/>
    <w:rsid w:val="007F14E8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304"/>
    <w:rsid w:val="00884670"/>
    <w:rsid w:val="008860C4"/>
    <w:rsid w:val="008876FD"/>
    <w:rsid w:val="0089199B"/>
    <w:rsid w:val="008958F0"/>
    <w:rsid w:val="008A7E86"/>
    <w:rsid w:val="008B1E8C"/>
    <w:rsid w:val="008B671B"/>
    <w:rsid w:val="008C1C1E"/>
    <w:rsid w:val="008C7124"/>
    <w:rsid w:val="008D447D"/>
    <w:rsid w:val="008F0A92"/>
    <w:rsid w:val="008F624E"/>
    <w:rsid w:val="00902CB7"/>
    <w:rsid w:val="00905F2A"/>
    <w:rsid w:val="00911287"/>
    <w:rsid w:val="00915D3F"/>
    <w:rsid w:val="00921C20"/>
    <w:rsid w:val="009228DC"/>
    <w:rsid w:val="00942DD3"/>
    <w:rsid w:val="00952477"/>
    <w:rsid w:val="009575D7"/>
    <w:rsid w:val="00961976"/>
    <w:rsid w:val="009815D3"/>
    <w:rsid w:val="00997CDA"/>
    <w:rsid w:val="009C4596"/>
    <w:rsid w:val="009C6323"/>
    <w:rsid w:val="009D1400"/>
    <w:rsid w:val="009E34E4"/>
    <w:rsid w:val="00A00F06"/>
    <w:rsid w:val="00A15C43"/>
    <w:rsid w:val="00A4263B"/>
    <w:rsid w:val="00A453C3"/>
    <w:rsid w:val="00A62D21"/>
    <w:rsid w:val="00A87502"/>
    <w:rsid w:val="00AC6620"/>
    <w:rsid w:val="00AE49E6"/>
    <w:rsid w:val="00B01314"/>
    <w:rsid w:val="00B11C1B"/>
    <w:rsid w:val="00B137B9"/>
    <w:rsid w:val="00B33930"/>
    <w:rsid w:val="00B340A7"/>
    <w:rsid w:val="00B355A4"/>
    <w:rsid w:val="00B450B7"/>
    <w:rsid w:val="00B459CB"/>
    <w:rsid w:val="00B46667"/>
    <w:rsid w:val="00B51701"/>
    <w:rsid w:val="00B831F2"/>
    <w:rsid w:val="00B85956"/>
    <w:rsid w:val="00B94D10"/>
    <w:rsid w:val="00B95C98"/>
    <w:rsid w:val="00BA5C0B"/>
    <w:rsid w:val="00BA721E"/>
    <w:rsid w:val="00BB070A"/>
    <w:rsid w:val="00BC32D4"/>
    <w:rsid w:val="00BD19DA"/>
    <w:rsid w:val="00BF6184"/>
    <w:rsid w:val="00C07138"/>
    <w:rsid w:val="00C162A4"/>
    <w:rsid w:val="00C513C4"/>
    <w:rsid w:val="00C66755"/>
    <w:rsid w:val="00C847EF"/>
    <w:rsid w:val="00C87CFA"/>
    <w:rsid w:val="00C90060"/>
    <w:rsid w:val="00CA5ABE"/>
    <w:rsid w:val="00CB2478"/>
    <w:rsid w:val="00CC56E0"/>
    <w:rsid w:val="00CD08FB"/>
    <w:rsid w:val="00CD3797"/>
    <w:rsid w:val="00CD6DA8"/>
    <w:rsid w:val="00CD71AD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B77BF"/>
    <w:rsid w:val="00DC5807"/>
    <w:rsid w:val="00DE2C7C"/>
    <w:rsid w:val="00DF7B9C"/>
    <w:rsid w:val="00E02656"/>
    <w:rsid w:val="00E110AA"/>
    <w:rsid w:val="00E22631"/>
    <w:rsid w:val="00E24F7A"/>
    <w:rsid w:val="00E717C0"/>
    <w:rsid w:val="00E80E19"/>
    <w:rsid w:val="00E9183A"/>
    <w:rsid w:val="00EA7EE7"/>
    <w:rsid w:val="00EB05CE"/>
    <w:rsid w:val="00EC2F0D"/>
    <w:rsid w:val="00EC5106"/>
    <w:rsid w:val="00EF1725"/>
    <w:rsid w:val="00EF343A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66820"/>
    <w:rsid w:val="00F758DE"/>
    <w:rsid w:val="00F80952"/>
    <w:rsid w:val="00FB0B89"/>
    <w:rsid w:val="00FC11CA"/>
    <w:rsid w:val="00FE1E4C"/>
    <w:rsid w:val="00FE32CD"/>
    <w:rsid w:val="00FE6EC2"/>
    <w:rsid w:val="00FF6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qFormat/>
    <w:rsid w:val="000C7AA6"/>
    <w:pPr>
      <w:keepNext/>
      <w:keepLines/>
      <w:spacing w:before="360" w:after="360"/>
      <w:jc w:val="center"/>
      <w:outlineLvl w:val="1"/>
    </w:pPr>
    <w:rPr>
      <w:b/>
      <w:sz w:val="28"/>
      <w:szCs w:val="20"/>
    </w:rPr>
  </w:style>
  <w:style w:type="paragraph" w:styleId="30">
    <w:name w:val="heading 3"/>
    <w:basedOn w:val="a"/>
    <w:next w:val="a"/>
    <w:link w:val="31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40">
    <w:name w:val="heading 4"/>
    <w:basedOn w:val="a"/>
    <w:next w:val="a0"/>
    <w:link w:val="41"/>
    <w:qFormat/>
    <w:rsid w:val="000C7AA6"/>
    <w:pPr>
      <w:keepNext/>
      <w:keepLines/>
      <w:spacing w:before="240"/>
      <w:outlineLvl w:val="3"/>
    </w:pPr>
    <w:rPr>
      <w:rFonts w:ascii="Arial" w:hAnsi="Arial"/>
      <w:b/>
      <w:i/>
      <w:szCs w:val="20"/>
      <w:lang w:val="en-GB" w:eastAsia="en-US"/>
    </w:rPr>
  </w:style>
  <w:style w:type="paragraph" w:styleId="5">
    <w:name w:val="heading 5"/>
    <w:basedOn w:val="a"/>
    <w:next w:val="a"/>
    <w:link w:val="50"/>
    <w:qFormat/>
    <w:rsid w:val="000C7AA6"/>
    <w:pPr>
      <w:keepNext/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0C7AA6"/>
    <w:pPr>
      <w:keepNext/>
      <w:numPr>
        <w:ilvl w:val="6"/>
        <w:numId w:val="5"/>
      </w:numPr>
      <w:spacing w:before="240" w:after="60"/>
      <w:jc w:val="center"/>
      <w:outlineLvl w:val="6"/>
    </w:pPr>
    <w:rPr>
      <w:rFonts w:ascii="Arial" w:hAnsi="Arial" w:cs="Arial"/>
      <w:lang w:val="en-GB" w:eastAsia="en-US"/>
    </w:rPr>
  </w:style>
  <w:style w:type="paragraph" w:styleId="8">
    <w:name w:val="heading 8"/>
    <w:basedOn w:val="a"/>
    <w:next w:val="a"/>
    <w:link w:val="80"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5"/>
    <w:link w:val="90"/>
    <w:unhideWhenUsed/>
    <w:qFormat/>
    <w:rsid w:val="000C7AA6"/>
    <w:pPr>
      <w:keepNext/>
      <w:keepLines/>
      <w:numPr>
        <w:ilvl w:val="8"/>
        <w:numId w:val="5"/>
      </w:numPr>
      <w:spacing w:after="120" w:line="240" w:lineRule="exact"/>
      <w:jc w:val="right"/>
      <w:outlineLvl w:val="8"/>
    </w:pPr>
    <w:rPr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basedOn w:val="a1"/>
    <w:link w:val="30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4">
    <w:name w:val="Hyperlink"/>
    <w:basedOn w:val="a1"/>
    <w:unhideWhenUsed/>
    <w:rsid w:val="003D15A2"/>
    <w:rPr>
      <w:color w:val="0000FF" w:themeColor="hyperlink"/>
      <w:u w:val="single"/>
    </w:rPr>
  </w:style>
  <w:style w:type="paragraph" w:styleId="a5">
    <w:name w:val="Plain Text"/>
    <w:basedOn w:val="a"/>
    <w:link w:val="a6"/>
    <w:unhideWhenUsed/>
    <w:rsid w:val="003D15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3"/>
    <w:locked/>
    <w:rsid w:val="003D15A2"/>
  </w:style>
  <w:style w:type="paragraph" w:customStyle="1" w:styleId="13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7">
    <w:name w:val="Balloon Text"/>
    <w:basedOn w:val="a"/>
    <w:link w:val="a8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1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uiPriority w:val="99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a">
    <w:basedOn w:val="a"/>
    <w:next w:val="ab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b">
    <w:name w:val="Subtitle"/>
    <w:basedOn w:val="a"/>
    <w:next w:val="a"/>
    <w:link w:val="ac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1"/>
    <w:link w:val="ab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d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e">
    <w:name w:val="Strong"/>
    <w:basedOn w:val="a1"/>
    <w:uiPriority w:val="22"/>
    <w:qFormat/>
    <w:rsid w:val="00B340A7"/>
    <w:rPr>
      <w:b/>
      <w:bCs/>
    </w:rPr>
  </w:style>
  <w:style w:type="paragraph" w:styleId="a0">
    <w:name w:val="Body Text"/>
    <w:aliases w:val="Основной текст1,Основной текст Знак Знак,bt"/>
    <w:basedOn w:val="a"/>
    <w:link w:val="af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aliases w:val="Основной текст1 Знак,Основной текст Знак Знак Знак,bt Знак"/>
    <w:basedOn w:val="a1"/>
    <w:link w:val="a0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4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(3)_"/>
    <w:link w:val="33"/>
    <w:locked/>
    <w:rsid w:val="00911287"/>
    <w:rPr>
      <w:b/>
      <w:sz w:val="2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1"/>
    <w:link w:val="8"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 Indent"/>
    <w:basedOn w:val="a"/>
    <w:link w:val="af3"/>
    <w:unhideWhenUsed/>
    <w:rsid w:val="000C7AA6"/>
    <w:pPr>
      <w:widowControl w:val="0"/>
      <w:spacing w:after="120"/>
      <w:ind w:left="283"/>
    </w:pPr>
    <w:rPr>
      <w:sz w:val="20"/>
      <w:szCs w:val="20"/>
    </w:rPr>
  </w:style>
  <w:style w:type="character" w:customStyle="1" w:styleId="af3">
    <w:name w:val="Основной текст с отступом Знак"/>
    <w:basedOn w:val="a1"/>
    <w:link w:val="af2"/>
    <w:rsid w:val="000C7A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C7A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0"/>
    <w:rsid w:val="000C7AA6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basedOn w:val="a1"/>
    <w:link w:val="5"/>
    <w:rsid w:val="000C7A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1"/>
    <w:link w:val="7"/>
    <w:rsid w:val="000C7AA6"/>
    <w:rPr>
      <w:rFonts w:ascii="Arial" w:eastAsia="Times New Roman" w:hAnsi="Arial" w:cs="Arial"/>
      <w:sz w:val="24"/>
      <w:szCs w:val="24"/>
      <w:lang w:val="en-GB"/>
    </w:rPr>
  </w:style>
  <w:style w:type="character" w:customStyle="1" w:styleId="90">
    <w:name w:val="Заголовок 9 Знак"/>
    <w:basedOn w:val="a1"/>
    <w:link w:val="9"/>
    <w:rsid w:val="000C7AA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5">
    <w:name w:val="Стиль1"/>
    <w:basedOn w:val="a"/>
    <w:qFormat/>
    <w:rsid w:val="000C7AA6"/>
    <w:pPr>
      <w:spacing w:before="120"/>
      <w:jc w:val="both"/>
      <w:outlineLvl w:val="5"/>
    </w:pPr>
    <w:rPr>
      <w:szCs w:val="20"/>
    </w:rPr>
  </w:style>
  <w:style w:type="paragraph" w:customStyle="1" w:styleId="ConsPlusNonformat">
    <w:name w:val="ConsPlusNonformat"/>
    <w:rsid w:val="000C7A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0C7AA6"/>
    <w:pPr>
      <w:ind w:firstLine="567"/>
      <w:jc w:val="center"/>
    </w:pPr>
    <w:rPr>
      <w:b/>
      <w:i/>
      <w:sz w:val="28"/>
      <w:szCs w:val="28"/>
      <w:lang w:val="en-GB" w:eastAsia="en-US"/>
    </w:rPr>
  </w:style>
  <w:style w:type="character" w:customStyle="1" w:styleId="22">
    <w:name w:val="Основной текст 2 Знак"/>
    <w:basedOn w:val="a1"/>
    <w:link w:val="21"/>
    <w:rsid w:val="000C7AA6"/>
    <w:rPr>
      <w:rFonts w:ascii="Times New Roman" w:eastAsia="Times New Roman" w:hAnsi="Times New Roman" w:cs="Times New Roman"/>
      <w:b/>
      <w:i/>
      <w:sz w:val="28"/>
      <w:szCs w:val="28"/>
      <w:lang w:val="en-GB"/>
    </w:rPr>
  </w:style>
  <w:style w:type="paragraph" w:customStyle="1" w:styleId="ConsNormal">
    <w:name w:val="ConsNormal"/>
    <w:rsid w:val="000C7A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Цветовое выделение"/>
    <w:rsid w:val="000C7AA6"/>
    <w:rPr>
      <w:b/>
      <w:bCs/>
      <w:color w:val="000080"/>
      <w:sz w:val="20"/>
      <w:szCs w:val="20"/>
    </w:rPr>
  </w:style>
  <w:style w:type="paragraph" w:customStyle="1" w:styleId="af5">
    <w:name w:val="Заголовок статьи"/>
    <w:basedOn w:val="a"/>
    <w:next w:val="a"/>
    <w:rsid w:val="000C7AA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6">
    <w:name w:val="Комментарий"/>
    <w:basedOn w:val="a"/>
    <w:next w:val="a"/>
    <w:rsid w:val="000C7AA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23">
    <w:name w:val="Стиль2"/>
    <w:basedOn w:val="15"/>
    <w:qFormat/>
    <w:rsid w:val="000C7AA6"/>
    <w:pPr>
      <w:tabs>
        <w:tab w:val="num" w:pos="5040"/>
      </w:tabs>
      <w:spacing w:before="60"/>
      <w:outlineLvl w:val="6"/>
    </w:pPr>
  </w:style>
  <w:style w:type="paragraph" w:customStyle="1" w:styleId="3">
    <w:name w:val="Стиль3"/>
    <w:basedOn w:val="a"/>
    <w:rsid w:val="000C7AA6"/>
    <w:pPr>
      <w:numPr>
        <w:numId w:val="3"/>
      </w:numPr>
      <w:tabs>
        <w:tab w:val="clear" w:pos="644"/>
        <w:tab w:val="num" w:pos="567"/>
      </w:tabs>
      <w:ind w:left="567" w:hanging="397"/>
      <w:jc w:val="both"/>
    </w:pPr>
    <w:rPr>
      <w:szCs w:val="20"/>
    </w:rPr>
  </w:style>
  <w:style w:type="paragraph" w:customStyle="1" w:styleId="4">
    <w:name w:val="Стиль4"/>
    <w:basedOn w:val="a"/>
    <w:qFormat/>
    <w:rsid w:val="000C7AA6"/>
    <w:pPr>
      <w:numPr>
        <w:ilvl w:val="7"/>
        <w:numId w:val="4"/>
      </w:numPr>
      <w:jc w:val="both"/>
    </w:pPr>
    <w:rPr>
      <w:szCs w:val="20"/>
    </w:rPr>
  </w:style>
  <w:style w:type="paragraph" w:styleId="af7">
    <w:name w:val="Title"/>
    <w:basedOn w:val="a"/>
    <w:link w:val="af8"/>
    <w:qFormat/>
    <w:rsid w:val="000C7AA6"/>
    <w:pPr>
      <w:spacing w:after="480"/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1"/>
    <w:link w:val="af7"/>
    <w:rsid w:val="000C7A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9">
    <w:name w:val="Table Grid"/>
    <w:basedOn w:val="a2"/>
    <w:rsid w:val="000C7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semiHidden/>
    <w:rsid w:val="000C7AA6"/>
  </w:style>
  <w:style w:type="character" w:styleId="afa">
    <w:name w:val="FollowedHyperlink"/>
    <w:uiPriority w:val="99"/>
    <w:rsid w:val="000C7AA6"/>
    <w:rPr>
      <w:b/>
      <w:i/>
      <w:color w:val="800080"/>
      <w:sz w:val="28"/>
      <w:u w:val="single"/>
      <w:lang w:val="en-GB" w:eastAsia="en-US" w:bidi="ar-SA"/>
    </w:rPr>
  </w:style>
  <w:style w:type="paragraph" w:customStyle="1" w:styleId="xl25">
    <w:name w:val="xl2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28">
    <w:name w:val="xl2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9">
    <w:name w:val="xl2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32">
    <w:name w:val="xl3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34">
    <w:name w:val="xl3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">
    <w:name w:val="xl35"/>
    <w:basedOn w:val="a"/>
    <w:rsid w:val="000C7AA6"/>
    <w:pPr>
      <w:numPr>
        <w:numId w:val="6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42"/>
      </w:tabs>
      <w:spacing w:before="100" w:beforeAutospacing="1" w:after="100" w:afterAutospacing="1"/>
      <w:ind w:left="0" w:firstLine="0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37">
    <w:name w:val="xl3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8">
    <w:name w:val="xl3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i/>
      <w:iCs/>
    </w:rPr>
  </w:style>
  <w:style w:type="paragraph" w:customStyle="1" w:styleId="xl39">
    <w:name w:val="xl3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40">
    <w:name w:val="xl4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2">
    <w:name w:val="xl4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45">
    <w:name w:val="xl4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"/>
    <w:rsid w:val="000C7AA6"/>
    <w:pP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47">
    <w:name w:val="xl47"/>
    <w:basedOn w:val="a"/>
    <w:rsid w:val="000C7AA6"/>
    <w:pPr>
      <w:spacing w:before="100" w:beforeAutospacing="1" w:after="100" w:afterAutospacing="1"/>
    </w:pPr>
    <w:rPr>
      <w:b/>
      <w:bCs/>
    </w:rPr>
  </w:style>
  <w:style w:type="paragraph" w:customStyle="1" w:styleId="xl48">
    <w:name w:val="xl48"/>
    <w:basedOn w:val="a"/>
    <w:rsid w:val="000C7AA6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51">
    <w:name w:val="xl5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0C7AA6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54">
    <w:name w:val="xl5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5">
    <w:name w:val="xl5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56">
    <w:name w:val="xl5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57">
    <w:name w:val="xl5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8">
    <w:name w:val="xl5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60">
    <w:name w:val="xl6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61">
    <w:name w:val="xl6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2">
    <w:name w:val="xl6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63">
    <w:name w:val="xl6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5">
    <w:name w:val="xl6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6">
    <w:name w:val="xl6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8">
    <w:name w:val="xl6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9">
    <w:name w:val="xl69"/>
    <w:basedOn w:val="a"/>
    <w:rsid w:val="000C7A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70">
    <w:name w:val="xl70"/>
    <w:basedOn w:val="a"/>
    <w:rsid w:val="000C7A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72">
    <w:name w:val="xl7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73">
    <w:name w:val="xl7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75">
    <w:name w:val="xl75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76">
    <w:name w:val="xl76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0C7AA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79">
    <w:name w:val="xl7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80">
    <w:name w:val="xl8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81">
    <w:name w:val="xl8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2">
    <w:name w:val="xl8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7">
    <w:name w:val="xl87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88">
    <w:name w:val="xl8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</w:style>
  <w:style w:type="paragraph" w:customStyle="1" w:styleId="xl90">
    <w:name w:val="xl9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1">
    <w:name w:val="xl9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"/>
    <w:rsid w:val="000C7AA6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numbering" w:customStyle="1" w:styleId="24">
    <w:name w:val="Нет списка2"/>
    <w:next w:val="a3"/>
    <w:uiPriority w:val="99"/>
    <w:semiHidden/>
    <w:unhideWhenUsed/>
    <w:rsid w:val="000C7AA6"/>
  </w:style>
  <w:style w:type="paragraph" w:styleId="afb">
    <w:name w:val="footnote text"/>
    <w:basedOn w:val="a"/>
    <w:link w:val="afc"/>
    <w:unhideWhenUsed/>
    <w:rsid w:val="000C7AA6"/>
    <w:rPr>
      <w:sz w:val="28"/>
      <w:szCs w:val="20"/>
      <w:lang w:val="en-GB" w:eastAsia="en-US"/>
    </w:rPr>
  </w:style>
  <w:style w:type="character" w:customStyle="1" w:styleId="afc">
    <w:name w:val="Текст сноски Знак"/>
    <w:basedOn w:val="a1"/>
    <w:link w:val="afb"/>
    <w:rsid w:val="000C7AA6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afd">
    <w:name w:val="annotation text"/>
    <w:basedOn w:val="a"/>
    <w:link w:val="afe"/>
    <w:unhideWhenUsed/>
    <w:rsid w:val="000C7AA6"/>
    <w:rPr>
      <w:sz w:val="28"/>
      <w:szCs w:val="20"/>
      <w:lang w:val="en-GB" w:eastAsia="en-US"/>
    </w:rPr>
  </w:style>
  <w:style w:type="character" w:customStyle="1" w:styleId="afe">
    <w:name w:val="Текст примечания Знак"/>
    <w:basedOn w:val="a1"/>
    <w:link w:val="afd"/>
    <w:rsid w:val="000C7AA6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aff">
    <w:name w:val="footer"/>
    <w:basedOn w:val="a"/>
    <w:link w:val="aff0"/>
    <w:uiPriority w:val="99"/>
    <w:unhideWhenUsed/>
    <w:rsid w:val="000C7AA6"/>
    <w:pPr>
      <w:tabs>
        <w:tab w:val="center" w:pos="4677"/>
        <w:tab w:val="right" w:pos="9355"/>
      </w:tabs>
    </w:pPr>
    <w:rPr>
      <w:szCs w:val="20"/>
      <w:lang w:val="en-GB" w:eastAsia="en-US"/>
    </w:rPr>
  </w:style>
  <w:style w:type="character" w:customStyle="1" w:styleId="aff0">
    <w:name w:val="Нижний колонтитул Знак"/>
    <w:basedOn w:val="a1"/>
    <w:link w:val="aff"/>
    <w:uiPriority w:val="99"/>
    <w:rsid w:val="000C7AA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1">
    <w:name w:val="Signature"/>
    <w:basedOn w:val="a"/>
    <w:link w:val="aff2"/>
    <w:unhideWhenUsed/>
    <w:rsid w:val="000C7AA6"/>
    <w:pPr>
      <w:ind w:left="4252"/>
    </w:pPr>
    <w:rPr>
      <w:szCs w:val="20"/>
      <w:lang w:val="en-GB" w:eastAsia="en-US"/>
    </w:rPr>
  </w:style>
  <w:style w:type="character" w:customStyle="1" w:styleId="aff2">
    <w:name w:val="Подпись Знак"/>
    <w:basedOn w:val="a1"/>
    <w:link w:val="aff1"/>
    <w:rsid w:val="000C7AA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3">
    <w:name w:val="annotation subject"/>
    <w:basedOn w:val="afd"/>
    <w:next w:val="afd"/>
    <w:link w:val="aff4"/>
    <w:unhideWhenUsed/>
    <w:rsid w:val="000C7AA6"/>
    <w:rPr>
      <w:b/>
      <w:bCs/>
    </w:rPr>
  </w:style>
  <w:style w:type="character" w:customStyle="1" w:styleId="aff4">
    <w:name w:val="Тема примечания Знак"/>
    <w:basedOn w:val="afe"/>
    <w:link w:val="aff3"/>
    <w:rsid w:val="000C7AA6"/>
    <w:rPr>
      <w:b/>
      <w:bCs/>
    </w:rPr>
  </w:style>
  <w:style w:type="paragraph" w:customStyle="1" w:styleId="aff5">
    <w:name w:val="Знак"/>
    <w:basedOn w:val="a"/>
    <w:rsid w:val="000C7AA6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51">
    <w:name w:val="Знак Знак5 Знак Знак Знак Знак"/>
    <w:basedOn w:val="a"/>
    <w:rsid w:val="000C7AA6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f6">
    <w:name w:val="footnote reference"/>
    <w:unhideWhenUsed/>
    <w:rsid w:val="000C7AA6"/>
    <w:rPr>
      <w:vertAlign w:val="superscript"/>
    </w:rPr>
  </w:style>
  <w:style w:type="character" w:styleId="aff7">
    <w:name w:val="annotation reference"/>
    <w:unhideWhenUsed/>
    <w:rsid w:val="000C7AA6"/>
    <w:rPr>
      <w:sz w:val="16"/>
      <w:szCs w:val="16"/>
    </w:rPr>
  </w:style>
  <w:style w:type="character" w:customStyle="1" w:styleId="aff8">
    <w:name w:val="Знак Знак"/>
    <w:rsid w:val="000C7AA6"/>
    <w:rPr>
      <w:sz w:val="24"/>
      <w:lang w:val="ru-RU" w:eastAsia="ru-RU" w:bidi="ar-SA"/>
    </w:rPr>
  </w:style>
  <w:style w:type="character" w:customStyle="1" w:styleId="17">
    <w:name w:val="Подпись Знак1"/>
    <w:rsid w:val="000C7AA6"/>
    <w:rPr>
      <w:b w:val="0"/>
      <w:i w:val="0"/>
      <w:sz w:val="24"/>
      <w:lang w:val="en-GB" w:eastAsia="en-US" w:bidi="ar-SA"/>
    </w:rPr>
  </w:style>
  <w:style w:type="character" w:customStyle="1" w:styleId="aff9">
    <w:name w:val="Знак Знак"/>
    <w:rsid w:val="000C7AA6"/>
    <w:rPr>
      <w:sz w:val="24"/>
      <w:lang w:val="ru-RU" w:eastAsia="ru-RU" w:bidi="ar-SA"/>
    </w:rPr>
  </w:style>
  <w:style w:type="character" w:styleId="affa">
    <w:name w:val="page number"/>
    <w:rsid w:val="000C7AA6"/>
    <w:rPr>
      <w:b w:val="0"/>
      <w:i w:val="0"/>
      <w:sz w:val="28"/>
      <w:lang w:val="en-GB" w:eastAsia="en-US" w:bidi="ar-SA"/>
    </w:rPr>
  </w:style>
  <w:style w:type="paragraph" w:customStyle="1" w:styleId="affb">
    <w:name w:val="Знак"/>
    <w:basedOn w:val="a"/>
    <w:rsid w:val="000C7AA6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52">
    <w:name w:val="Знак Знак5 Знак Знак Знак Знак"/>
    <w:basedOn w:val="a"/>
    <w:rsid w:val="000C7AA6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xl95">
    <w:name w:val="xl9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97">
    <w:name w:val="xl9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5">
    <w:name w:val="xl105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6">
    <w:name w:val="xl10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8">
    <w:name w:val="xl10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9">
    <w:name w:val="xl109"/>
    <w:basedOn w:val="a"/>
    <w:rsid w:val="000C7A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0">
    <w:name w:val="xl110"/>
    <w:basedOn w:val="a"/>
    <w:rsid w:val="000C7A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112">
    <w:name w:val="xl11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14">
    <w:name w:val="xl114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5">
    <w:name w:val="xl115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117">
    <w:name w:val="xl117"/>
    <w:basedOn w:val="a"/>
    <w:rsid w:val="000C7AA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19">
    <w:name w:val="xl11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120">
    <w:name w:val="xl12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1">
    <w:name w:val="xl12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3">
    <w:name w:val="xl123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0C7A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</w:style>
  <w:style w:type="paragraph" w:customStyle="1" w:styleId="xl128">
    <w:name w:val="xl128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0C7A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32">
    <w:name w:val="xl132"/>
    <w:basedOn w:val="a"/>
    <w:rsid w:val="000C7AA6"/>
    <w:pPr>
      <w:spacing w:before="100" w:beforeAutospacing="1" w:after="100" w:afterAutospacing="1"/>
      <w:jc w:val="right"/>
      <w:textAlignment w:val="top"/>
    </w:pPr>
  </w:style>
  <w:style w:type="paragraph" w:customStyle="1" w:styleId="xl133">
    <w:name w:val="xl133"/>
    <w:basedOn w:val="a"/>
    <w:rsid w:val="000C7AA6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styleId="affc">
    <w:name w:val="No Spacing"/>
    <w:uiPriority w:val="99"/>
    <w:qFormat/>
    <w:rsid w:val="006066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Page">
    <w:name w:val="ConsPlusTitlePage"/>
    <w:rsid w:val="006066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rsid w:val="006066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fd">
    <w:name w:val="Обычный (паспорт)"/>
    <w:basedOn w:val="a"/>
    <w:rsid w:val="00606651"/>
    <w:pPr>
      <w:spacing w:before="120"/>
      <w:jc w:val="both"/>
    </w:pPr>
    <w:rPr>
      <w:rFonts w:eastAsia="Calibri"/>
      <w:sz w:val="28"/>
      <w:szCs w:val="28"/>
    </w:rPr>
  </w:style>
  <w:style w:type="paragraph" w:customStyle="1" w:styleId="affe">
    <w:name w:val="Жирный (паспорт)"/>
    <w:basedOn w:val="a"/>
    <w:rsid w:val="00606651"/>
    <w:pPr>
      <w:spacing w:before="120"/>
      <w:jc w:val="both"/>
    </w:pPr>
    <w:rPr>
      <w:rFonts w:eastAsia="Calibri"/>
      <w:b/>
      <w:sz w:val="28"/>
      <w:szCs w:val="28"/>
    </w:rPr>
  </w:style>
  <w:style w:type="paragraph" w:customStyle="1" w:styleId="18">
    <w:name w:val="Абзац списка1"/>
    <w:basedOn w:val="a"/>
    <w:rsid w:val="00606651"/>
    <w:pPr>
      <w:ind w:left="720"/>
      <w:contextualSpacing/>
    </w:pPr>
    <w:rPr>
      <w:sz w:val="20"/>
      <w:szCs w:val="20"/>
    </w:rPr>
  </w:style>
  <w:style w:type="paragraph" w:styleId="25">
    <w:name w:val="Body Text Indent 2"/>
    <w:basedOn w:val="a"/>
    <w:link w:val="26"/>
    <w:rsid w:val="00606651"/>
    <w:pPr>
      <w:widowControl w:val="0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1"/>
    <w:link w:val="25"/>
    <w:rsid w:val="006066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9">
    <w:name w:val="Знак1"/>
    <w:basedOn w:val="a"/>
    <w:rsid w:val="00606651"/>
    <w:pPr>
      <w:spacing w:after="160" w:line="240" w:lineRule="exact"/>
    </w:pPr>
    <w:rPr>
      <w:rFonts w:ascii="Arial" w:eastAsia="Calibri" w:hAnsi="Arial" w:cs="Arial"/>
      <w:sz w:val="20"/>
      <w:szCs w:val="20"/>
      <w:lang w:val="fr-FR" w:eastAsia="en-US"/>
    </w:rPr>
  </w:style>
  <w:style w:type="paragraph" w:styleId="34">
    <w:name w:val="Body Text Indent 3"/>
    <w:basedOn w:val="a"/>
    <w:link w:val="35"/>
    <w:rsid w:val="00606651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1"/>
    <w:link w:val="34"/>
    <w:rsid w:val="00606651"/>
    <w:rPr>
      <w:rFonts w:ascii="Calibri" w:eastAsia="Times New Roman" w:hAnsi="Calibri" w:cs="Times New Roman"/>
      <w:sz w:val="16"/>
      <w:szCs w:val="16"/>
    </w:rPr>
  </w:style>
  <w:style w:type="paragraph" w:customStyle="1" w:styleId="110">
    <w:name w:val="Абзац списка11"/>
    <w:basedOn w:val="a"/>
    <w:rsid w:val="0060665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f">
    <w:name w:val="Знак Знак Знак Знак"/>
    <w:basedOn w:val="a"/>
    <w:rsid w:val="00606651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  <w:style w:type="paragraph" w:customStyle="1" w:styleId="12">
    <w:name w:val="Знак12 Знак Знак Знак"/>
    <w:basedOn w:val="a"/>
    <w:rsid w:val="00606651"/>
    <w:pPr>
      <w:widowControl w:val="0"/>
      <w:numPr>
        <w:numId w:val="7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1a">
    <w:name w:val="Знак Знак Знак1"/>
    <w:basedOn w:val="a"/>
    <w:rsid w:val="0060665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11">
    <w:name w:val="Font Style11"/>
    <w:rsid w:val="00606651"/>
    <w:rPr>
      <w:rFonts w:ascii="Times New Roman" w:hAnsi="Times New Roman" w:cs="Times New Roman"/>
      <w:sz w:val="26"/>
      <w:szCs w:val="26"/>
    </w:rPr>
  </w:style>
  <w:style w:type="paragraph" w:customStyle="1" w:styleId="1b">
    <w:name w:val="Знак1 Знак Знак Знак Знак Знак Знак"/>
    <w:basedOn w:val="a"/>
    <w:rsid w:val="0060665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7">
    <w:name w:val="Основной текст (2)_"/>
    <w:basedOn w:val="a1"/>
    <w:link w:val="28"/>
    <w:rsid w:val="006066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ff0">
    <w:name w:val="Оглавление_"/>
    <w:basedOn w:val="a1"/>
    <w:link w:val="afff1"/>
    <w:rsid w:val="006066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06651"/>
    <w:pPr>
      <w:widowControl w:val="0"/>
      <w:shd w:val="clear" w:color="auto" w:fill="FFFFFF"/>
      <w:spacing w:line="307" w:lineRule="exact"/>
      <w:jc w:val="both"/>
    </w:pPr>
    <w:rPr>
      <w:sz w:val="26"/>
      <w:szCs w:val="26"/>
      <w:lang w:eastAsia="en-US"/>
    </w:rPr>
  </w:style>
  <w:style w:type="paragraph" w:customStyle="1" w:styleId="afff1">
    <w:name w:val="Оглавление"/>
    <w:basedOn w:val="a"/>
    <w:link w:val="afff0"/>
    <w:rsid w:val="00606651"/>
    <w:pPr>
      <w:widowControl w:val="0"/>
      <w:shd w:val="clear" w:color="auto" w:fill="FFFFFF"/>
      <w:spacing w:line="298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42D84-423B-42DE-AF17-8E6796CE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43</Pages>
  <Words>13246</Words>
  <Characters>75505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110</cp:revision>
  <cp:lastPrinted>2021-03-23T12:53:00Z</cp:lastPrinted>
  <dcterms:created xsi:type="dcterms:W3CDTF">2017-08-28T06:59:00Z</dcterms:created>
  <dcterms:modified xsi:type="dcterms:W3CDTF">2021-04-01T07:26:00Z</dcterms:modified>
</cp:coreProperties>
</file>