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BF6184" w:rsidRDefault="00C42FAB" w:rsidP="00BF6184">
      <w:r w:rsidRPr="00C42FAB">
        <w:rPr>
          <w:noProof/>
          <w:bdr w:val="thinThickThinMediumGap" w:sz="24" w:space="0" w:color="auto" w:frame="1"/>
        </w:rPr>
      </w:r>
      <w:r w:rsidR="00AA4C85" w:rsidRPr="00C42FAB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BF6184" w:rsidRDefault="00BF6184" w:rsidP="00BF6184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BF6184" w:rsidRDefault="00BF6184" w:rsidP="00BF6184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BF6184" w:rsidRDefault="00BF6184" w:rsidP="00BF6184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BF6184" w:rsidRDefault="00BF6184" w:rsidP="00BF6184">
      <w:pPr>
        <w:rPr>
          <w:b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</w:rPr>
        <w:t>2</w:t>
      </w:r>
      <w:r w:rsidR="0047369A">
        <w:rPr>
          <w:b/>
        </w:rPr>
        <w:t>3</w:t>
      </w:r>
      <w:r>
        <w:rPr>
          <w:b/>
        </w:rPr>
        <w:t xml:space="preserve">  октября  2020</w:t>
      </w:r>
      <w:r>
        <w:rPr>
          <w:b/>
          <w:sz w:val="22"/>
          <w:szCs w:val="22"/>
        </w:rPr>
        <w:t xml:space="preserve"> года     № 3</w:t>
      </w:r>
      <w:r w:rsidR="0047369A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(56</w:t>
      </w:r>
      <w:r w:rsidR="0047369A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лесс</w:t>
      </w:r>
      <w:proofErr w:type="spellEnd"/>
      <w:r>
        <w:rPr>
          <w:sz w:val="22"/>
          <w:szCs w:val="22"/>
        </w:rPr>
        <w:t xml:space="preserve"> </w:t>
      </w:r>
    </w:p>
    <w:p w:rsidR="00BF6184" w:rsidRDefault="00BF6184" w:rsidP="00BF6184">
      <w:pPr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47369A" w:rsidRDefault="0047369A" w:rsidP="0047369A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>РОССИЙСКАЯ ФЕДЕРАЦИЯ</w:t>
      </w: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 xml:space="preserve">Пензенская область Мокшанский район администрация Плесского сельсовета </w:t>
      </w: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 xml:space="preserve">ПРОТОКОЛ </w:t>
      </w:r>
    </w:p>
    <w:p w:rsidR="0047369A" w:rsidRPr="00FE6EC2" w:rsidRDefault="0047369A" w:rsidP="0047369A">
      <w:pPr>
        <w:spacing w:line="276" w:lineRule="auto"/>
        <w:ind w:hanging="142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>публичных слушаний</w:t>
      </w: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 xml:space="preserve"> от 23.10.2020 </w:t>
      </w:r>
    </w:p>
    <w:p w:rsidR="0047369A" w:rsidRPr="00FE6EC2" w:rsidRDefault="0047369A" w:rsidP="0047369A">
      <w:pPr>
        <w:spacing w:line="276" w:lineRule="auto"/>
        <w:jc w:val="center"/>
        <w:rPr>
          <w:b/>
          <w:bCs/>
          <w:lang w:eastAsia="en-US"/>
        </w:rPr>
      </w:pPr>
      <w:r w:rsidRPr="00FE6EC2">
        <w:rPr>
          <w:b/>
          <w:bCs/>
          <w:lang w:eastAsia="en-US"/>
        </w:rPr>
        <w:t>с. Плесс</w:t>
      </w:r>
    </w:p>
    <w:p w:rsidR="0047369A" w:rsidRPr="00FE6EC2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FE6EC2">
        <w:rPr>
          <w:b/>
          <w:color w:val="000000"/>
        </w:rPr>
        <w:t xml:space="preserve">  Проект </w:t>
      </w:r>
      <w:r w:rsidRPr="00FE6EC2">
        <w:rPr>
          <w:b/>
        </w:rPr>
        <w:t xml:space="preserve"> планировки и проекта межевания территории        для строительства линейного объекта « Автомобильная дорога к площадке Р23 в районе с. Плесс Мокшанского района Пензенской области».  </w:t>
      </w:r>
    </w:p>
    <w:p w:rsidR="0047369A" w:rsidRPr="00FE6EC2" w:rsidRDefault="0047369A" w:rsidP="0047369A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FE6EC2">
        <w:rPr>
          <w:b/>
          <w:color w:val="000000"/>
        </w:rPr>
        <w:t>со следующими информационными материалами:</w:t>
      </w:r>
    </w:p>
    <w:p w:rsidR="0047369A" w:rsidRPr="00FE6EC2" w:rsidRDefault="0047369A" w:rsidP="0047369A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FE6EC2">
        <w:rPr>
          <w:b/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обоснованию.</w:t>
      </w:r>
    </w:p>
    <w:p w:rsidR="0047369A" w:rsidRPr="00FE6EC2" w:rsidRDefault="0047369A" w:rsidP="0047369A">
      <w:pPr>
        <w:jc w:val="center"/>
        <w:rPr>
          <w:b/>
          <w:bCs/>
        </w:rPr>
      </w:pPr>
      <w:r w:rsidRPr="00FE6EC2">
        <w:rPr>
          <w:b/>
          <w:bCs/>
        </w:rPr>
        <w:t>Дата оформления протокола: 23 октября 2020 года</w:t>
      </w:r>
    </w:p>
    <w:p w:rsidR="0047369A" w:rsidRPr="00F31F31" w:rsidRDefault="0047369A" w:rsidP="0047369A">
      <w:pPr>
        <w:rPr>
          <w:b/>
        </w:rPr>
      </w:pPr>
      <w:r w:rsidRPr="00F31F31">
        <w:rPr>
          <w:b/>
          <w:bCs/>
          <w:u w:val="single"/>
        </w:rPr>
        <w:t>Организатор публичных слушаний:</w:t>
      </w:r>
      <w:r w:rsidRPr="00F31F31">
        <w:rPr>
          <w:bCs/>
        </w:rPr>
        <w:t xml:space="preserve"> администрация Плесского сельсовета</w:t>
      </w:r>
      <w:r w:rsidRPr="00F31F31">
        <w:rPr>
          <w:color w:val="000000"/>
        </w:rPr>
        <w:t xml:space="preserve"> Мокшанского района Пензенской области </w:t>
      </w:r>
      <w:proofErr w:type="spellStart"/>
      <w:proofErr w:type="gramStart"/>
      <w:r w:rsidRPr="00F31F31">
        <w:rPr>
          <w:color w:val="000000"/>
        </w:rPr>
        <w:t>области</w:t>
      </w:r>
      <w:proofErr w:type="spellEnd"/>
      <w:proofErr w:type="gramEnd"/>
      <w:r w:rsidRPr="00F31F31">
        <w:rPr>
          <w:bCs/>
        </w:rPr>
        <w:t>.</w:t>
      </w:r>
    </w:p>
    <w:p w:rsidR="0047369A" w:rsidRPr="00F31F31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Дата, время и место проведения собрания (собраний) участников публичных слушаний </w:t>
      </w:r>
      <w:r w:rsidRPr="00F31F31">
        <w:rPr>
          <w:b/>
          <w:bCs/>
          <w:color w:val="000000"/>
          <w:bdr w:val="none" w:sz="0" w:space="0" w:color="auto" w:frame="1"/>
        </w:rPr>
        <w:t>2</w:t>
      </w:r>
      <w:r>
        <w:rPr>
          <w:b/>
          <w:bCs/>
          <w:color w:val="000000"/>
          <w:bdr w:val="none" w:sz="0" w:space="0" w:color="auto" w:frame="1"/>
        </w:rPr>
        <w:t>3</w:t>
      </w:r>
      <w:r w:rsidRPr="00F31F31">
        <w:rPr>
          <w:b/>
          <w:bCs/>
          <w:color w:val="000000"/>
          <w:bdr w:val="none" w:sz="0" w:space="0" w:color="auto" w:frame="1"/>
        </w:rPr>
        <w:t>.</w:t>
      </w:r>
      <w:r>
        <w:rPr>
          <w:b/>
          <w:bCs/>
          <w:color w:val="000000"/>
          <w:bdr w:val="none" w:sz="0" w:space="0" w:color="auto" w:frame="1"/>
        </w:rPr>
        <w:t>10</w:t>
      </w:r>
      <w:r w:rsidRPr="00F31F31">
        <w:rPr>
          <w:b/>
          <w:bCs/>
          <w:color w:val="000000"/>
          <w:bdr w:val="none" w:sz="0" w:space="0" w:color="auto" w:frame="1"/>
        </w:rPr>
        <w:t>.2020 в здании администрации Плесского сельсовета    в 11 часов 00 минут.</w:t>
      </w:r>
    </w:p>
    <w:p w:rsidR="0047369A" w:rsidRPr="00F31F31" w:rsidRDefault="0047369A" w:rsidP="0047369A">
      <w:pPr>
        <w:jc w:val="both"/>
      </w:pPr>
      <w:r w:rsidRPr="00F31F31">
        <w:rPr>
          <w:b/>
          <w:bCs/>
          <w:u w:val="single"/>
        </w:rPr>
        <w:t>Основание проведения публичных слушаний:</w:t>
      </w:r>
      <w:r w:rsidRPr="00F31F31">
        <w:rPr>
          <w:b/>
          <w:bCs/>
        </w:rPr>
        <w:t xml:space="preserve"> </w:t>
      </w:r>
    </w:p>
    <w:p w:rsidR="0047369A" w:rsidRPr="00F31F31" w:rsidRDefault="0047369A" w:rsidP="0047369A">
      <w:pPr>
        <w:jc w:val="both"/>
        <w:rPr>
          <w:color w:val="000000"/>
        </w:rPr>
      </w:pPr>
      <w:r w:rsidRPr="00F31F31">
        <w:rPr>
          <w:color w:val="000000"/>
        </w:rPr>
        <w:t xml:space="preserve">Публичные слушания назначены постановлением администрации Плесского сельсовета № </w:t>
      </w:r>
      <w:r>
        <w:rPr>
          <w:color w:val="000000"/>
        </w:rPr>
        <w:t>82</w:t>
      </w:r>
      <w:r w:rsidRPr="00F31F31">
        <w:rPr>
          <w:color w:val="000000"/>
        </w:rPr>
        <w:t xml:space="preserve"> от 2</w:t>
      </w:r>
      <w:r>
        <w:rPr>
          <w:color w:val="000000"/>
        </w:rPr>
        <w:t xml:space="preserve">2 сентября </w:t>
      </w:r>
      <w:r w:rsidRPr="00F31F31">
        <w:rPr>
          <w:color w:val="000000"/>
        </w:rPr>
        <w:t xml:space="preserve"> 2020</w:t>
      </w:r>
      <w:r>
        <w:rPr>
          <w:color w:val="000000"/>
        </w:rPr>
        <w:t xml:space="preserve"> </w:t>
      </w:r>
      <w:r w:rsidRPr="00F31F31">
        <w:rPr>
          <w:color w:val="000000"/>
        </w:rPr>
        <w:t>года.</w:t>
      </w:r>
    </w:p>
    <w:p w:rsidR="0047369A" w:rsidRPr="00F31F31" w:rsidRDefault="0047369A" w:rsidP="0047369A">
      <w:pPr>
        <w:jc w:val="both"/>
        <w:rPr>
          <w:color w:val="000000"/>
        </w:rPr>
      </w:pPr>
      <w:r w:rsidRPr="00F31F31">
        <w:rPr>
          <w:color w:val="000000"/>
        </w:rPr>
        <w:t xml:space="preserve">Информация о проведении публичных слушаний доведена до сведения общественности через средства массовой информации путем опубликования постановления в информационном бюллетене </w:t>
      </w:r>
      <w:r w:rsidRPr="00F31F31">
        <w:rPr>
          <w:color w:val="000000" w:themeColor="text1"/>
        </w:rPr>
        <w:t>от 2</w:t>
      </w:r>
      <w:r>
        <w:rPr>
          <w:color w:val="000000" w:themeColor="text1"/>
        </w:rPr>
        <w:t>2</w:t>
      </w:r>
      <w:r w:rsidRPr="00F31F31">
        <w:rPr>
          <w:color w:val="000000" w:themeColor="text1"/>
        </w:rPr>
        <w:t>.0</w:t>
      </w:r>
      <w:r>
        <w:rPr>
          <w:color w:val="000000" w:themeColor="text1"/>
        </w:rPr>
        <w:t>9</w:t>
      </w:r>
      <w:r w:rsidRPr="00F31F31">
        <w:rPr>
          <w:color w:val="000000" w:themeColor="text1"/>
        </w:rPr>
        <w:t xml:space="preserve">.2020. № </w:t>
      </w:r>
      <w:r>
        <w:rPr>
          <w:color w:val="000000" w:themeColor="text1"/>
        </w:rPr>
        <w:t>3</w:t>
      </w:r>
      <w:r w:rsidRPr="00F31F31">
        <w:rPr>
          <w:color w:val="000000" w:themeColor="text1"/>
        </w:rPr>
        <w:t>2(5</w:t>
      </w:r>
      <w:r>
        <w:rPr>
          <w:color w:val="000000" w:themeColor="text1"/>
        </w:rPr>
        <w:t>6</w:t>
      </w:r>
      <w:r w:rsidRPr="00F31F31">
        <w:rPr>
          <w:color w:val="000000" w:themeColor="text1"/>
        </w:rPr>
        <w:t xml:space="preserve">1) </w:t>
      </w:r>
      <w:r w:rsidRPr="00F31F31">
        <w:rPr>
          <w:color w:val="000000"/>
        </w:rPr>
        <w:t xml:space="preserve">и на официальном сайте администрации Плесского сельсовета Мокшанского района </w:t>
      </w:r>
      <w:r w:rsidR="00FE6EC2">
        <w:rPr>
          <w:color w:val="000000"/>
        </w:rPr>
        <w:t>П</w:t>
      </w:r>
      <w:r w:rsidRPr="00F31F31">
        <w:rPr>
          <w:color w:val="000000"/>
        </w:rPr>
        <w:t>ензенской области в сети « Интернет»</w:t>
      </w:r>
    </w:p>
    <w:p w:rsidR="0047369A" w:rsidRPr="00F31F31" w:rsidRDefault="0047369A" w:rsidP="0047369A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Cs w:val="0"/>
        </w:rPr>
      </w:pPr>
      <w:r w:rsidRPr="00F31F31">
        <w:rPr>
          <w:bCs w:val="0"/>
        </w:rPr>
        <w:t xml:space="preserve">Председатель </w:t>
      </w:r>
      <w:r>
        <w:rPr>
          <w:bCs w:val="0"/>
        </w:rPr>
        <w:t>публичных  слушаний</w:t>
      </w:r>
      <w:proofErr w:type="gramStart"/>
      <w:r>
        <w:rPr>
          <w:bCs w:val="0"/>
        </w:rPr>
        <w:t xml:space="preserve"> </w:t>
      </w:r>
      <w:r w:rsidRPr="00F31F31">
        <w:rPr>
          <w:bCs w:val="0"/>
        </w:rPr>
        <w:t>:</w:t>
      </w:r>
      <w:proofErr w:type="gramEnd"/>
      <w:r w:rsidRPr="00F31F31">
        <w:rPr>
          <w:bCs w:val="0"/>
        </w:rPr>
        <w:t xml:space="preserve"> </w:t>
      </w:r>
      <w:r w:rsidRPr="00F31F31">
        <w:rPr>
          <w:b w:val="0"/>
          <w:bCs w:val="0"/>
        </w:rPr>
        <w:t>Чижикова Елена Михайловна – и. о главы администрации Плесского сельсовета Мокшанского района Пензенской области</w:t>
      </w:r>
      <w:r w:rsidRPr="00F31F31">
        <w:rPr>
          <w:bCs w:val="0"/>
        </w:rPr>
        <w:t>.</w:t>
      </w:r>
    </w:p>
    <w:p w:rsidR="0047369A" w:rsidRPr="00F31F31" w:rsidRDefault="0047369A" w:rsidP="0047369A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Cs w:val="0"/>
        </w:rPr>
        <w:t>Секретарь</w:t>
      </w:r>
      <w:r>
        <w:rPr>
          <w:bCs w:val="0"/>
        </w:rPr>
        <w:t xml:space="preserve"> публичных</w:t>
      </w:r>
      <w:r w:rsidRPr="00F31F31">
        <w:rPr>
          <w:bCs w:val="0"/>
        </w:rPr>
        <w:t xml:space="preserve"> слушаний: </w:t>
      </w:r>
      <w:r w:rsidRPr="00F31F31">
        <w:rPr>
          <w:b w:val="0"/>
          <w:bCs w:val="0"/>
        </w:rPr>
        <w:t>Панина Татьяна Николаевна специалист администрации Плесского сельсовета Мокшанского района пензенской области</w:t>
      </w:r>
    </w:p>
    <w:p w:rsidR="0047369A" w:rsidRPr="00F31F31" w:rsidRDefault="0047369A" w:rsidP="0047369A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</w:pPr>
      <w:r w:rsidRPr="00F31F31">
        <w:rPr>
          <w:bCs w:val="0"/>
        </w:rPr>
        <w:t xml:space="preserve">Инициатор проведения публичных слушаний: </w:t>
      </w:r>
      <w:r w:rsidRPr="00F31F31">
        <w:rPr>
          <w:b w:val="0"/>
          <w:bCs w:val="0"/>
        </w:rPr>
        <w:t xml:space="preserve">Администрация Плесского сельсовета Мокшанского района  </w:t>
      </w:r>
    </w:p>
    <w:p w:rsidR="0047369A" w:rsidRPr="00F31F31" w:rsidRDefault="0047369A" w:rsidP="0047369A">
      <w:pPr>
        <w:jc w:val="both"/>
        <w:rPr>
          <w:color w:val="000000"/>
        </w:rPr>
      </w:pPr>
      <w:r w:rsidRPr="00F31F31">
        <w:rPr>
          <w:b/>
          <w:bCs/>
          <w:u w:val="single"/>
        </w:rPr>
        <w:t>Участники публичных слушаний:</w:t>
      </w:r>
    </w:p>
    <w:p w:rsidR="0047369A" w:rsidRPr="00F31F31" w:rsidRDefault="0047369A" w:rsidP="0047369A">
      <w:pPr>
        <w:jc w:val="both"/>
        <w:rPr>
          <w:color w:val="000000"/>
          <w:spacing w:val="-7"/>
        </w:rPr>
      </w:pPr>
      <w:r w:rsidRPr="00F31F31">
        <w:rPr>
          <w:color w:val="000000"/>
          <w:spacing w:val="-7"/>
        </w:rPr>
        <w:t xml:space="preserve">Жители  </w:t>
      </w:r>
      <w:r>
        <w:rPr>
          <w:color w:val="000000"/>
          <w:spacing w:val="-7"/>
        </w:rPr>
        <w:t>населенных пунктов Плесского сельсовета Мокшанского района Пензенской области</w:t>
      </w:r>
    </w:p>
    <w:p w:rsidR="0047369A" w:rsidRPr="00F31F31" w:rsidRDefault="0047369A" w:rsidP="0047369A">
      <w:pPr>
        <w:jc w:val="both"/>
      </w:pPr>
      <w:r w:rsidRPr="00F31F31">
        <w:lastRenderedPageBreak/>
        <w:t>Всего приняло участие в слушаниях 1</w:t>
      </w:r>
      <w:r>
        <w:t>7</w:t>
      </w:r>
      <w:r w:rsidRPr="00F31F31">
        <w:t xml:space="preserve"> человек.</w:t>
      </w:r>
    </w:p>
    <w:p w:rsidR="0047369A" w:rsidRPr="00F31F31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- проект планировки и проект межевания территории для строительства линейного объекта «</w:t>
      </w:r>
      <w:r w:rsidRPr="006029EE">
        <w:rPr>
          <w:b/>
          <w:sz w:val="28"/>
          <w:szCs w:val="28"/>
        </w:rPr>
        <w:t>Автомобильная дорога к площадке Р23 в районе с. Плесс Мокшанского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proofErr w:type="gramEnd"/>
      <w:r w:rsidRPr="006029EE">
        <w:rPr>
          <w:b/>
          <w:sz w:val="28"/>
          <w:szCs w:val="28"/>
        </w:rPr>
        <w:t xml:space="preserve">  </w:t>
      </w:r>
      <w:r w:rsidRPr="00F31F31">
        <w:rPr>
          <w:color w:val="000000"/>
        </w:rPr>
        <w:t xml:space="preserve">» </w:t>
      </w:r>
      <w:proofErr w:type="gramStart"/>
      <w:r w:rsidRPr="00F31F31">
        <w:rPr>
          <w:color w:val="000000"/>
        </w:rPr>
        <w:t>с</w:t>
      </w:r>
      <w:proofErr w:type="gramEnd"/>
      <w:r w:rsidRPr="00F31F31">
        <w:rPr>
          <w:color w:val="000000"/>
        </w:rPr>
        <w:t>о следующими информационными материалами:</w:t>
      </w:r>
    </w:p>
    <w:p w:rsidR="0047369A" w:rsidRPr="00F31F31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>
        <w:rPr>
          <w:color w:val="000000"/>
        </w:rPr>
        <w:t xml:space="preserve"> </w:t>
      </w:r>
      <w:r w:rsidRPr="00F31F31">
        <w:rPr>
          <w:color w:val="000000"/>
          <w:spacing w:val="1"/>
        </w:rPr>
        <w:t xml:space="preserve">были размещены для общего доступа по адресу: </w:t>
      </w:r>
      <w:r w:rsidRPr="00F31F31">
        <w:rPr>
          <w:color w:val="000000"/>
        </w:rPr>
        <w:t>Пензенская область, Мокшанский район, с. Плесс, ул. Центральная-42.</w:t>
      </w:r>
    </w:p>
    <w:p w:rsidR="0047369A" w:rsidRPr="00F31F31" w:rsidRDefault="0047369A" w:rsidP="0047369A">
      <w:pPr>
        <w:jc w:val="both"/>
        <w:rPr>
          <w:color w:val="000000"/>
          <w:spacing w:val="1"/>
        </w:rPr>
      </w:pPr>
    </w:p>
    <w:p w:rsidR="0047369A" w:rsidRPr="00F31F31" w:rsidRDefault="0047369A" w:rsidP="0047369A">
      <w:pPr>
        <w:jc w:val="both"/>
        <w:rPr>
          <w:color w:val="000000"/>
          <w:spacing w:val="1"/>
        </w:rPr>
      </w:pPr>
      <w:r w:rsidRPr="00F31F31">
        <w:rPr>
          <w:color w:val="000000"/>
          <w:spacing w:val="1"/>
        </w:rPr>
        <w:t xml:space="preserve">За время проведения слушаний, в период с </w:t>
      </w:r>
      <w:r>
        <w:rPr>
          <w:color w:val="000000"/>
          <w:spacing w:val="1"/>
        </w:rPr>
        <w:t>23</w:t>
      </w:r>
      <w:r w:rsidRPr="00F31F3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сентября </w:t>
      </w:r>
      <w:r w:rsidRPr="00F31F31">
        <w:rPr>
          <w:color w:val="000000"/>
          <w:spacing w:val="1"/>
        </w:rPr>
        <w:t xml:space="preserve"> 2020 г. по </w:t>
      </w:r>
      <w:r>
        <w:rPr>
          <w:color w:val="000000"/>
          <w:spacing w:val="1"/>
        </w:rPr>
        <w:t>23</w:t>
      </w:r>
      <w:r w:rsidRPr="00F31F3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октября </w:t>
      </w:r>
      <w:r w:rsidRPr="00F31F31">
        <w:rPr>
          <w:color w:val="000000"/>
          <w:spacing w:val="1"/>
        </w:rPr>
        <w:t>2020г. в администрацию Центрального сельского поселения предложения и замечания от граждан не поступило.</w:t>
      </w:r>
      <w:r w:rsidRPr="00F31F31">
        <w:rPr>
          <w:color w:val="000000"/>
        </w:rPr>
        <w:t xml:space="preserve"> </w:t>
      </w:r>
    </w:p>
    <w:p w:rsidR="0047369A" w:rsidRPr="00F31F31" w:rsidRDefault="0047369A" w:rsidP="0047369A">
      <w:pPr>
        <w:jc w:val="both"/>
      </w:pPr>
    </w:p>
    <w:p w:rsidR="0047369A" w:rsidRPr="00F31F31" w:rsidRDefault="0047369A" w:rsidP="0047369A">
      <w:pPr>
        <w:rPr>
          <w:lang w:eastAsia="en-US"/>
        </w:rPr>
      </w:pPr>
      <w:r w:rsidRPr="00F31F31">
        <w:rPr>
          <w:b/>
          <w:bCs/>
          <w:u w:val="single"/>
        </w:rPr>
        <w:t>Повестка собрания:</w:t>
      </w:r>
    </w:p>
    <w:p w:rsidR="0047369A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lang w:eastAsia="en-US"/>
        </w:rPr>
      </w:pPr>
    </w:p>
    <w:p w:rsidR="0047369A" w:rsidRPr="00F31F31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lang w:eastAsia="en-US"/>
        </w:rPr>
        <w:t xml:space="preserve">Обсуждение вопроса по </w:t>
      </w:r>
      <w:r w:rsidRPr="00F31F31">
        <w:rPr>
          <w:color w:val="000000"/>
        </w:rPr>
        <w:t>- проекту планировки и проекту межевания территории для строительства линейного объекта «</w:t>
      </w:r>
      <w:r w:rsidRPr="006029EE">
        <w:rPr>
          <w:b/>
          <w:sz w:val="28"/>
          <w:szCs w:val="28"/>
        </w:rPr>
        <w:t>Автомобильная дорога к площадке Р23 в районе с. Плесс Мокшанского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proofErr w:type="gramEnd"/>
      <w:r w:rsidRPr="006029EE">
        <w:rPr>
          <w:b/>
          <w:sz w:val="28"/>
          <w:szCs w:val="28"/>
        </w:rPr>
        <w:t xml:space="preserve">  </w:t>
      </w:r>
      <w:proofErr w:type="gramStart"/>
      <w:r w:rsidRPr="00F31F31">
        <w:rPr>
          <w:color w:val="000000"/>
        </w:rPr>
        <w:t>с</w:t>
      </w:r>
      <w:proofErr w:type="gramEnd"/>
      <w:r w:rsidRPr="00F31F31">
        <w:rPr>
          <w:color w:val="000000"/>
        </w:rPr>
        <w:t>о следующими информационными материалами:</w:t>
      </w:r>
    </w:p>
    <w:p w:rsidR="0047369A" w:rsidRPr="00F31F31" w:rsidRDefault="0047369A" w:rsidP="0047369A">
      <w:pPr>
        <w:jc w:val="both"/>
        <w:rPr>
          <w:color w:val="000000"/>
          <w:spacing w:val="-7"/>
        </w:rPr>
      </w:pPr>
      <w:r w:rsidRPr="00F31F31">
        <w:rPr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Pr="00F31F31">
        <w:rPr>
          <w:b/>
          <w:bCs/>
          <w:color w:val="000000"/>
          <w:spacing w:val="-7"/>
          <w:u w:val="single"/>
        </w:rPr>
        <w:t xml:space="preserve"> Регламент</w:t>
      </w:r>
      <w:proofErr w:type="gramStart"/>
      <w:r w:rsidRPr="00F31F31">
        <w:rPr>
          <w:b/>
          <w:bCs/>
          <w:color w:val="000000"/>
          <w:spacing w:val="-7"/>
          <w:u w:val="single"/>
        </w:rPr>
        <w:t xml:space="preserve"> :</w:t>
      </w:r>
      <w:proofErr w:type="gramEnd"/>
    </w:p>
    <w:p w:rsidR="0047369A" w:rsidRPr="00F31F31" w:rsidRDefault="0047369A" w:rsidP="0047369A">
      <w:pPr>
        <w:rPr>
          <w:color w:val="000000"/>
          <w:spacing w:val="-7"/>
        </w:rPr>
      </w:pPr>
      <w:r w:rsidRPr="00F31F31">
        <w:rPr>
          <w:color w:val="000000"/>
          <w:spacing w:val="-7"/>
        </w:rPr>
        <w:t>1. 10.45 – 11.00. Регистрация участников, открытие собрания</w:t>
      </w:r>
    </w:p>
    <w:p w:rsidR="0047369A" w:rsidRPr="00F31F31" w:rsidRDefault="0047369A" w:rsidP="0047369A">
      <w:r w:rsidRPr="00F31F31">
        <w:t xml:space="preserve">2. 11.00-11.05. Вступительное слово </w:t>
      </w:r>
    </w:p>
    <w:p w:rsidR="0047369A" w:rsidRPr="00F31F31" w:rsidRDefault="0047369A" w:rsidP="0047369A">
      <w:pPr>
        <w:tabs>
          <w:tab w:val="left" w:pos="360"/>
        </w:tabs>
        <w:jc w:val="both"/>
      </w:pPr>
      <w:r w:rsidRPr="00F31F31">
        <w:t xml:space="preserve">3. 11.05-11.35 Выступления и вопросы участников собрания. Ответы на вопросы </w:t>
      </w:r>
    </w:p>
    <w:p w:rsidR="0047369A" w:rsidRPr="00F31F31" w:rsidRDefault="0047369A" w:rsidP="0047369A">
      <w:pPr>
        <w:tabs>
          <w:tab w:val="left" w:pos="360"/>
        </w:tabs>
        <w:jc w:val="both"/>
        <w:rPr>
          <w:b/>
          <w:bCs/>
          <w:color w:val="000000"/>
          <w:u w:val="single"/>
        </w:rPr>
      </w:pPr>
      <w:r w:rsidRPr="00F31F31">
        <w:t>4. 11.35. Завершение собрания.</w:t>
      </w:r>
    </w:p>
    <w:p w:rsidR="0047369A" w:rsidRPr="00F31F31" w:rsidRDefault="0047369A" w:rsidP="0047369A">
      <w:pPr>
        <w:jc w:val="both"/>
        <w:rPr>
          <w:rStyle w:val="ad"/>
          <w:b w:val="0"/>
          <w:bCs w:val="0"/>
          <w:color w:val="000000"/>
        </w:rPr>
      </w:pPr>
      <w:r w:rsidRPr="00F31F31">
        <w:rPr>
          <w:b/>
          <w:bCs/>
          <w:color w:val="000000"/>
          <w:u w:val="single"/>
        </w:rPr>
        <w:t>Слушали:</w:t>
      </w:r>
    </w:p>
    <w:p w:rsidR="0047369A" w:rsidRPr="00F31F31" w:rsidRDefault="0047369A" w:rsidP="0047369A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</w:rPr>
        <w:t>1</w:t>
      </w:r>
      <w:r w:rsidRPr="00F31F31">
        <w:t xml:space="preserve">. </w:t>
      </w:r>
      <w:r w:rsidRPr="00F31F31">
        <w:rPr>
          <w:b w:val="0"/>
          <w:bCs w:val="0"/>
        </w:rPr>
        <w:t>Чижиков</w:t>
      </w:r>
      <w:r>
        <w:rPr>
          <w:b w:val="0"/>
          <w:bCs w:val="0"/>
        </w:rPr>
        <w:t>у</w:t>
      </w:r>
      <w:r w:rsidRPr="00F31F31">
        <w:rPr>
          <w:b w:val="0"/>
          <w:bCs w:val="0"/>
        </w:rPr>
        <w:t xml:space="preserve"> </w:t>
      </w:r>
      <w:proofErr w:type="spellStart"/>
      <w:r w:rsidRPr="00F31F31">
        <w:rPr>
          <w:b w:val="0"/>
          <w:bCs w:val="0"/>
        </w:rPr>
        <w:t>Елен</w:t>
      </w:r>
      <w:r>
        <w:rPr>
          <w:b w:val="0"/>
          <w:bCs w:val="0"/>
        </w:rPr>
        <w:t>у</w:t>
      </w:r>
      <w:r w:rsidRPr="00F31F31">
        <w:rPr>
          <w:b w:val="0"/>
          <w:bCs w:val="0"/>
        </w:rPr>
        <w:t>Михайловн</w:t>
      </w:r>
      <w:r>
        <w:rPr>
          <w:b w:val="0"/>
          <w:bCs w:val="0"/>
        </w:rPr>
        <w:t>у</w:t>
      </w:r>
      <w:proofErr w:type="spellEnd"/>
      <w:r w:rsidRPr="00F31F31">
        <w:rPr>
          <w:b w:val="0"/>
          <w:bCs w:val="0"/>
        </w:rPr>
        <w:t xml:space="preserve"> – и. о главы администрации Плесского сельсовета Мокшанского района Пензенской области — открыла собрание, представила участников слушаний, объявила вопрос, подлежащий обсуждению на слушаниях.</w:t>
      </w:r>
    </w:p>
    <w:p w:rsidR="0047369A" w:rsidRPr="00F31F31" w:rsidRDefault="0047369A" w:rsidP="0047369A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  <w:bCs w:val="0"/>
        </w:rPr>
        <w:t>2. Панина Татьяна Николаевна предоставила доклад об объекте публичных слушаний.</w:t>
      </w:r>
    </w:p>
    <w:p w:rsidR="0047369A" w:rsidRPr="00F31F31" w:rsidRDefault="0047369A" w:rsidP="0047369A">
      <w:pPr>
        <w:jc w:val="both"/>
        <w:rPr>
          <w:b/>
          <w:bCs/>
          <w:u w:val="single"/>
        </w:rPr>
      </w:pPr>
    </w:p>
    <w:p w:rsidR="0047369A" w:rsidRPr="00F31F31" w:rsidRDefault="0047369A" w:rsidP="0047369A">
      <w:pPr>
        <w:jc w:val="both"/>
      </w:pPr>
      <w:r w:rsidRPr="00F31F31">
        <w:rPr>
          <w:b/>
          <w:bCs/>
          <w:u w:val="single"/>
        </w:rPr>
        <w:t>Вопросы, поступившие по вопросу публичных слушаний:</w:t>
      </w:r>
    </w:p>
    <w:p w:rsidR="0047369A" w:rsidRPr="00F31F31" w:rsidRDefault="0047369A" w:rsidP="0047369A">
      <w:pPr>
        <w:jc w:val="both"/>
      </w:pPr>
    </w:p>
    <w:p w:rsidR="0047369A" w:rsidRPr="00F31F31" w:rsidRDefault="0047369A" w:rsidP="0047369A">
      <w:pPr>
        <w:jc w:val="both"/>
      </w:pPr>
      <w:r w:rsidRPr="00AE079E">
        <w:rPr>
          <w:b/>
        </w:rPr>
        <w:t>В устной форме: не поступало</w:t>
      </w:r>
      <w:r w:rsidRPr="00F31F31">
        <w:t>.</w:t>
      </w:r>
    </w:p>
    <w:p w:rsidR="0047369A" w:rsidRPr="00F31F31" w:rsidRDefault="0047369A" w:rsidP="0047369A">
      <w:pPr>
        <w:jc w:val="both"/>
        <w:rPr>
          <w:rStyle w:val="ad"/>
          <w:b w:val="0"/>
          <w:color w:val="000000"/>
          <w:shd w:val="clear" w:color="auto" w:fill="FFFDF6"/>
        </w:rPr>
      </w:pPr>
      <w:r w:rsidRPr="00F31F31">
        <w:rPr>
          <w:rStyle w:val="ad"/>
          <w:color w:val="000000"/>
          <w:shd w:val="clear" w:color="auto" w:fill="FFFDF6"/>
        </w:rPr>
        <w:t>В письменной форме: не поступало.</w:t>
      </w:r>
    </w:p>
    <w:p w:rsidR="0047369A" w:rsidRPr="00F31F31" w:rsidRDefault="0047369A" w:rsidP="0047369A">
      <w:pPr>
        <w:jc w:val="both"/>
        <w:rPr>
          <w:rStyle w:val="ad"/>
          <w:b w:val="0"/>
          <w:color w:val="000000"/>
          <w:shd w:val="clear" w:color="auto" w:fill="FFFDF6"/>
        </w:rPr>
      </w:pPr>
    </w:p>
    <w:p w:rsidR="0047369A" w:rsidRPr="00F31F31" w:rsidRDefault="0047369A" w:rsidP="0047369A">
      <w:r w:rsidRPr="00F31F31">
        <w:rPr>
          <w:rStyle w:val="ad"/>
          <w:color w:val="000000"/>
          <w:shd w:val="clear" w:color="auto" w:fill="FFFDF6"/>
        </w:rPr>
        <w:t xml:space="preserve">Председательствующий – закрыл публичные слушания. </w:t>
      </w:r>
    </w:p>
    <w:p w:rsidR="0047369A" w:rsidRPr="00F31F31" w:rsidRDefault="0047369A" w:rsidP="0047369A">
      <w:pPr>
        <w:rPr>
          <w:b/>
          <w:u w:val="single"/>
        </w:rPr>
      </w:pPr>
      <w:r w:rsidRPr="00F31F31">
        <w:rPr>
          <w:b/>
          <w:u w:val="single"/>
        </w:rPr>
        <w:t>Решили:</w:t>
      </w:r>
    </w:p>
    <w:p w:rsidR="0047369A" w:rsidRPr="00F31F31" w:rsidRDefault="0047369A" w:rsidP="0047369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t>1. Считать публичные слушания по</w:t>
      </w:r>
      <w:r w:rsidRPr="00F31F31">
        <w:rPr>
          <w:color w:val="000000"/>
        </w:rPr>
        <w:t xml:space="preserve"> проекту планировки и проекту межевания территории для строительства линейного </w:t>
      </w:r>
      <w:r w:rsidRPr="006029EE">
        <w:rPr>
          <w:b/>
          <w:sz w:val="28"/>
          <w:szCs w:val="28"/>
        </w:rPr>
        <w:t>Автомобильная дорога к площадке Р23 в районе с. Плесс Мокшанского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proofErr w:type="gramEnd"/>
      <w:r w:rsidRPr="006029EE">
        <w:rPr>
          <w:b/>
          <w:sz w:val="28"/>
          <w:szCs w:val="28"/>
        </w:rPr>
        <w:t xml:space="preserve">  </w:t>
      </w:r>
      <w:proofErr w:type="gramStart"/>
      <w:r w:rsidRPr="00F31F31">
        <w:rPr>
          <w:color w:val="000000"/>
        </w:rPr>
        <w:t>с</w:t>
      </w:r>
      <w:proofErr w:type="gramEnd"/>
      <w:r w:rsidRPr="00F31F31">
        <w:rPr>
          <w:color w:val="000000"/>
        </w:rPr>
        <w:t>о следующими информационными материалами:</w:t>
      </w:r>
    </w:p>
    <w:p w:rsidR="0047369A" w:rsidRPr="00F31F31" w:rsidRDefault="0047369A" w:rsidP="0047369A">
      <w:r w:rsidRPr="00F31F31">
        <w:rPr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Pr="00F31F31">
        <w:t xml:space="preserve">  с учетом </w:t>
      </w:r>
      <w:r>
        <w:t xml:space="preserve"> </w:t>
      </w:r>
      <w:r w:rsidRPr="00F31F31">
        <w:t xml:space="preserve"> мнения жителей</w:t>
      </w:r>
      <w:r>
        <w:t xml:space="preserve">  </w:t>
      </w:r>
    </w:p>
    <w:p w:rsidR="0047369A" w:rsidRPr="00F31F31" w:rsidRDefault="0047369A" w:rsidP="0047369A">
      <w:pPr>
        <w:rPr>
          <w:b/>
          <w:bCs/>
          <w:color w:val="000000"/>
        </w:rPr>
      </w:pPr>
      <w:r w:rsidRPr="00F31F31">
        <w:t xml:space="preserve"> </w:t>
      </w:r>
    </w:p>
    <w:p w:rsidR="0047369A" w:rsidRPr="00F31F31" w:rsidRDefault="0047369A" w:rsidP="0047369A">
      <w:pPr>
        <w:shd w:val="clear" w:color="auto" w:fill="FFFFFF"/>
        <w:rPr>
          <w:b/>
        </w:rPr>
      </w:pPr>
      <w:r w:rsidRPr="00F31F31">
        <w:rPr>
          <w:b/>
        </w:rPr>
        <w:t>Председатель</w:t>
      </w:r>
      <w:r>
        <w:rPr>
          <w:b/>
        </w:rPr>
        <w:t xml:space="preserve"> </w:t>
      </w:r>
    </w:p>
    <w:p w:rsidR="0047369A" w:rsidRPr="00F31F31" w:rsidRDefault="0047369A" w:rsidP="0047369A">
      <w:pPr>
        <w:shd w:val="clear" w:color="auto" w:fill="FFFFFF"/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</w:t>
      </w:r>
      <w:r>
        <w:t xml:space="preserve">                     </w:t>
      </w:r>
      <w:r w:rsidRPr="00F31F31">
        <w:t xml:space="preserve">    Е.М.Чижикова</w:t>
      </w:r>
    </w:p>
    <w:p w:rsidR="0047369A" w:rsidRPr="00F31F31" w:rsidRDefault="0047369A" w:rsidP="0047369A">
      <w:pPr>
        <w:shd w:val="clear" w:color="auto" w:fill="FFFFFF"/>
        <w:rPr>
          <w:b/>
        </w:rPr>
      </w:pPr>
    </w:p>
    <w:p w:rsidR="0047369A" w:rsidRPr="00F31F31" w:rsidRDefault="0047369A" w:rsidP="0047369A">
      <w:pPr>
        <w:shd w:val="clear" w:color="auto" w:fill="FFFFFF"/>
      </w:pPr>
      <w:r w:rsidRPr="00F31F31">
        <w:rPr>
          <w:b/>
        </w:rPr>
        <w:t>Секретарь</w:t>
      </w:r>
    </w:p>
    <w:p w:rsidR="0047369A" w:rsidRDefault="0047369A" w:rsidP="0047369A">
      <w:pPr>
        <w:shd w:val="clear" w:color="auto" w:fill="FFFFFF"/>
        <w:tabs>
          <w:tab w:val="left" w:pos="5954"/>
        </w:tabs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 </w:t>
      </w:r>
      <w:r>
        <w:t xml:space="preserve">                     </w:t>
      </w:r>
      <w:r w:rsidRPr="00F31F31">
        <w:t xml:space="preserve">   Т.Н.Панина</w:t>
      </w:r>
    </w:p>
    <w:p w:rsidR="00137EDD" w:rsidRDefault="00137EDD" w:rsidP="0047369A">
      <w:pPr>
        <w:shd w:val="clear" w:color="auto" w:fill="FFFFFF"/>
        <w:tabs>
          <w:tab w:val="left" w:pos="5954"/>
        </w:tabs>
      </w:pPr>
    </w:p>
    <w:p w:rsidR="00137EDD" w:rsidRDefault="00137EDD" w:rsidP="0047369A">
      <w:pPr>
        <w:shd w:val="clear" w:color="auto" w:fill="FFFFFF"/>
        <w:tabs>
          <w:tab w:val="left" w:pos="5954"/>
        </w:tabs>
      </w:pPr>
    </w:p>
    <w:p w:rsidR="00137EDD" w:rsidRDefault="00137EDD" w:rsidP="0047369A">
      <w:pPr>
        <w:shd w:val="clear" w:color="auto" w:fill="FFFFFF"/>
        <w:tabs>
          <w:tab w:val="left" w:pos="5954"/>
        </w:tabs>
      </w:pPr>
    </w:p>
    <w:p w:rsidR="00137EDD" w:rsidRDefault="00137EDD" w:rsidP="0047369A">
      <w:pPr>
        <w:shd w:val="clear" w:color="auto" w:fill="FFFFFF"/>
        <w:tabs>
          <w:tab w:val="left" w:pos="5954"/>
        </w:tabs>
      </w:pPr>
    </w:p>
    <w:p w:rsidR="00137EDD" w:rsidRDefault="00137EDD" w:rsidP="0047369A">
      <w:pPr>
        <w:shd w:val="clear" w:color="auto" w:fill="FFFFFF"/>
        <w:tabs>
          <w:tab w:val="left" w:pos="5954"/>
        </w:tabs>
      </w:pPr>
    </w:p>
    <w:p w:rsidR="00137EDD" w:rsidRPr="00F31F31" w:rsidRDefault="00137EDD" w:rsidP="0047369A">
      <w:pPr>
        <w:shd w:val="clear" w:color="auto" w:fill="FFFFFF"/>
        <w:tabs>
          <w:tab w:val="left" w:pos="5954"/>
        </w:tabs>
      </w:pPr>
    </w:p>
    <w:p w:rsidR="0047369A" w:rsidRPr="00E16ECB" w:rsidRDefault="0047369A" w:rsidP="004736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261"/>
      <w:bookmarkEnd w:id="0"/>
      <w:r w:rsidRPr="00E16ECB">
        <w:rPr>
          <w:b/>
          <w:sz w:val="28"/>
          <w:szCs w:val="28"/>
        </w:rPr>
        <w:t>ЗАКЛЮЧЕНИЕ</w:t>
      </w:r>
    </w:p>
    <w:p w:rsidR="0047369A" w:rsidRPr="00E16ECB" w:rsidRDefault="0047369A" w:rsidP="004736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 xml:space="preserve">о результатах </w:t>
      </w:r>
      <w:r>
        <w:rPr>
          <w:b/>
          <w:sz w:val="28"/>
          <w:szCs w:val="28"/>
        </w:rPr>
        <w:t>публичных слушаний</w:t>
      </w:r>
      <w:r w:rsidRPr="00E16ECB"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</w:p>
    <w:p w:rsidR="0047369A" w:rsidRPr="00E16ECB" w:rsidRDefault="0047369A" w:rsidP="004736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23</w:t>
      </w:r>
      <w:r w:rsidRPr="00E16ECB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октября</w:t>
      </w:r>
      <w:r w:rsidRPr="00E16EC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</w:t>
      </w:r>
      <w:r w:rsidRPr="00E16ECB">
        <w:rPr>
          <w:b/>
          <w:sz w:val="28"/>
          <w:szCs w:val="28"/>
        </w:rPr>
        <w:t xml:space="preserve"> г.</w:t>
      </w:r>
    </w:p>
    <w:p w:rsidR="0047369A" w:rsidRPr="00E16ECB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69A" w:rsidRPr="00AE079E" w:rsidRDefault="0047369A" w:rsidP="0047369A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AE079E">
        <w:rPr>
          <w:b/>
          <w:color w:val="000000"/>
        </w:rPr>
        <w:t xml:space="preserve">- проект планировки и проект межевания территории для строительства линейного объекта </w:t>
      </w:r>
      <w:r w:rsidRPr="006029EE">
        <w:rPr>
          <w:b/>
          <w:sz w:val="28"/>
          <w:szCs w:val="28"/>
        </w:rPr>
        <w:t>Автомобильная дорога к площадке Р23 в районе с. Плесс Мокшанского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proofErr w:type="gramEnd"/>
      <w:r w:rsidRPr="006029EE">
        <w:rPr>
          <w:b/>
          <w:sz w:val="28"/>
          <w:szCs w:val="28"/>
        </w:rPr>
        <w:t xml:space="preserve">  </w:t>
      </w:r>
      <w:proofErr w:type="gramStart"/>
      <w:r w:rsidRPr="00AE079E">
        <w:rPr>
          <w:b/>
          <w:color w:val="000000"/>
        </w:rPr>
        <w:t>с</w:t>
      </w:r>
      <w:proofErr w:type="gramEnd"/>
      <w:r w:rsidRPr="00AE079E">
        <w:rPr>
          <w:b/>
          <w:color w:val="000000"/>
        </w:rPr>
        <w:t>о следующими информационными материалами:</w:t>
      </w:r>
    </w:p>
    <w:p w:rsidR="0047369A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079E">
        <w:rPr>
          <w:b/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>
        <w:rPr>
          <w:sz w:val="28"/>
          <w:szCs w:val="28"/>
        </w:rPr>
        <w:t xml:space="preserve"> </w:t>
      </w:r>
    </w:p>
    <w:p w:rsidR="0047369A" w:rsidRPr="00E16ECB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участников публичных слушаний 17 человек</w:t>
      </w:r>
    </w:p>
    <w:p w:rsidR="0047369A" w:rsidRDefault="0047369A" w:rsidP="0047369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6ECB">
        <w:rPr>
          <w:sz w:val="28"/>
          <w:szCs w:val="28"/>
        </w:rPr>
        <w:t xml:space="preserve">3. Дата и номер протокола </w:t>
      </w:r>
      <w:proofErr w:type="gramStart"/>
      <w:r w:rsidRPr="00E16ECB">
        <w:rPr>
          <w:sz w:val="28"/>
          <w:szCs w:val="28"/>
        </w:rPr>
        <w:t>общественных</w:t>
      </w:r>
      <w:proofErr w:type="gramEnd"/>
      <w:r w:rsidRPr="00E16ECB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от 23.10.2020</w:t>
      </w:r>
    </w:p>
    <w:p w:rsidR="0047369A" w:rsidRPr="00955CF7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5CF7">
        <w:rPr>
          <w:sz w:val="28"/>
          <w:szCs w:val="28"/>
        </w:rPr>
        <w:t>Предложений замечаний в устной и письменной форме от участников публичных слушаний не поступало</w:t>
      </w:r>
    </w:p>
    <w:p w:rsidR="0047369A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47369A" w:rsidRPr="00955CF7" w:rsidRDefault="0047369A" w:rsidP="0047369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55CF7">
        <w:rPr>
          <w:b/>
          <w:sz w:val="28"/>
          <w:szCs w:val="28"/>
        </w:rPr>
        <w:t xml:space="preserve">                                          На публичных слушаниях решили</w:t>
      </w:r>
    </w:p>
    <w:p w:rsidR="0047369A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69A" w:rsidRPr="00955CF7" w:rsidRDefault="0047369A" w:rsidP="0047369A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955CF7">
        <w:rPr>
          <w:sz w:val="28"/>
          <w:szCs w:val="28"/>
        </w:rPr>
        <w:t xml:space="preserve">Одобрить </w:t>
      </w:r>
      <w:r w:rsidRPr="00955CF7">
        <w:rPr>
          <w:b/>
          <w:color w:val="000000"/>
        </w:rPr>
        <w:t>- проект планировки и проект межевания территории для строительства линейного объекта «</w:t>
      </w:r>
      <w:r w:rsidRPr="006029EE">
        <w:rPr>
          <w:b/>
          <w:sz w:val="28"/>
          <w:szCs w:val="28"/>
        </w:rPr>
        <w:t>Автомобильная дорога к площадке Р23 в районе с. Плесс Мокшанского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proofErr w:type="gramEnd"/>
      <w:r w:rsidRPr="006029EE">
        <w:rPr>
          <w:b/>
          <w:sz w:val="28"/>
          <w:szCs w:val="28"/>
        </w:rPr>
        <w:t xml:space="preserve">  </w:t>
      </w:r>
      <w:proofErr w:type="gramStart"/>
      <w:r w:rsidRPr="00955CF7">
        <w:rPr>
          <w:b/>
          <w:color w:val="000000"/>
        </w:rPr>
        <w:t>с</w:t>
      </w:r>
      <w:proofErr w:type="gramEnd"/>
      <w:r w:rsidRPr="00955CF7">
        <w:rPr>
          <w:b/>
          <w:color w:val="000000"/>
        </w:rPr>
        <w:t>о следующими информационными материалами:</w:t>
      </w:r>
    </w:p>
    <w:p w:rsidR="0047369A" w:rsidRPr="00955CF7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5CF7">
        <w:rPr>
          <w:b/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Pr="00955CF7">
        <w:rPr>
          <w:sz w:val="28"/>
          <w:szCs w:val="28"/>
        </w:rPr>
        <w:t xml:space="preserve"> </w:t>
      </w:r>
    </w:p>
    <w:p w:rsidR="0047369A" w:rsidRPr="00E16ECB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69A" w:rsidRPr="00E16ECB" w:rsidRDefault="0047369A" w:rsidP="004736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369A" w:rsidRPr="00F31F31" w:rsidRDefault="0047369A" w:rsidP="0047369A">
      <w:pPr>
        <w:shd w:val="clear" w:color="auto" w:fill="FFFFFF"/>
        <w:rPr>
          <w:b/>
        </w:rPr>
      </w:pPr>
      <w:r w:rsidRPr="00F31F31">
        <w:rPr>
          <w:b/>
        </w:rPr>
        <w:t>Председатель</w:t>
      </w:r>
      <w:r>
        <w:rPr>
          <w:b/>
        </w:rPr>
        <w:t xml:space="preserve"> </w:t>
      </w:r>
    </w:p>
    <w:p w:rsidR="0047369A" w:rsidRPr="00F31F31" w:rsidRDefault="0047369A" w:rsidP="0047369A">
      <w:pPr>
        <w:shd w:val="clear" w:color="auto" w:fill="FFFFFF"/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</w:t>
      </w:r>
      <w:r>
        <w:t xml:space="preserve">                                 </w:t>
      </w:r>
      <w:r w:rsidRPr="00F31F31">
        <w:t xml:space="preserve">    Е.М.Чижикова</w:t>
      </w:r>
    </w:p>
    <w:p w:rsidR="0047369A" w:rsidRPr="00F31F31" w:rsidRDefault="0047369A" w:rsidP="0047369A">
      <w:pPr>
        <w:shd w:val="clear" w:color="auto" w:fill="FFFFFF"/>
        <w:rPr>
          <w:b/>
        </w:rPr>
      </w:pPr>
    </w:p>
    <w:p w:rsidR="0047369A" w:rsidRPr="00F31F31" w:rsidRDefault="0047369A" w:rsidP="0047369A">
      <w:pPr>
        <w:shd w:val="clear" w:color="auto" w:fill="FFFFFF"/>
      </w:pPr>
      <w:r w:rsidRPr="00F31F31">
        <w:rPr>
          <w:b/>
        </w:rPr>
        <w:t>Секретарь</w:t>
      </w:r>
    </w:p>
    <w:p w:rsidR="0047369A" w:rsidRPr="00F31F31" w:rsidRDefault="0047369A" w:rsidP="0047369A">
      <w:pPr>
        <w:shd w:val="clear" w:color="auto" w:fill="FFFFFF"/>
        <w:tabs>
          <w:tab w:val="left" w:pos="5954"/>
        </w:tabs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  </w:t>
      </w:r>
      <w:r>
        <w:t xml:space="preserve">                                  </w:t>
      </w:r>
      <w:r w:rsidRPr="00F31F31">
        <w:t xml:space="preserve">  Т.Н.Панина</w:t>
      </w: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Default="0047369A" w:rsidP="0047369A">
      <w:pPr>
        <w:ind w:left="-360" w:firstLine="540"/>
        <w:jc w:val="both"/>
      </w:pPr>
    </w:p>
    <w:p w:rsidR="0047369A" w:rsidRPr="001258FD" w:rsidRDefault="0047369A" w:rsidP="0047369A">
      <w:pPr>
        <w:jc w:val="center"/>
        <w:rPr>
          <w:b/>
          <w:sz w:val="26"/>
          <w:szCs w:val="26"/>
        </w:rPr>
      </w:pPr>
    </w:p>
    <w:p w:rsidR="0047369A" w:rsidRDefault="0047369A" w:rsidP="0047369A">
      <w:pPr>
        <w:rPr>
          <w:b/>
          <w:sz w:val="26"/>
          <w:szCs w:val="26"/>
        </w:rPr>
      </w:pPr>
    </w:p>
    <w:p w:rsidR="00137EDD" w:rsidRDefault="00137EDD" w:rsidP="0047369A">
      <w:pPr>
        <w:rPr>
          <w:b/>
          <w:sz w:val="26"/>
          <w:szCs w:val="26"/>
        </w:rPr>
      </w:pPr>
    </w:p>
    <w:p w:rsidR="00137EDD" w:rsidRDefault="00137EDD" w:rsidP="0047369A">
      <w:pPr>
        <w:rPr>
          <w:b/>
          <w:sz w:val="26"/>
          <w:szCs w:val="26"/>
        </w:rPr>
      </w:pPr>
    </w:p>
    <w:p w:rsidR="00137EDD" w:rsidRDefault="00137EDD" w:rsidP="0047369A">
      <w:pPr>
        <w:rPr>
          <w:b/>
          <w:sz w:val="26"/>
          <w:szCs w:val="26"/>
        </w:rPr>
      </w:pPr>
    </w:p>
    <w:p w:rsidR="00137EDD" w:rsidRDefault="00137EDD" w:rsidP="0047369A">
      <w:pPr>
        <w:rPr>
          <w:b/>
          <w:sz w:val="26"/>
          <w:szCs w:val="26"/>
        </w:rPr>
      </w:pPr>
    </w:p>
    <w:p w:rsidR="00137EDD" w:rsidRDefault="00137EDD" w:rsidP="0047369A">
      <w:pPr>
        <w:rPr>
          <w:b/>
          <w:sz w:val="26"/>
          <w:szCs w:val="26"/>
        </w:rPr>
      </w:pPr>
    </w:p>
    <w:p w:rsidR="00137EDD" w:rsidRPr="001258FD" w:rsidRDefault="00137EDD" w:rsidP="0047369A">
      <w:pPr>
        <w:rPr>
          <w:b/>
          <w:sz w:val="26"/>
          <w:szCs w:val="26"/>
        </w:rPr>
      </w:pPr>
    </w:p>
    <w:p w:rsidR="0047369A" w:rsidRDefault="0047369A" w:rsidP="0047369A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 xml:space="preserve"> </w:t>
      </w:r>
      <w:r w:rsidRPr="001258FD">
        <w:rPr>
          <w:b/>
          <w:sz w:val="26"/>
          <w:szCs w:val="26"/>
        </w:rPr>
        <w:t>ПЛЕССКОГО СЕЛЬСОВЕТА</w:t>
      </w:r>
    </w:p>
    <w:p w:rsidR="0047369A" w:rsidRPr="001258FD" w:rsidRDefault="0047369A" w:rsidP="0047369A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 МОКШАНСКОГО РАЙОНА ПЕНЗЕНСКОЙ ОБЛАСТИ</w:t>
      </w:r>
    </w:p>
    <w:p w:rsidR="0047369A" w:rsidRPr="001258FD" w:rsidRDefault="0047369A" w:rsidP="0047369A">
      <w:pPr>
        <w:jc w:val="center"/>
        <w:rPr>
          <w:b/>
          <w:sz w:val="26"/>
          <w:szCs w:val="26"/>
        </w:rPr>
      </w:pPr>
    </w:p>
    <w:p w:rsidR="0047369A" w:rsidRPr="001258FD" w:rsidRDefault="0047369A" w:rsidP="0047369A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>ПОСТАНОВЛЕНИЕ</w:t>
      </w:r>
    </w:p>
    <w:p w:rsidR="0047369A" w:rsidRPr="009C7208" w:rsidRDefault="0047369A" w:rsidP="0047369A">
      <w:pPr>
        <w:jc w:val="center"/>
        <w:rPr>
          <w:b/>
          <w:sz w:val="26"/>
          <w:szCs w:val="26"/>
          <w:u w:val="single"/>
        </w:rPr>
      </w:pPr>
    </w:p>
    <w:p w:rsidR="0047369A" w:rsidRPr="009C7208" w:rsidRDefault="0047369A" w:rsidP="0047369A">
      <w:pPr>
        <w:jc w:val="center"/>
        <w:rPr>
          <w:sz w:val="26"/>
          <w:szCs w:val="26"/>
          <w:u w:val="single"/>
        </w:rPr>
      </w:pPr>
      <w:r w:rsidRPr="009C7208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>23.10</w:t>
      </w:r>
      <w:r w:rsidRPr="009C7208">
        <w:rPr>
          <w:sz w:val="26"/>
          <w:szCs w:val="26"/>
          <w:u w:val="single"/>
        </w:rPr>
        <w:t>.20</w:t>
      </w:r>
      <w:r>
        <w:rPr>
          <w:sz w:val="26"/>
          <w:szCs w:val="26"/>
          <w:u w:val="single"/>
        </w:rPr>
        <w:t xml:space="preserve">20 </w:t>
      </w:r>
      <w:r w:rsidRPr="009C7208">
        <w:rPr>
          <w:sz w:val="26"/>
          <w:szCs w:val="26"/>
          <w:u w:val="single"/>
        </w:rPr>
        <w:t xml:space="preserve">№  </w:t>
      </w:r>
      <w:r>
        <w:rPr>
          <w:sz w:val="26"/>
          <w:szCs w:val="26"/>
          <w:u w:val="single"/>
        </w:rPr>
        <w:t>91</w:t>
      </w:r>
    </w:p>
    <w:p w:rsidR="0047369A" w:rsidRPr="001258FD" w:rsidRDefault="0047369A" w:rsidP="0047369A">
      <w:pPr>
        <w:jc w:val="center"/>
        <w:rPr>
          <w:sz w:val="26"/>
          <w:szCs w:val="26"/>
        </w:rPr>
      </w:pPr>
      <w:r w:rsidRPr="001258FD">
        <w:rPr>
          <w:sz w:val="26"/>
          <w:szCs w:val="26"/>
        </w:rPr>
        <w:t>с. Плесс</w:t>
      </w:r>
    </w:p>
    <w:p w:rsidR="0047369A" w:rsidRPr="001258FD" w:rsidRDefault="0047369A" w:rsidP="0047369A">
      <w:pPr>
        <w:jc w:val="center"/>
        <w:rPr>
          <w:b/>
          <w:sz w:val="26"/>
          <w:szCs w:val="26"/>
        </w:rPr>
      </w:pPr>
    </w:p>
    <w:p w:rsidR="0047369A" w:rsidRPr="008937A2" w:rsidRDefault="0047369A" w:rsidP="0047369A">
      <w:pPr>
        <w:shd w:val="clear" w:color="auto" w:fill="FFFFFF"/>
        <w:ind w:firstLine="180"/>
        <w:jc w:val="center"/>
        <w:rPr>
          <w:b/>
        </w:rPr>
      </w:pPr>
      <w:r w:rsidRPr="008937A2">
        <w:rPr>
          <w:b/>
        </w:rPr>
        <w:t>Об утверждении проекта планировки и проекта межевания территории под  объект</w:t>
      </w:r>
    </w:p>
    <w:p w:rsidR="0047369A" w:rsidRPr="008937A2" w:rsidRDefault="0047369A" w:rsidP="0047369A">
      <w:pPr>
        <w:pStyle w:val="ac"/>
        <w:ind w:left="960"/>
        <w:jc w:val="center"/>
        <w:rPr>
          <w:b/>
          <w:sz w:val="28"/>
          <w:szCs w:val="28"/>
        </w:rPr>
      </w:pPr>
      <w:r w:rsidRPr="008937A2">
        <w:rPr>
          <w:b/>
          <w:sz w:val="28"/>
          <w:szCs w:val="28"/>
        </w:rPr>
        <w:t xml:space="preserve">Автомобильная дорога к площадке </w:t>
      </w:r>
      <w:proofErr w:type="gramStart"/>
      <w:r w:rsidRPr="008937A2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8937A2">
        <w:rPr>
          <w:b/>
          <w:sz w:val="28"/>
          <w:szCs w:val="28"/>
        </w:rPr>
        <w:t>23 в районе с. Плесс Мокшанского района Пензенской области.</w:t>
      </w:r>
    </w:p>
    <w:p w:rsidR="0047369A" w:rsidRPr="00B672E4" w:rsidRDefault="0047369A" w:rsidP="0047369A">
      <w:pPr>
        <w:shd w:val="clear" w:color="auto" w:fill="FFFFFF"/>
        <w:ind w:firstLine="180"/>
        <w:jc w:val="center"/>
        <w:rPr>
          <w:b/>
        </w:rPr>
      </w:pPr>
      <w:r>
        <w:rPr>
          <w:b/>
        </w:rPr>
        <w:t xml:space="preserve"> </w:t>
      </w:r>
    </w:p>
    <w:p w:rsidR="0047369A" w:rsidRPr="00B672E4" w:rsidRDefault="0047369A" w:rsidP="0047369A">
      <w:pPr>
        <w:shd w:val="clear" w:color="auto" w:fill="FFFFFF"/>
        <w:ind w:firstLine="180"/>
        <w:jc w:val="center"/>
        <w:rPr>
          <w:color w:val="000000"/>
        </w:rPr>
      </w:pPr>
    </w:p>
    <w:p w:rsidR="0047369A" w:rsidRPr="00B672E4" w:rsidRDefault="0047369A" w:rsidP="0047369A">
      <w:pPr>
        <w:shd w:val="clear" w:color="auto" w:fill="FFFFFF"/>
        <w:ind w:firstLine="180"/>
        <w:jc w:val="both"/>
      </w:pPr>
      <w:r>
        <w:rPr>
          <w:color w:val="000000"/>
        </w:rPr>
        <w:t xml:space="preserve"> </w:t>
      </w:r>
      <w:r w:rsidRPr="00B672E4">
        <w:t xml:space="preserve"> Руководствуясь Федеральным законом РФ от 06.10.2003 № 131-ФЗ « Об общих принципах организации местного самоуправления в Российской Федерации», Уставом Плесского сельсовета Мокшанского района Пензенской области,</w:t>
      </w:r>
      <w:r>
        <w:t xml:space="preserve"> заключением о результатах публичных слушаний;</w:t>
      </w:r>
    </w:p>
    <w:p w:rsidR="0047369A" w:rsidRPr="00B672E4" w:rsidRDefault="0047369A" w:rsidP="0047369A">
      <w:pPr>
        <w:autoSpaceDE w:val="0"/>
        <w:autoSpaceDN w:val="0"/>
        <w:adjustRightInd w:val="0"/>
        <w:ind w:firstLine="540"/>
        <w:jc w:val="both"/>
      </w:pPr>
    </w:p>
    <w:p w:rsidR="0047369A" w:rsidRPr="00B672E4" w:rsidRDefault="0047369A" w:rsidP="0047369A">
      <w:pPr>
        <w:jc w:val="center"/>
        <w:outlineLvl w:val="0"/>
      </w:pPr>
      <w:r w:rsidRPr="00B672E4">
        <w:rPr>
          <w:b/>
        </w:rPr>
        <w:t>администрация</w:t>
      </w:r>
      <w:r w:rsidRPr="00B672E4">
        <w:t xml:space="preserve"> </w:t>
      </w:r>
      <w:r w:rsidRPr="00B672E4">
        <w:rPr>
          <w:b/>
        </w:rPr>
        <w:t xml:space="preserve">Плесского сельсовета </w:t>
      </w:r>
      <w:r w:rsidRPr="00B672E4">
        <w:t xml:space="preserve">  </w:t>
      </w:r>
    </w:p>
    <w:p w:rsidR="0047369A" w:rsidRDefault="0047369A" w:rsidP="0047369A">
      <w:pPr>
        <w:jc w:val="center"/>
        <w:outlineLvl w:val="0"/>
        <w:rPr>
          <w:b/>
        </w:rPr>
      </w:pPr>
      <w:r w:rsidRPr="00B672E4">
        <w:rPr>
          <w:b/>
        </w:rPr>
        <w:t>Мокшанского района Пензенской области постановляет:</w:t>
      </w:r>
    </w:p>
    <w:p w:rsidR="0047369A" w:rsidRPr="00B672E4" w:rsidRDefault="0047369A" w:rsidP="0047369A">
      <w:pPr>
        <w:jc w:val="center"/>
        <w:outlineLvl w:val="0"/>
        <w:rPr>
          <w:b/>
        </w:rPr>
      </w:pPr>
    </w:p>
    <w:p w:rsidR="0047369A" w:rsidRPr="00DD526A" w:rsidRDefault="0047369A" w:rsidP="0047369A">
      <w:pPr>
        <w:ind w:firstLine="426"/>
        <w:jc w:val="both"/>
        <w:rPr>
          <w:sz w:val="28"/>
          <w:szCs w:val="28"/>
        </w:rPr>
      </w:pPr>
      <w:r>
        <w:rPr>
          <w:color w:val="000000"/>
        </w:rPr>
        <w:t>1.</w:t>
      </w:r>
      <w:r w:rsidRPr="00DD526A">
        <w:rPr>
          <w:color w:val="000000"/>
        </w:rPr>
        <w:t xml:space="preserve">Утвердить  проект </w:t>
      </w:r>
      <w:r w:rsidRPr="00DD526A">
        <w:t xml:space="preserve">планировки и проект  межевания территории под  объект </w:t>
      </w:r>
      <w:r w:rsidRPr="00DD526A">
        <w:rPr>
          <w:sz w:val="28"/>
          <w:szCs w:val="28"/>
        </w:rPr>
        <w:t>« Автомобильная дорога к площадке Р23 в районе с. Плесс Мокшанского района Пензенской области</w:t>
      </w:r>
      <w:r w:rsidRPr="00DD526A">
        <w:rPr>
          <w:b/>
          <w:sz w:val="28"/>
          <w:szCs w:val="28"/>
        </w:rPr>
        <w:t xml:space="preserve">». </w:t>
      </w:r>
      <w:r w:rsidRPr="00DD526A">
        <w:rPr>
          <w:sz w:val="28"/>
          <w:szCs w:val="28"/>
        </w:rPr>
        <w:t xml:space="preserve"> </w:t>
      </w:r>
    </w:p>
    <w:p w:rsidR="0047369A" w:rsidRPr="008937A2" w:rsidRDefault="0047369A" w:rsidP="0047369A">
      <w:pPr>
        <w:pStyle w:val="a8"/>
        <w:shd w:val="clear" w:color="auto" w:fill="FFFFFF"/>
        <w:spacing w:before="0" w:beforeAutospacing="0" w:after="0" w:afterAutospacing="0"/>
        <w:ind w:firstLine="480"/>
        <w:jc w:val="both"/>
        <w:rPr>
          <w:color w:val="000000"/>
        </w:rPr>
      </w:pPr>
      <w:r>
        <w:t xml:space="preserve">2. </w:t>
      </w:r>
      <w:r w:rsidRPr="008937A2">
        <w:t>Опубликовать настоящее постановление в информационном бюллетене « Вести Плесского сельсовета</w:t>
      </w:r>
      <w:proofErr w:type="gramStart"/>
      <w:r w:rsidRPr="008937A2">
        <w:t>»и</w:t>
      </w:r>
      <w:proofErr w:type="gramEnd"/>
      <w:r w:rsidRPr="008937A2">
        <w:t xml:space="preserve"> на официальном сайте администрации Плесского сельсовета Мокшанского района Пензенской области в информационно-телекоммуникационной сети « Интернет».</w:t>
      </w:r>
    </w:p>
    <w:p w:rsidR="0047369A" w:rsidRPr="00B672E4" w:rsidRDefault="0047369A" w:rsidP="0047369A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>
        <w:t>Настоящее постановление вступает в силу на следующий день после его официального опубликования.</w:t>
      </w:r>
    </w:p>
    <w:p w:rsidR="0047369A" w:rsidRPr="00DD526A" w:rsidRDefault="0047369A" w:rsidP="0047369A">
      <w:pPr>
        <w:pStyle w:val="ac"/>
        <w:numPr>
          <w:ilvl w:val="0"/>
          <w:numId w:val="8"/>
        </w:numPr>
        <w:ind w:left="0" w:firstLine="240"/>
        <w:jc w:val="both"/>
        <w:outlineLvl w:val="0"/>
      </w:pPr>
      <w:r w:rsidRPr="00DD526A">
        <w:t xml:space="preserve">Контроль за исполнением настоящего постановления возложить </w:t>
      </w:r>
      <w:proofErr w:type="gramStart"/>
      <w:r w:rsidRPr="00DD526A">
        <w:t>на</w:t>
      </w:r>
      <w:proofErr w:type="gramEnd"/>
      <w:r w:rsidRPr="00DD526A">
        <w:t xml:space="preserve"> и </w:t>
      </w:r>
      <w:proofErr w:type="gramStart"/>
      <w:r w:rsidRPr="00DD526A">
        <w:t>о</w:t>
      </w:r>
      <w:proofErr w:type="gramEnd"/>
      <w:r w:rsidRPr="00DD526A">
        <w:t xml:space="preserve"> главы администрации Плесского сельсовета Мокшанского района Пензенской области.</w:t>
      </w:r>
    </w:p>
    <w:p w:rsidR="0047369A" w:rsidRPr="00B672E4" w:rsidRDefault="0047369A" w:rsidP="0047369A">
      <w:pPr>
        <w:jc w:val="both"/>
      </w:pPr>
      <w:r w:rsidRPr="00B672E4">
        <w:t xml:space="preserve"> </w:t>
      </w:r>
    </w:p>
    <w:p w:rsidR="0047369A" w:rsidRPr="00B672E4" w:rsidRDefault="0047369A" w:rsidP="0047369A">
      <w:pPr>
        <w:pStyle w:val="8"/>
        <w:ind w:left="720"/>
        <w:rPr>
          <w:b/>
          <w:i/>
        </w:rPr>
      </w:pPr>
      <w:r>
        <w:rPr>
          <w:i/>
        </w:rPr>
        <w:t xml:space="preserve"> </w:t>
      </w:r>
    </w:p>
    <w:p w:rsidR="0047369A" w:rsidRPr="00B672E4" w:rsidRDefault="0047369A" w:rsidP="0047369A">
      <w:pPr>
        <w:pStyle w:val="8"/>
        <w:spacing w:before="0"/>
        <w:rPr>
          <w:b/>
          <w:i/>
        </w:rPr>
      </w:pPr>
      <w:r>
        <w:t>И</w:t>
      </w:r>
      <w:r w:rsidRPr="00B672E4">
        <w:t xml:space="preserve">.о Главы администрации  </w:t>
      </w:r>
    </w:p>
    <w:p w:rsidR="0047369A" w:rsidRPr="00B672E4" w:rsidRDefault="0047369A" w:rsidP="0047369A">
      <w:pPr>
        <w:pStyle w:val="8"/>
        <w:spacing w:before="0"/>
        <w:ind w:left="720" w:hanging="720"/>
        <w:rPr>
          <w:b/>
          <w:i/>
        </w:rPr>
      </w:pPr>
      <w:r w:rsidRPr="00B672E4">
        <w:t xml:space="preserve">Плесского сельсовета  </w:t>
      </w:r>
    </w:p>
    <w:p w:rsidR="0047369A" w:rsidRPr="00B672E4" w:rsidRDefault="0047369A" w:rsidP="0047369A">
      <w:pPr>
        <w:pStyle w:val="8"/>
        <w:spacing w:before="0"/>
        <w:ind w:left="720" w:hanging="720"/>
        <w:rPr>
          <w:b/>
          <w:i/>
        </w:rPr>
      </w:pPr>
      <w:r w:rsidRPr="00B672E4">
        <w:t>Мокшанского района</w:t>
      </w:r>
    </w:p>
    <w:p w:rsidR="0047369A" w:rsidRPr="00B672E4" w:rsidRDefault="0047369A" w:rsidP="0047369A">
      <w:pPr>
        <w:pStyle w:val="8"/>
        <w:spacing w:before="0"/>
        <w:ind w:left="720" w:hanging="720"/>
        <w:rPr>
          <w:b/>
          <w:i/>
        </w:rPr>
      </w:pPr>
      <w:r w:rsidRPr="00B672E4">
        <w:t xml:space="preserve">Пензенской области                                                                             </w:t>
      </w:r>
      <w:r>
        <w:t xml:space="preserve">                                                          </w:t>
      </w:r>
      <w:r w:rsidRPr="00B672E4">
        <w:t xml:space="preserve">    Е.М.Чижикова</w:t>
      </w:r>
    </w:p>
    <w:p w:rsidR="0047369A" w:rsidRPr="00B672E4" w:rsidRDefault="0047369A" w:rsidP="0047369A">
      <w:pPr>
        <w:pStyle w:val="ConsPlusNormal"/>
        <w:jc w:val="center"/>
      </w:pPr>
    </w:p>
    <w:p w:rsidR="0047369A" w:rsidRDefault="0047369A" w:rsidP="0047369A">
      <w:pPr>
        <w:pStyle w:val="ConsPlusNormal"/>
        <w:jc w:val="center"/>
        <w:rPr>
          <w:sz w:val="26"/>
          <w:szCs w:val="26"/>
        </w:rPr>
      </w:pPr>
    </w:p>
    <w:p w:rsidR="00BF6184" w:rsidRDefault="00BF6184" w:rsidP="00BF6184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BF6184" w:rsidRDefault="00BF6184" w:rsidP="00BF6184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BF6184" w:rsidRDefault="00BF6184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0A6175" w:rsidRDefault="000A6175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0A6175" w:rsidSect="00675A2D">
      <w:pgSz w:w="11906" w:h="16838"/>
      <w:pgMar w:top="0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12EF"/>
    <w:rsid w:val="00001FF4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72932"/>
    <w:rsid w:val="00090DD7"/>
    <w:rsid w:val="000A4EC9"/>
    <w:rsid w:val="000A6175"/>
    <w:rsid w:val="000B0FA7"/>
    <w:rsid w:val="000D01D6"/>
    <w:rsid w:val="000D1625"/>
    <w:rsid w:val="000D429B"/>
    <w:rsid w:val="000F0D39"/>
    <w:rsid w:val="000F40C9"/>
    <w:rsid w:val="000F5793"/>
    <w:rsid w:val="000F67D4"/>
    <w:rsid w:val="001046AB"/>
    <w:rsid w:val="001072E3"/>
    <w:rsid w:val="001146A2"/>
    <w:rsid w:val="00116E2D"/>
    <w:rsid w:val="00117867"/>
    <w:rsid w:val="00127403"/>
    <w:rsid w:val="00131E3D"/>
    <w:rsid w:val="00137ED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27AAB"/>
    <w:rsid w:val="00242335"/>
    <w:rsid w:val="002512FD"/>
    <w:rsid w:val="00255229"/>
    <w:rsid w:val="0029177B"/>
    <w:rsid w:val="002957E8"/>
    <w:rsid w:val="002A0D1B"/>
    <w:rsid w:val="002B1CEE"/>
    <w:rsid w:val="002D221F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C1A3D"/>
    <w:rsid w:val="004E2898"/>
    <w:rsid w:val="004E6915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20621"/>
    <w:rsid w:val="00634550"/>
    <w:rsid w:val="0066775D"/>
    <w:rsid w:val="00675A2D"/>
    <w:rsid w:val="00690B23"/>
    <w:rsid w:val="00691DDF"/>
    <w:rsid w:val="00696B6B"/>
    <w:rsid w:val="006B2E4F"/>
    <w:rsid w:val="006C54D0"/>
    <w:rsid w:val="006D02FA"/>
    <w:rsid w:val="006D760C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F07A4"/>
    <w:rsid w:val="007F14E8"/>
    <w:rsid w:val="00805727"/>
    <w:rsid w:val="008212B5"/>
    <w:rsid w:val="0083519D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671B"/>
    <w:rsid w:val="008C1C1E"/>
    <w:rsid w:val="008C7124"/>
    <w:rsid w:val="008D447D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80ABB"/>
    <w:rsid w:val="009815D3"/>
    <w:rsid w:val="00997CDA"/>
    <w:rsid w:val="009C4596"/>
    <w:rsid w:val="009C6323"/>
    <w:rsid w:val="009E34E4"/>
    <w:rsid w:val="00A15C43"/>
    <w:rsid w:val="00A453C3"/>
    <w:rsid w:val="00A62D21"/>
    <w:rsid w:val="00A87502"/>
    <w:rsid w:val="00AA4C85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85956"/>
    <w:rsid w:val="00B94D10"/>
    <w:rsid w:val="00B95C98"/>
    <w:rsid w:val="00BA5C0B"/>
    <w:rsid w:val="00BB070A"/>
    <w:rsid w:val="00BC32D4"/>
    <w:rsid w:val="00BD19DA"/>
    <w:rsid w:val="00BF6184"/>
    <w:rsid w:val="00C07138"/>
    <w:rsid w:val="00C42FAB"/>
    <w:rsid w:val="00C66755"/>
    <w:rsid w:val="00C847EF"/>
    <w:rsid w:val="00C87CFA"/>
    <w:rsid w:val="00C90060"/>
    <w:rsid w:val="00CA5ABE"/>
    <w:rsid w:val="00CC56E0"/>
    <w:rsid w:val="00CD08FB"/>
    <w:rsid w:val="00CD6DA8"/>
    <w:rsid w:val="00D15D78"/>
    <w:rsid w:val="00D173E2"/>
    <w:rsid w:val="00D271F2"/>
    <w:rsid w:val="00D65433"/>
    <w:rsid w:val="00D7653E"/>
    <w:rsid w:val="00D81581"/>
    <w:rsid w:val="00DA3BC6"/>
    <w:rsid w:val="00DB5EE7"/>
    <w:rsid w:val="00DC5807"/>
    <w:rsid w:val="00DE2C7C"/>
    <w:rsid w:val="00DF7B9C"/>
    <w:rsid w:val="00E02656"/>
    <w:rsid w:val="00E110AA"/>
    <w:rsid w:val="00E22631"/>
    <w:rsid w:val="00E717C0"/>
    <w:rsid w:val="00E80E19"/>
    <w:rsid w:val="00E9183A"/>
    <w:rsid w:val="00EB05CE"/>
    <w:rsid w:val="00EC5106"/>
    <w:rsid w:val="00EF343A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E3D8-839C-4821-BB26-F67D006A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2020-10-26T08:56:00Z</cp:lastPrinted>
  <dcterms:created xsi:type="dcterms:W3CDTF">2020-10-27T07:38:00Z</dcterms:created>
  <dcterms:modified xsi:type="dcterms:W3CDTF">2020-10-27T07:45:00Z</dcterms:modified>
</cp:coreProperties>
</file>