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11C" w:rsidRDefault="0005011C" w:rsidP="003D15A2">
      <w:pPr>
        <w:rPr>
          <w:sz w:val="22"/>
          <w:szCs w:val="22"/>
        </w:rPr>
      </w:pPr>
    </w:p>
    <w:p w:rsidR="0005011C" w:rsidRDefault="00161B36" w:rsidP="0005011C">
      <w:r w:rsidRPr="00161B36">
        <w:rPr>
          <w:noProof/>
          <w:bdr w:val="thinThickThinMediumGap" w:sz="24" w:space="0" w:color="auto" w:frame="1"/>
        </w:rPr>
      </w:r>
      <w:r w:rsidR="00BE5763" w:rsidRPr="00161B36">
        <w:rPr>
          <w:noProof/>
          <w:bdr w:val="thinThickThinMediumGap" w:sz="24" w:space="0" w:color="auto" w:frame="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74.75pt;height:142.5pt;visibility:visible;mso-position-horizontal-relative:char;mso-position-vertical-relative:line" filled="f" stroked="f">
            <o:lock v:ext="edit" shapetype="t"/>
            <v:textbox style="mso-fit-shape-to-text:t">
              <w:txbxContent>
                <w:p w:rsidR="0005011C" w:rsidRDefault="0005011C" w:rsidP="0005011C">
                  <w:pPr>
                    <w:pStyle w:val="a8"/>
                    <w:spacing w:before="0" w:beforeAutospacing="0" w:after="0" w:afterAutospacing="0"/>
                    <w:jc w:val="center"/>
                  </w:pPr>
                  <w:r w:rsidRPr="0005011C">
                    <w:rPr>
                      <w:rFonts w:ascii="Impact" w:hAnsi="Impact"/>
                      <w:color w:val="0066CC"/>
                      <w:sz w:val="72"/>
                      <w:szCs w:val="72"/>
                    </w:rPr>
                    <w:t>ИНФОРМАЦИОННЫЙ БЮЛЛЕТЕНЬ</w:t>
                  </w:r>
                </w:p>
                <w:p w:rsidR="0005011C" w:rsidRDefault="0005011C" w:rsidP="0005011C">
                  <w:pPr>
                    <w:pStyle w:val="a8"/>
                    <w:spacing w:before="0" w:beforeAutospacing="0" w:after="0" w:afterAutospacing="0"/>
                    <w:jc w:val="center"/>
                  </w:pPr>
                  <w:r w:rsidRPr="0005011C">
                    <w:rPr>
                      <w:rFonts w:ascii="Impact" w:hAnsi="Impact"/>
                      <w:color w:val="0066CC"/>
                      <w:sz w:val="72"/>
                      <w:szCs w:val="72"/>
                    </w:rPr>
                    <w:t>"ВЕСТИ</w:t>
                  </w:r>
                </w:p>
                <w:p w:rsidR="0005011C" w:rsidRDefault="0005011C" w:rsidP="0005011C">
                  <w:pPr>
                    <w:pStyle w:val="a8"/>
                    <w:spacing w:before="0" w:beforeAutospacing="0" w:after="0" w:afterAutospacing="0"/>
                    <w:jc w:val="center"/>
                  </w:pPr>
                  <w:r w:rsidRPr="0005011C">
                    <w:rPr>
                      <w:rFonts w:ascii="Impact" w:hAnsi="Impact"/>
                      <w:color w:val="0066CC"/>
                      <w:sz w:val="72"/>
                      <w:szCs w:val="72"/>
                    </w:rPr>
                    <w:t>ПЛЕССКОГО СЕЛЬСОВЕТА"</w:t>
                  </w:r>
                </w:p>
              </w:txbxContent>
            </v:textbox>
            <w10:wrap type="none"/>
            <w10:anchorlock/>
          </v:shape>
        </w:pict>
      </w:r>
    </w:p>
    <w:p w:rsidR="0005011C" w:rsidRDefault="0005011C" w:rsidP="0005011C">
      <w:pPr>
        <w:rPr>
          <w:b/>
        </w:rPr>
      </w:pPr>
    </w:p>
    <w:p w:rsidR="0005011C" w:rsidRDefault="00BE5763" w:rsidP="0005011C">
      <w:pPr>
        <w:rPr>
          <w:sz w:val="22"/>
          <w:szCs w:val="22"/>
        </w:rPr>
      </w:pPr>
      <w:r>
        <w:rPr>
          <w:b/>
        </w:rPr>
        <w:t>27 ноября</w:t>
      </w:r>
      <w:r w:rsidR="00BF6184">
        <w:rPr>
          <w:b/>
        </w:rPr>
        <w:t xml:space="preserve"> </w:t>
      </w:r>
      <w:r w:rsidR="00902CB7">
        <w:rPr>
          <w:b/>
        </w:rPr>
        <w:t xml:space="preserve"> </w:t>
      </w:r>
      <w:r w:rsidR="0005011C">
        <w:rPr>
          <w:b/>
        </w:rPr>
        <w:t>20</w:t>
      </w:r>
      <w:r w:rsidR="004B0720">
        <w:rPr>
          <w:b/>
        </w:rPr>
        <w:t>20</w:t>
      </w:r>
      <w:r w:rsidR="0005011C">
        <w:rPr>
          <w:b/>
          <w:sz w:val="22"/>
          <w:szCs w:val="22"/>
        </w:rPr>
        <w:t xml:space="preserve"> года     № </w:t>
      </w:r>
      <w:r>
        <w:rPr>
          <w:b/>
          <w:sz w:val="22"/>
          <w:szCs w:val="22"/>
        </w:rPr>
        <w:t>45(</w:t>
      </w:r>
      <w:r w:rsidR="00EF5162">
        <w:rPr>
          <w:b/>
          <w:sz w:val="22"/>
          <w:szCs w:val="22"/>
        </w:rPr>
        <w:t>57</w:t>
      </w:r>
      <w:r>
        <w:rPr>
          <w:b/>
          <w:sz w:val="22"/>
          <w:szCs w:val="22"/>
        </w:rPr>
        <w:t>4</w:t>
      </w:r>
      <w:r w:rsidR="0005011C">
        <w:rPr>
          <w:b/>
          <w:sz w:val="22"/>
          <w:szCs w:val="22"/>
        </w:rPr>
        <w:t xml:space="preserve">)                                                                                          </w:t>
      </w:r>
      <w:proofErr w:type="spellStart"/>
      <w:r w:rsidR="0005011C">
        <w:rPr>
          <w:sz w:val="22"/>
          <w:szCs w:val="22"/>
        </w:rPr>
        <w:t>с</w:t>
      </w:r>
      <w:proofErr w:type="gramStart"/>
      <w:r w:rsidR="0005011C">
        <w:rPr>
          <w:sz w:val="22"/>
          <w:szCs w:val="22"/>
        </w:rPr>
        <w:t>.П</w:t>
      </w:r>
      <w:proofErr w:type="gramEnd"/>
      <w:r w:rsidR="0005011C">
        <w:rPr>
          <w:sz w:val="22"/>
          <w:szCs w:val="22"/>
        </w:rPr>
        <w:t>лесс</w:t>
      </w:r>
      <w:proofErr w:type="spellEnd"/>
      <w:r w:rsidR="0005011C">
        <w:rPr>
          <w:sz w:val="22"/>
          <w:szCs w:val="22"/>
        </w:rPr>
        <w:t xml:space="preserve"> </w:t>
      </w:r>
    </w:p>
    <w:p w:rsidR="0005011C" w:rsidRDefault="0005011C" w:rsidP="0005011C">
      <w:pPr>
        <w:rPr>
          <w:sz w:val="22"/>
          <w:szCs w:val="22"/>
        </w:rPr>
      </w:pPr>
    </w:p>
    <w:p w:rsidR="0005011C" w:rsidRDefault="0005011C" w:rsidP="0005011C">
      <w:pPr>
        <w:rPr>
          <w:sz w:val="22"/>
          <w:szCs w:val="22"/>
        </w:rPr>
      </w:pPr>
      <w:r>
        <w:rPr>
          <w:sz w:val="22"/>
          <w:szCs w:val="22"/>
        </w:rPr>
        <w:t>БЕСПЛАТНО</w:t>
      </w:r>
    </w:p>
    <w:p w:rsidR="00FE6EC2" w:rsidRDefault="00FE6EC2" w:rsidP="00FE6EC2">
      <w:pPr>
        <w:tabs>
          <w:tab w:val="left" w:pos="2580"/>
        </w:tabs>
        <w:jc w:val="center"/>
        <w:rPr>
          <w:b/>
          <w:sz w:val="28"/>
          <w:szCs w:val="28"/>
        </w:rPr>
      </w:pPr>
    </w:p>
    <w:p w:rsidR="00FE6EC2" w:rsidRPr="00113E5B" w:rsidRDefault="00FE6EC2" w:rsidP="00FE6EC2">
      <w:pPr>
        <w:tabs>
          <w:tab w:val="left" w:pos="2580"/>
        </w:tabs>
        <w:jc w:val="center"/>
        <w:rPr>
          <w:b/>
          <w:sz w:val="28"/>
          <w:szCs w:val="28"/>
        </w:rPr>
      </w:pPr>
      <w:r w:rsidRPr="00113E5B">
        <w:rPr>
          <w:b/>
          <w:sz w:val="28"/>
          <w:szCs w:val="28"/>
        </w:rPr>
        <w:t>Издание  официальных документов:</w:t>
      </w:r>
    </w:p>
    <w:p w:rsidR="00FE6EC2" w:rsidRDefault="00FE6EC2" w:rsidP="00FE6EC2">
      <w:pPr>
        <w:tabs>
          <w:tab w:val="left" w:pos="2580"/>
        </w:tabs>
        <w:jc w:val="center"/>
        <w:rPr>
          <w:b/>
          <w:sz w:val="28"/>
          <w:szCs w:val="28"/>
        </w:rPr>
      </w:pPr>
      <w:r w:rsidRPr="00113E5B">
        <w:rPr>
          <w:b/>
          <w:sz w:val="28"/>
          <w:szCs w:val="28"/>
        </w:rPr>
        <w:t>Средство  массовой информации  органов  местного  самоуправления  Плесского  сельсовета  Мокшанского  района  Пензенской области</w:t>
      </w:r>
    </w:p>
    <w:p w:rsidR="00FE6EC2" w:rsidRDefault="00FE6EC2" w:rsidP="0005011C">
      <w:pPr>
        <w:rPr>
          <w:sz w:val="22"/>
          <w:szCs w:val="22"/>
        </w:rPr>
      </w:pPr>
    </w:p>
    <w:p w:rsidR="009D1400" w:rsidRPr="009D1400" w:rsidRDefault="004252D6" w:rsidP="009D1400">
      <w:pPr>
        <w:pStyle w:val="32"/>
        <w:shd w:val="clear" w:color="auto" w:fill="auto"/>
        <w:spacing w:before="0" w:after="0"/>
        <w:ind w:firstLin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Решения Комитета местного самоуправления</w:t>
      </w:r>
      <w:r w:rsidR="009D1400" w:rsidRPr="009D1400">
        <w:rPr>
          <w:rFonts w:ascii="Times New Roman" w:hAnsi="Times New Roman" w:cs="Times New Roman"/>
          <w:color w:val="000000"/>
          <w:sz w:val="24"/>
          <w:szCs w:val="24"/>
        </w:rPr>
        <w:t xml:space="preserve"> Плесского сельсовета Мокшанского района Пензенской области</w:t>
      </w:r>
      <w:r w:rsidR="009D1400">
        <w:rPr>
          <w:rFonts w:ascii="Times New Roman" w:hAnsi="Times New Roman" w:cs="Times New Roman"/>
          <w:color w:val="000000"/>
          <w:sz w:val="24"/>
          <w:szCs w:val="24"/>
        </w:rPr>
        <w:t xml:space="preserve"> от </w:t>
      </w:r>
      <w:r>
        <w:rPr>
          <w:rFonts w:ascii="Times New Roman" w:hAnsi="Times New Roman" w:cs="Times New Roman"/>
          <w:color w:val="000000"/>
          <w:sz w:val="24"/>
          <w:szCs w:val="24"/>
        </w:rPr>
        <w:t>12.11.2020</w:t>
      </w:r>
    </w:p>
    <w:p w:rsidR="00FE6EC2" w:rsidRDefault="00FE6EC2" w:rsidP="0005011C">
      <w:pPr>
        <w:rPr>
          <w:sz w:val="22"/>
          <w:szCs w:val="22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490"/>
      </w:tblGrid>
      <w:tr w:rsidR="00A9259B" w:rsidRPr="005F5336" w:rsidTr="00A9259B">
        <w:trPr>
          <w:trHeight w:val="487"/>
        </w:trPr>
        <w:tc>
          <w:tcPr>
            <w:tcW w:w="10490" w:type="dxa"/>
          </w:tcPr>
          <w:p w:rsidR="00A9259B" w:rsidRPr="006945A5" w:rsidRDefault="00A9259B" w:rsidP="00654071">
            <w:pPr>
              <w:jc w:val="center"/>
            </w:pPr>
            <w:r>
              <w:t xml:space="preserve"> </w:t>
            </w:r>
            <w:r w:rsidRPr="006945A5">
              <w:t xml:space="preserve"> </w:t>
            </w:r>
            <w:r w:rsidRPr="00EA4713">
              <w:t xml:space="preserve">«О внесении изменений </w:t>
            </w:r>
            <w:r>
              <w:rPr>
                <w:bCs/>
              </w:rPr>
              <w:t xml:space="preserve">  в отдельные муниципальные правовые акты </w:t>
            </w:r>
            <w:r w:rsidRPr="006945A5">
              <w:t>Комитета местного самоуправления Плесского сельсовета Мокшанского района Пензенской области</w:t>
            </w:r>
            <w:r w:rsidRPr="00EA4713">
              <w:t>»</w:t>
            </w:r>
          </w:p>
        </w:tc>
      </w:tr>
      <w:tr w:rsidR="00A9259B" w:rsidRPr="005F5336" w:rsidTr="00A9259B">
        <w:trPr>
          <w:trHeight w:val="792"/>
        </w:trPr>
        <w:tc>
          <w:tcPr>
            <w:tcW w:w="10490" w:type="dxa"/>
          </w:tcPr>
          <w:p w:rsidR="00A9259B" w:rsidRPr="006149DB" w:rsidRDefault="00A9259B" w:rsidP="00654071">
            <w:pPr>
              <w:pStyle w:val="10"/>
              <w:jc w:val="center"/>
              <w:rPr>
                <w:color w:val="auto"/>
              </w:rPr>
            </w:pPr>
            <w:r w:rsidRPr="006149DB">
              <w:rPr>
                <w:color w:val="auto"/>
                <w:sz w:val="24"/>
                <w:szCs w:val="24"/>
              </w:rPr>
              <w:t xml:space="preserve"> </w:t>
            </w:r>
            <w:r w:rsidRPr="006149DB">
              <w:rPr>
                <w:color w:val="auto"/>
                <w:sz w:val="24"/>
                <w:szCs w:val="24"/>
                <w:lang w:eastAsia="en-US"/>
              </w:rPr>
              <w:t xml:space="preserve"> «</w:t>
            </w:r>
            <w:r w:rsidRPr="006149DB">
              <w:rPr>
                <w:color w:val="auto"/>
                <w:sz w:val="24"/>
                <w:szCs w:val="24"/>
              </w:rPr>
              <w:t>Об утверждении перечня должностей муниципальной службы в муниципальном образовании      Плесский сельсовет   Мокшанского района</w:t>
            </w:r>
            <w:r w:rsidRPr="006149DB">
              <w:rPr>
                <w:color w:val="auto"/>
              </w:rPr>
              <w:t xml:space="preserve"> </w:t>
            </w:r>
            <w:r w:rsidRPr="006149DB">
              <w:rPr>
                <w:color w:val="auto"/>
                <w:sz w:val="24"/>
                <w:szCs w:val="24"/>
              </w:rPr>
              <w:t>Пензенской области»</w:t>
            </w:r>
          </w:p>
        </w:tc>
      </w:tr>
      <w:tr w:rsidR="00A9259B" w:rsidRPr="005F5336" w:rsidTr="00EF0ACB">
        <w:trPr>
          <w:trHeight w:val="1219"/>
        </w:trPr>
        <w:tc>
          <w:tcPr>
            <w:tcW w:w="10490" w:type="dxa"/>
          </w:tcPr>
          <w:p w:rsidR="00A9259B" w:rsidRPr="006149DB" w:rsidRDefault="00A9259B" w:rsidP="00654071">
            <w:pPr>
              <w:pStyle w:val="10"/>
              <w:jc w:val="center"/>
              <w:rPr>
                <w:b/>
                <w:color w:val="auto"/>
                <w:sz w:val="24"/>
                <w:szCs w:val="24"/>
              </w:rPr>
            </w:pPr>
            <w:r w:rsidRPr="006149DB">
              <w:rPr>
                <w:color w:val="auto"/>
                <w:sz w:val="24"/>
                <w:szCs w:val="24"/>
              </w:rPr>
              <w:t xml:space="preserve"> </w:t>
            </w:r>
            <w:r w:rsidRPr="006149DB">
              <w:rPr>
                <w:color w:val="auto"/>
                <w:sz w:val="24"/>
                <w:szCs w:val="24"/>
              </w:rPr>
              <w:t xml:space="preserve"> « О внесении изменений в решение Комитета местного самоуправления Плесского сельсовета Мокшанского района Пензенской области от 20.12.2019 № 39-9/7 « О бюджете Комитета местного самоуправления Плесского сельсовета Мокшанского района Пензенской области на 2020 год и на плановый период 2021 и 2022 годов»</w:t>
            </w:r>
          </w:p>
        </w:tc>
      </w:tr>
      <w:tr w:rsidR="00A9259B" w:rsidRPr="005F5336" w:rsidTr="006149DB">
        <w:trPr>
          <w:trHeight w:val="583"/>
        </w:trPr>
        <w:tc>
          <w:tcPr>
            <w:tcW w:w="10490" w:type="dxa"/>
          </w:tcPr>
          <w:p w:rsidR="00A9259B" w:rsidRPr="006149DB" w:rsidRDefault="00A9259B" w:rsidP="00654071">
            <w:pPr>
              <w:jc w:val="center"/>
            </w:pPr>
            <w:r w:rsidRPr="006149DB">
              <w:t xml:space="preserve"> </w:t>
            </w:r>
            <w:r w:rsidRPr="006149DB">
              <w:rPr>
                <w:b/>
                <w:sz w:val="28"/>
                <w:szCs w:val="28"/>
              </w:rPr>
              <w:t xml:space="preserve"> </w:t>
            </w:r>
            <w:r w:rsidRPr="006149DB">
              <w:t>«Об утверждении соглашения о передаче части полномочий по осуществлению внутреннего финансового контроля»</w:t>
            </w:r>
          </w:p>
          <w:p w:rsidR="00A9259B" w:rsidRPr="006149DB" w:rsidRDefault="00A9259B" w:rsidP="00654071">
            <w:pPr>
              <w:jc w:val="center"/>
            </w:pPr>
          </w:p>
        </w:tc>
      </w:tr>
      <w:tr w:rsidR="009D1400" w:rsidRPr="00A64D49" w:rsidTr="00103AE3">
        <w:trPr>
          <w:trHeight w:val="952"/>
        </w:trPr>
        <w:tc>
          <w:tcPr>
            <w:tcW w:w="10490" w:type="dxa"/>
            <w:tcBorders>
              <w:left w:val="nil"/>
              <w:right w:val="nil"/>
            </w:tcBorders>
          </w:tcPr>
          <w:p w:rsidR="009D1400" w:rsidRPr="00B4719C" w:rsidRDefault="00A9259B" w:rsidP="006149DB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</w:t>
            </w:r>
            <w:r w:rsidR="00C609A7" w:rsidRPr="00B4719C">
              <w:rPr>
                <w:b/>
                <w:color w:val="000000"/>
                <w:sz w:val="28"/>
                <w:szCs w:val="28"/>
              </w:rPr>
              <w:t xml:space="preserve">Постановление администрации Плесского сельсовета Мокшанского района Пензенской области от </w:t>
            </w:r>
            <w:r w:rsidR="006149DB">
              <w:rPr>
                <w:b/>
                <w:color w:val="000000"/>
                <w:sz w:val="28"/>
                <w:szCs w:val="28"/>
              </w:rPr>
              <w:t>27.11.2020</w:t>
            </w:r>
          </w:p>
        </w:tc>
      </w:tr>
      <w:tr w:rsidR="009D1400" w:rsidRPr="005F5336" w:rsidTr="00EF0ACB">
        <w:trPr>
          <w:trHeight w:val="836"/>
        </w:trPr>
        <w:tc>
          <w:tcPr>
            <w:tcW w:w="10490" w:type="dxa"/>
          </w:tcPr>
          <w:p w:rsidR="009D1400" w:rsidRPr="005F5336" w:rsidRDefault="0036218E" w:rsidP="00B30A9B">
            <w:pPr>
              <w:pStyle w:val="title0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Постановление администрации Плесского сельсовета Мокшанского района Пензенской</w:t>
            </w:r>
            <w:r w:rsidR="006F0FD9">
              <w:rPr>
                <w:color w:val="000000"/>
              </w:rPr>
              <w:t xml:space="preserve"> области «О внесении изменений в муниципальную программу Плесского сельсовета Мокшанского района Пензенской области</w:t>
            </w:r>
            <w:r w:rsidR="00D06195">
              <w:rPr>
                <w:color w:val="000000"/>
              </w:rPr>
              <w:t xml:space="preserve"> «Развитие Плесского сельсовета  Мокшанского района  Пензенской области на 2014-2022 годы»</w:t>
            </w:r>
            <w:proofErr w:type="gramStart"/>
            <w:r w:rsidR="007F77C7">
              <w:rPr>
                <w:color w:val="000000"/>
              </w:rPr>
              <w:t>,у</w:t>
            </w:r>
            <w:proofErr w:type="gramEnd"/>
            <w:r w:rsidR="007F77C7">
              <w:rPr>
                <w:color w:val="000000"/>
              </w:rPr>
              <w:t>твержденную постановлением администрации Плесского сельсовета</w:t>
            </w:r>
            <w:r w:rsidR="00A3264B">
              <w:rPr>
                <w:color w:val="000000"/>
              </w:rPr>
              <w:t xml:space="preserve"> Мокшанского района Пензенской области от 14.02.2014 №11</w:t>
            </w:r>
          </w:p>
        </w:tc>
      </w:tr>
    </w:tbl>
    <w:p w:rsidR="00BF6184" w:rsidRDefault="00BF6184" w:rsidP="00BF6184">
      <w:pPr>
        <w:rPr>
          <w:b/>
          <w:sz w:val="22"/>
          <w:szCs w:val="22"/>
        </w:rPr>
      </w:pP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Главный редактор</w:t>
      </w:r>
      <w:r>
        <w:rPr>
          <w:sz w:val="22"/>
          <w:szCs w:val="22"/>
        </w:rPr>
        <w:t>:  Шмелева О.А</w:t>
      </w: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Учредитель</w:t>
      </w:r>
      <w:r>
        <w:rPr>
          <w:sz w:val="22"/>
          <w:szCs w:val="22"/>
        </w:rPr>
        <w:t>: Комитет местного самоуправления Плесского сельсовета  Мокшанского района Пензенской области</w:t>
      </w: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Отпечатано</w:t>
      </w:r>
      <w:r>
        <w:rPr>
          <w:sz w:val="22"/>
          <w:szCs w:val="22"/>
        </w:rPr>
        <w:t xml:space="preserve"> в администрации Плесского сельсовета Мокшанского района Пензенской области</w:t>
      </w:r>
    </w:p>
    <w:p w:rsidR="00BF6184" w:rsidRDefault="00BF6184" w:rsidP="00BF6184">
      <w:pPr>
        <w:rPr>
          <w:sz w:val="22"/>
          <w:szCs w:val="22"/>
        </w:rPr>
      </w:pPr>
      <w:r>
        <w:rPr>
          <w:b/>
          <w:sz w:val="22"/>
          <w:szCs w:val="22"/>
        </w:rPr>
        <w:t>Тираж</w:t>
      </w:r>
      <w:r>
        <w:rPr>
          <w:sz w:val="22"/>
          <w:szCs w:val="22"/>
        </w:rPr>
        <w:t xml:space="preserve">  20экз.</w:t>
      </w:r>
    </w:p>
    <w:p w:rsidR="00BF6184" w:rsidRDefault="00BF6184" w:rsidP="00BF6184">
      <w:pPr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>Адрес редакции,  издателя, типографии (совпадает)</w:t>
      </w:r>
      <w:r>
        <w:rPr>
          <w:sz w:val="22"/>
          <w:szCs w:val="22"/>
        </w:rPr>
        <w:t>: 442381, Пензенская область, Мокшанский район, с. Плесс, ул. Центральная, д.42.</w:t>
      </w:r>
      <w:proofErr w:type="gramEnd"/>
    </w:p>
    <w:p w:rsidR="0071226A" w:rsidRDefault="0071226A" w:rsidP="00BF6184">
      <w:pPr>
        <w:tabs>
          <w:tab w:val="left" w:pos="2580"/>
        </w:tabs>
        <w:jc w:val="center"/>
        <w:rPr>
          <w:sz w:val="22"/>
          <w:szCs w:val="22"/>
        </w:rPr>
      </w:pPr>
    </w:p>
    <w:p w:rsidR="00BF6184" w:rsidRDefault="00BF6184" w:rsidP="00BF6184">
      <w:pPr>
        <w:tabs>
          <w:tab w:val="left" w:pos="2580"/>
        </w:tabs>
        <w:jc w:val="center"/>
        <w:rPr>
          <w:sz w:val="22"/>
          <w:szCs w:val="22"/>
        </w:rPr>
      </w:pPr>
    </w:p>
    <w:p w:rsidR="00BF6184" w:rsidRDefault="00BF6184" w:rsidP="00BF6184">
      <w:pPr>
        <w:tabs>
          <w:tab w:val="left" w:pos="2580"/>
        </w:tabs>
        <w:jc w:val="center"/>
        <w:rPr>
          <w:sz w:val="22"/>
          <w:szCs w:val="22"/>
        </w:rPr>
      </w:pPr>
    </w:p>
    <w:p w:rsidR="00BF6184" w:rsidRDefault="00BF6184" w:rsidP="00BF6184">
      <w:pPr>
        <w:rPr>
          <w:sz w:val="22"/>
          <w:szCs w:val="22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9D1400" w:rsidRDefault="009D1400" w:rsidP="00BF6184">
      <w:pPr>
        <w:rPr>
          <w:noProof/>
          <w:bdr w:val="thinThickThinMediumGap" w:sz="24" w:space="0" w:color="auto" w:frame="1"/>
        </w:rPr>
      </w:pPr>
    </w:p>
    <w:p w:rsidR="000A6175" w:rsidRDefault="000A6175" w:rsidP="00BF6184">
      <w:pPr>
        <w:tabs>
          <w:tab w:val="left" w:pos="2580"/>
        </w:tabs>
        <w:jc w:val="center"/>
        <w:rPr>
          <w:sz w:val="22"/>
          <w:szCs w:val="22"/>
        </w:rPr>
      </w:pPr>
    </w:p>
    <w:sectPr w:rsidR="000A6175" w:rsidSect="00BF6184">
      <w:pgSz w:w="11906" w:h="16838"/>
      <w:pgMar w:top="709" w:right="707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2B7C6C3C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308A6D7E"/>
    <w:multiLevelType w:val="hybridMultilevel"/>
    <w:tmpl w:val="D6762414"/>
    <w:lvl w:ilvl="0" w:tplc="2A1E449E">
      <w:start w:val="1"/>
      <w:numFmt w:val="decimal"/>
      <w:lvlText w:val="%1."/>
      <w:lvlJc w:val="left"/>
      <w:pPr>
        <w:ind w:left="6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4705501F"/>
    <w:multiLevelType w:val="hybridMultilevel"/>
    <w:tmpl w:val="368A9DAE"/>
    <w:lvl w:ilvl="0" w:tplc="1AA22664">
      <w:start w:val="3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D76665D"/>
    <w:multiLevelType w:val="hybridMultilevel"/>
    <w:tmpl w:val="2E085EB2"/>
    <w:lvl w:ilvl="0" w:tplc="021E79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3B10056"/>
    <w:multiLevelType w:val="hybridMultilevel"/>
    <w:tmpl w:val="8D267A4A"/>
    <w:lvl w:ilvl="0" w:tplc="FEDA946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9">
    <w:nsid w:val="58E059C8"/>
    <w:multiLevelType w:val="hybridMultilevel"/>
    <w:tmpl w:val="52BA3DF4"/>
    <w:lvl w:ilvl="0" w:tplc="C70CCF74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9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3D2E"/>
    <w:rsid w:val="0000082F"/>
    <w:rsid w:val="000012EF"/>
    <w:rsid w:val="00006EB5"/>
    <w:rsid w:val="00014946"/>
    <w:rsid w:val="00024EDE"/>
    <w:rsid w:val="0002796C"/>
    <w:rsid w:val="00031218"/>
    <w:rsid w:val="0005011C"/>
    <w:rsid w:val="00056833"/>
    <w:rsid w:val="00061D75"/>
    <w:rsid w:val="00063BA5"/>
    <w:rsid w:val="000673CB"/>
    <w:rsid w:val="00072932"/>
    <w:rsid w:val="00090DD7"/>
    <w:rsid w:val="000A4EC9"/>
    <w:rsid w:val="000A6175"/>
    <w:rsid w:val="000D01D6"/>
    <w:rsid w:val="000D429B"/>
    <w:rsid w:val="000F0D39"/>
    <w:rsid w:val="000F40C9"/>
    <w:rsid w:val="000F5793"/>
    <w:rsid w:val="000F67D4"/>
    <w:rsid w:val="00103AE3"/>
    <w:rsid w:val="001046AB"/>
    <w:rsid w:val="001072E3"/>
    <w:rsid w:val="001146A2"/>
    <w:rsid w:val="00116E2D"/>
    <w:rsid w:val="00117867"/>
    <w:rsid w:val="00127403"/>
    <w:rsid w:val="00131E3D"/>
    <w:rsid w:val="00146747"/>
    <w:rsid w:val="001467A2"/>
    <w:rsid w:val="00161B36"/>
    <w:rsid w:val="001638DE"/>
    <w:rsid w:val="00164D10"/>
    <w:rsid w:val="00183D2E"/>
    <w:rsid w:val="00185F19"/>
    <w:rsid w:val="0019403E"/>
    <w:rsid w:val="001A1681"/>
    <w:rsid w:val="001A4D9B"/>
    <w:rsid w:val="001B7A41"/>
    <w:rsid w:val="001B7DFA"/>
    <w:rsid w:val="001C6AB9"/>
    <w:rsid w:val="001D64A8"/>
    <w:rsid w:val="001E0F70"/>
    <w:rsid w:val="00206F0E"/>
    <w:rsid w:val="002152D0"/>
    <w:rsid w:val="00221D8E"/>
    <w:rsid w:val="00221E1E"/>
    <w:rsid w:val="002250BC"/>
    <w:rsid w:val="00242335"/>
    <w:rsid w:val="002512FD"/>
    <w:rsid w:val="00255229"/>
    <w:rsid w:val="00290F9B"/>
    <w:rsid w:val="002957E8"/>
    <w:rsid w:val="002A0D1B"/>
    <w:rsid w:val="002B1CEE"/>
    <w:rsid w:val="002D3F12"/>
    <w:rsid w:val="002D5C71"/>
    <w:rsid w:val="002D7A30"/>
    <w:rsid w:val="002E4B1D"/>
    <w:rsid w:val="002F0EB3"/>
    <w:rsid w:val="00310511"/>
    <w:rsid w:val="00325B49"/>
    <w:rsid w:val="003307BC"/>
    <w:rsid w:val="00340995"/>
    <w:rsid w:val="003428D5"/>
    <w:rsid w:val="0036218E"/>
    <w:rsid w:val="0039289C"/>
    <w:rsid w:val="00393508"/>
    <w:rsid w:val="00397BFE"/>
    <w:rsid w:val="003B0728"/>
    <w:rsid w:val="003D15A2"/>
    <w:rsid w:val="003D39FF"/>
    <w:rsid w:val="003F6353"/>
    <w:rsid w:val="00403211"/>
    <w:rsid w:val="004056DB"/>
    <w:rsid w:val="00405EFC"/>
    <w:rsid w:val="0040615C"/>
    <w:rsid w:val="0041285C"/>
    <w:rsid w:val="00413E2B"/>
    <w:rsid w:val="004252D6"/>
    <w:rsid w:val="00447C66"/>
    <w:rsid w:val="004506D3"/>
    <w:rsid w:val="0047058A"/>
    <w:rsid w:val="00470CF7"/>
    <w:rsid w:val="0047369A"/>
    <w:rsid w:val="00482B66"/>
    <w:rsid w:val="00492F81"/>
    <w:rsid w:val="004A08C6"/>
    <w:rsid w:val="004A3E17"/>
    <w:rsid w:val="004B0720"/>
    <w:rsid w:val="004B2C03"/>
    <w:rsid w:val="004C1A3D"/>
    <w:rsid w:val="004E2898"/>
    <w:rsid w:val="004E6915"/>
    <w:rsid w:val="004F7CB3"/>
    <w:rsid w:val="00521934"/>
    <w:rsid w:val="005405DF"/>
    <w:rsid w:val="005563E0"/>
    <w:rsid w:val="005612B5"/>
    <w:rsid w:val="005625B0"/>
    <w:rsid w:val="00573655"/>
    <w:rsid w:val="005805A1"/>
    <w:rsid w:val="00593461"/>
    <w:rsid w:val="005A23E1"/>
    <w:rsid w:val="005A3EE3"/>
    <w:rsid w:val="005A614A"/>
    <w:rsid w:val="005B24F1"/>
    <w:rsid w:val="005D017A"/>
    <w:rsid w:val="005D699B"/>
    <w:rsid w:val="006149DB"/>
    <w:rsid w:val="00620621"/>
    <w:rsid w:val="00626795"/>
    <w:rsid w:val="00634550"/>
    <w:rsid w:val="0066775D"/>
    <w:rsid w:val="00690B23"/>
    <w:rsid w:val="00691DDF"/>
    <w:rsid w:val="00696B6B"/>
    <w:rsid w:val="006B2E4F"/>
    <w:rsid w:val="006D02FA"/>
    <w:rsid w:val="006D760C"/>
    <w:rsid w:val="006F0FD9"/>
    <w:rsid w:val="00701635"/>
    <w:rsid w:val="007051B7"/>
    <w:rsid w:val="0071183F"/>
    <w:rsid w:val="0071226A"/>
    <w:rsid w:val="00716EA1"/>
    <w:rsid w:val="00730882"/>
    <w:rsid w:val="00737353"/>
    <w:rsid w:val="00750129"/>
    <w:rsid w:val="00761ED3"/>
    <w:rsid w:val="00763A6F"/>
    <w:rsid w:val="00774810"/>
    <w:rsid w:val="007A3FF5"/>
    <w:rsid w:val="007F07A4"/>
    <w:rsid w:val="007F14E8"/>
    <w:rsid w:val="007F77C7"/>
    <w:rsid w:val="00805727"/>
    <w:rsid w:val="008212B5"/>
    <w:rsid w:val="00841C5E"/>
    <w:rsid w:val="00847BEF"/>
    <w:rsid w:val="00851A80"/>
    <w:rsid w:val="00852B24"/>
    <w:rsid w:val="00852E87"/>
    <w:rsid w:val="00855D7A"/>
    <w:rsid w:val="00874D04"/>
    <w:rsid w:val="00877DDB"/>
    <w:rsid w:val="00881641"/>
    <w:rsid w:val="00884670"/>
    <w:rsid w:val="008876FD"/>
    <w:rsid w:val="0089199B"/>
    <w:rsid w:val="008958F0"/>
    <w:rsid w:val="008A7E86"/>
    <w:rsid w:val="008B5D34"/>
    <w:rsid w:val="008B671B"/>
    <w:rsid w:val="008C1C1E"/>
    <w:rsid w:val="008C7124"/>
    <w:rsid w:val="008D447D"/>
    <w:rsid w:val="008F624E"/>
    <w:rsid w:val="00902CB7"/>
    <w:rsid w:val="00905F2A"/>
    <w:rsid w:val="00911287"/>
    <w:rsid w:val="00915D3F"/>
    <w:rsid w:val="009228DC"/>
    <w:rsid w:val="00942DD3"/>
    <w:rsid w:val="00952477"/>
    <w:rsid w:val="009575D7"/>
    <w:rsid w:val="009815D3"/>
    <w:rsid w:val="00997CDA"/>
    <w:rsid w:val="009C4596"/>
    <w:rsid w:val="009C6323"/>
    <w:rsid w:val="009D1400"/>
    <w:rsid w:val="009E34E4"/>
    <w:rsid w:val="00A00A2C"/>
    <w:rsid w:val="00A15C43"/>
    <w:rsid w:val="00A3264B"/>
    <w:rsid w:val="00A453C3"/>
    <w:rsid w:val="00A62D21"/>
    <w:rsid w:val="00A87502"/>
    <w:rsid w:val="00A9259B"/>
    <w:rsid w:val="00AC6620"/>
    <w:rsid w:val="00AE49E6"/>
    <w:rsid w:val="00B137B9"/>
    <w:rsid w:val="00B33930"/>
    <w:rsid w:val="00B340A7"/>
    <w:rsid w:val="00B355A4"/>
    <w:rsid w:val="00B450B7"/>
    <w:rsid w:val="00B459CB"/>
    <w:rsid w:val="00B46667"/>
    <w:rsid w:val="00B4719C"/>
    <w:rsid w:val="00B85956"/>
    <w:rsid w:val="00B94D10"/>
    <w:rsid w:val="00B95C98"/>
    <w:rsid w:val="00BA5C0B"/>
    <w:rsid w:val="00BB070A"/>
    <w:rsid w:val="00BC32D4"/>
    <w:rsid w:val="00BD19DA"/>
    <w:rsid w:val="00BE5763"/>
    <w:rsid w:val="00BF6184"/>
    <w:rsid w:val="00C07138"/>
    <w:rsid w:val="00C609A7"/>
    <w:rsid w:val="00C66755"/>
    <w:rsid w:val="00C6790E"/>
    <w:rsid w:val="00C847EF"/>
    <w:rsid w:val="00C87CFA"/>
    <w:rsid w:val="00C90060"/>
    <w:rsid w:val="00CA5ABE"/>
    <w:rsid w:val="00CC56E0"/>
    <w:rsid w:val="00CD08FB"/>
    <w:rsid w:val="00CD6DA8"/>
    <w:rsid w:val="00D0474F"/>
    <w:rsid w:val="00D06195"/>
    <w:rsid w:val="00D15D78"/>
    <w:rsid w:val="00D173E2"/>
    <w:rsid w:val="00D271F2"/>
    <w:rsid w:val="00D65433"/>
    <w:rsid w:val="00D7497C"/>
    <w:rsid w:val="00D7653E"/>
    <w:rsid w:val="00D81581"/>
    <w:rsid w:val="00DA3BC6"/>
    <w:rsid w:val="00DB5EE7"/>
    <w:rsid w:val="00DC5807"/>
    <w:rsid w:val="00DE2C7C"/>
    <w:rsid w:val="00DF7B9C"/>
    <w:rsid w:val="00E02656"/>
    <w:rsid w:val="00E110AA"/>
    <w:rsid w:val="00E22631"/>
    <w:rsid w:val="00E717C0"/>
    <w:rsid w:val="00E80E19"/>
    <w:rsid w:val="00E9183A"/>
    <w:rsid w:val="00EB05CE"/>
    <w:rsid w:val="00EC5106"/>
    <w:rsid w:val="00EF0ACB"/>
    <w:rsid w:val="00EF343A"/>
    <w:rsid w:val="00EF5162"/>
    <w:rsid w:val="00F00F64"/>
    <w:rsid w:val="00F034E8"/>
    <w:rsid w:val="00F11ED4"/>
    <w:rsid w:val="00F13E1D"/>
    <w:rsid w:val="00F157DA"/>
    <w:rsid w:val="00F23B29"/>
    <w:rsid w:val="00F30937"/>
    <w:rsid w:val="00F52AA6"/>
    <w:rsid w:val="00F661B7"/>
    <w:rsid w:val="00F758DE"/>
    <w:rsid w:val="00F80952"/>
    <w:rsid w:val="00FB0B89"/>
    <w:rsid w:val="00FC11CA"/>
    <w:rsid w:val="00FE1E4C"/>
    <w:rsid w:val="00FE32CD"/>
    <w:rsid w:val="00FE6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279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3D15A2"/>
    <w:pPr>
      <w:keepNext/>
      <w:jc w:val="center"/>
      <w:outlineLvl w:val="2"/>
    </w:pPr>
    <w:rPr>
      <w:b/>
      <w:sz w:val="4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25B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369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D15A2"/>
    <w:rPr>
      <w:rFonts w:ascii="Times New Roman" w:eastAsia="Times New Roman" w:hAnsi="Times New Roman" w:cs="Times New Roman"/>
      <w:b/>
      <w:sz w:val="40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D15A2"/>
    <w:rPr>
      <w:color w:val="0000FF" w:themeColor="hyperlink"/>
      <w:u w:val="single"/>
    </w:rPr>
  </w:style>
  <w:style w:type="paragraph" w:styleId="a4">
    <w:name w:val="Plain Text"/>
    <w:basedOn w:val="a"/>
    <w:link w:val="a5"/>
    <w:unhideWhenUsed/>
    <w:rsid w:val="003D15A2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3D15A2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link w:val="ConsPlusNormal0"/>
    <w:rsid w:val="003D15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NoSpacingChar">
    <w:name w:val="No Spacing Char"/>
    <w:link w:val="12"/>
    <w:locked/>
    <w:rsid w:val="003D15A2"/>
  </w:style>
  <w:style w:type="paragraph" w:customStyle="1" w:styleId="12">
    <w:name w:val="Без интервала1"/>
    <w:link w:val="NoSpacingChar"/>
    <w:rsid w:val="003D15A2"/>
    <w:pPr>
      <w:widowControl w:val="0"/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A4D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4D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Заголовок 1 Знак"/>
    <w:basedOn w:val="a0"/>
    <w:link w:val="10"/>
    <w:rsid w:val="0002796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ConsPlusTitle">
    <w:name w:val="ConsPlusTitle"/>
    <w:qFormat/>
    <w:rsid w:val="008876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625B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8">
    <w:name w:val="Normal (Web)"/>
    <w:basedOn w:val="a"/>
    <w:unhideWhenUsed/>
    <w:rsid w:val="0005011C"/>
    <w:pPr>
      <w:spacing w:before="100" w:beforeAutospacing="1" w:after="100" w:afterAutospacing="1"/>
    </w:pPr>
    <w:rPr>
      <w:rFonts w:eastAsiaTheme="minorEastAsia"/>
    </w:rPr>
  </w:style>
  <w:style w:type="paragraph" w:customStyle="1" w:styleId="a9">
    <w:basedOn w:val="a"/>
    <w:next w:val="aa"/>
    <w:qFormat/>
    <w:rsid w:val="0005011C"/>
    <w:pPr>
      <w:suppressAutoHyphens/>
      <w:jc w:val="center"/>
    </w:pPr>
    <w:rPr>
      <w:b/>
      <w:sz w:val="28"/>
      <w:szCs w:val="20"/>
      <w:lang w:eastAsia="ar-SA"/>
    </w:rPr>
  </w:style>
  <w:style w:type="paragraph" w:customStyle="1" w:styleId="1">
    <w:name w:val="Знак Знак Знак1 Знак Знак Знак Знак"/>
    <w:basedOn w:val="a"/>
    <w:rsid w:val="0005011C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a">
    <w:name w:val="Subtitle"/>
    <w:basedOn w:val="a"/>
    <w:next w:val="a"/>
    <w:link w:val="ab"/>
    <w:uiPriority w:val="11"/>
    <w:qFormat/>
    <w:rsid w:val="0005011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a"/>
    <w:uiPriority w:val="11"/>
    <w:rsid w:val="0005011C"/>
    <w:rPr>
      <w:rFonts w:eastAsiaTheme="minorEastAsia"/>
      <w:color w:val="5A5A5A" w:themeColor="text1" w:themeTint="A5"/>
      <w:spacing w:val="15"/>
      <w:lang w:eastAsia="ru-RU"/>
    </w:rPr>
  </w:style>
  <w:style w:type="paragraph" w:styleId="ac">
    <w:name w:val="List Paragraph"/>
    <w:basedOn w:val="a"/>
    <w:uiPriority w:val="34"/>
    <w:qFormat/>
    <w:rsid w:val="00470CF7"/>
    <w:pPr>
      <w:ind w:left="720"/>
      <w:contextualSpacing/>
    </w:pPr>
  </w:style>
  <w:style w:type="character" w:styleId="ad">
    <w:name w:val="Strong"/>
    <w:basedOn w:val="a0"/>
    <w:uiPriority w:val="22"/>
    <w:qFormat/>
    <w:rsid w:val="00B340A7"/>
    <w:rPr>
      <w:b/>
      <w:bCs/>
    </w:rPr>
  </w:style>
  <w:style w:type="paragraph" w:styleId="ae">
    <w:name w:val="Body Text"/>
    <w:basedOn w:val="a"/>
    <w:link w:val="af"/>
    <w:uiPriority w:val="99"/>
    <w:rsid w:val="007051B7"/>
    <w:pPr>
      <w:tabs>
        <w:tab w:val="left" w:pos="1139"/>
      </w:tabs>
      <w:jc w:val="both"/>
    </w:pPr>
  </w:style>
  <w:style w:type="character" w:customStyle="1" w:styleId="af">
    <w:name w:val="Основной текст Знак"/>
    <w:basedOn w:val="a0"/>
    <w:link w:val="ae"/>
    <w:uiPriority w:val="99"/>
    <w:rsid w:val="007051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13"/>
    <w:rsid w:val="00521934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uiPriority w:val="99"/>
    <w:semiHidden/>
    <w:rsid w:val="005219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Верхний колонтитул Знак1"/>
    <w:link w:val="af0"/>
    <w:locked/>
    <w:rsid w:val="005219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(3)_"/>
    <w:link w:val="32"/>
    <w:locked/>
    <w:rsid w:val="00911287"/>
    <w:rPr>
      <w:b/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11287"/>
    <w:pPr>
      <w:widowControl w:val="0"/>
      <w:shd w:val="clear" w:color="auto" w:fill="FFFFFF"/>
      <w:spacing w:before="540" w:after="540" w:line="298" w:lineRule="exact"/>
      <w:ind w:hanging="220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title0">
    <w:name w:val="title0"/>
    <w:basedOn w:val="a"/>
    <w:rsid w:val="008C1C1E"/>
    <w:pPr>
      <w:spacing w:before="100" w:beforeAutospacing="1" w:after="100" w:afterAutospacing="1"/>
    </w:pPr>
  </w:style>
  <w:style w:type="paragraph" w:customStyle="1" w:styleId="title">
    <w:name w:val="title"/>
    <w:basedOn w:val="a"/>
    <w:rsid w:val="008C1C1E"/>
    <w:pPr>
      <w:spacing w:before="100" w:beforeAutospacing="1" w:after="100" w:afterAutospacing="1"/>
    </w:pPr>
  </w:style>
  <w:style w:type="character" w:customStyle="1" w:styleId="80">
    <w:name w:val="Заголовок 8 Знак"/>
    <w:basedOn w:val="a0"/>
    <w:link w:val="8"/>
    <w:uiPriority w:val="9"/>
    <w:semiHidden/>
    <w:rsid w:val="0047369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369A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2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33107-0E1F-4EAF-9B2A-FFC8638CD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</cp:revision>
  <cp:lastPrinted>2020-10-26T08:56:00Z</cp:lastPrinted>
  <dcterms:created xsi:type="dcterms:W3CDTF">2020-12-09T08:03:00Z</dcterms:created>
  <dcterms:modified xsi:type="dcterms:W3CDTF">2020-12-09T08:03:00Z</dcterms:modified>
</cp:coreProperties>
</file>