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1C" w:rsidRDefault="0005011C" w:rsidP="003D15A2">
      <w:pPr>
        <w:rPr>
          <w:sz w:val="22"/>
          <w:szCs w:val="22"/>
        </w:rPr>
      </w:pPr>
    </w:p>
    <w:p w:rsidR="0005011C" w:rsidRDefault="00920FDE" w:rsidP="0005011C">
      <w:r w:rsidRPr="00920FDE">
        <w:rPr>
          <w:noProof/>
          <w:bdr w:val="thinThickThinMediumGap" w:sz="24" w:space="0" w:color="auto" w:frame="1"/>
        </w:rPr>
      </w:r>
      <w:r w:rsidR="00CC2411" w:rsidRPr="00920FDE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74.75pt;height:142.5pt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05011C" w:rsidRDefault="0005011C" w:rsidP="0005011C">
      <w:pPr>
        <w:rPr>
          <w:b/>
        </w:rPr>
      </w:pPr>
    </w:p>
    <w:p w:rsidR="0005011C" w:rsidRDefault="00FC11CA" w:rsidP="0005011C">
      <w:pPr>
        <w:rPr>
          <w:sz w:val="22"/>
          <w:szCs w:val="22"/>
        </w:rPr>
      </w:pPr>
      <w:r>
        <w:rPr>
          <w:b/>
        </w:rPr>
        <w:t>2</w:t>
      </w:r>
      <w:r w:rsidR="009D1400">
        <w:rPr>
          <w:b/>
        </w:rPr>
        <w:t>9</w:t>
      </w:r>
      <w:r w:rsidR="00185F19">
        <w:rPr>
          <w:b/>
        </w:rPr>
        <w:t xml:space="preserve"> </w:t>
      </w:r>
      <w:r w:rsidR="004B0720">
        <w:rPr>
          <w:b/>
        </w:rPr>
        <w:t xml:space="preserve"> </w:t>
      </w:r>
      <w:r w:rsidR="00BF6184">
        <w:rPr>
          <w:b/>
        </w:rPr>
        <w:t xml:space="preserve">октября </w:t>
      </w:r>
      <w:r w:rsidR="00902CB7">
        <w:rPr>
          <w:b/>
        </w:rPr>
        <w:t xml:space="preserve"> </w:t>
      </w:r>
      <w:r w:rsidR="0005011C">
        <w:rPr>
          <w:b/>
        </w:rPr>
        <w:t>20</w:t>
      </w:r>
      <w:r w:rsidR="004B0720">
        <w:rPr>
          <w:b/>
        </w:rPr>
        <w:t>20</w:t>
      </w:r>
      <w:r w:rsidR="0005011C">
        <w:rPr>
          <w:b/>
          <w:sz w:val="22"/>
          <w:szCs w:val="22"/>
        </w:rPr>
        <w:t xml:space="preserve"> года     № </w:t>
      </w:r>
      <w:r w:rsidR="003376C7">
        <w:rPr>
          <w:b/>
          <w:sz w:val="22"/>
          <w:szCs w:val="22"/>
        </w:rPr>
        <w:t>44</w:t>
      </w:r>
      <w:r w:rsidR="00BF6184">
        <w:rPr>
          <w:b/>
          <w:sz w:val="22"/>
          <w:szCs w:val="22"/>
        </w:rPr>
        <w:t xml:space="preserve"> </w:t>
      </w:r>
      <w:r w:rsidR="0005011C">
        <w:rPr>
          <w:b/>
          <w:sz w:val="22"/>
          <w:szCs w:val="22"/>
        </w:rPr>
        <w:t>(</w:t>
      </w:r>
      <w:r w:rsidR="003376C7">
        <w:rPr>
          <w:b/>
          <w:sz w:val="22"/>
          <w:szCs w:val="22"/>
        </w:rPr>
        <w:t>573)</w:t>
      </w:r>
      <w:r w:rsidR="0005011C">
        <w:rPr>
          <w:b/>
          <w:sz w:val="22"/>
          <w:szCs w:val="22"/>
        </w:rPr>
        <w:t xml:space="preserve">                                                                                          </w:t>
      </w:r>
      <w:proofErr w:type="spellStart"/>
      <w:r w:rsidR="0005011C">
        <w:rPr>
          <w:sz w:val="22"/>
          <w:szCs w:val="22"/>
        </w:rPr>
        <w:t>с</w:t>
      </w:r>
      <w:proofErr w:type="gramStart"/>
      <w:r w:rsidR="0005011C">
        <w:rPr>
          <w:sz w:val="22"/>
          <w:szCs w:val="22"/>
        </w:rPr>
        <w:t>.П</w:t>
      </w:r>
      <w:proofErr w:type="gramEnd"/>
      <w:r w:rsidR="0005011C">
        <w:rPr>
          <w:sz w:val="22"/>
          <w:szCs w:val="22"/>
        </w:rPr>
        <w:t>лесс</w:t>
      </w:r>
      <w:proofErr w:type="spellEnd"/>
      <w:r w:rsidR="0005011C">
        <w:rPr>
          <w:sz w:val="22"/>
          <w:szCs w:val="22"/>
        </w:rPr>
        <w:t xml:space="preserve"> </w:t>
      </w:r>
    </w:p>
    <w:p w:rsidR="0005011C" w:rsidRDefault="0005011C" w:rsidP="0005011C">
      <w:pPr>
        <w:rPr>
          <w:sz w:val="22"/>
          <w:szCs w:val="22"/>
        </w:rPr>
      </w:pPr>
    </w:p>
    <w:p w:rsidR="0005011C" w:rsidRDefault="0005011C" w:rsidP="0005011C">
      <w:pPr>
        <w:rPr>
          <w:sz w:val="22"/>
          <w:szCs w:val="22"/>
        </w:rPr>
      </w:pPr>
      <w:r>
        <w:rPr>
          <w:sz w:val="22"/>
          <w:szCs w:val="22"/>
        </w:rPr>
        <w:t>БЕСПЛАТНО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FE6EC2" w:rsidRPr="00113E5B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FE6EC2" w:rsidRDefault="00FE6EC2" w:rsidP="0015234F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Средство  массовой информации  органов  местного  самоуправления  Плесского  сельсовета  Мокшанс</w:t>
      </w:r>
      <w:r w:rsidR="0015234F">
        <w:rPr>
          <w:b/>
          <w:sz w:val="28"/>
          <w:szCs w:val="28"/>
        </w:rPr>
        <w:t>кого  района  Пензенской области</w:t>
      </w:r>
    </w:p>
    <w:p w:rsidR="0015234F" w:rsidRPr="00583DBF" w:rsidRDefault="0015234F" w:rsidP="0015234F">
      <w:pPr>
        <w:shd w:val="clear" w:color="auto" w:fill="FFFFFF"/>
        <w:ind w:left="142" w:hanging="142"/>
        <w:jc w:val="center"/>
        <w:rPr>
          <w:b/>
        </w:rPr>
      </w:pPr>
      <w:r w:rsidRPr="00583DBF">
        <w:rPr>
          <w:b/>
        </w:rPr>
        <w:t>Объявление</w:t>
      </w:r>
    </w:p>
    <w:p w:rsidR="0015234F" w:rsidRPr="00583DBF" w:rsidRDefault="0015234F" w:rsidP="0015234F">
      <w:pPr>
        <w:ind w:left="142" w:hanging="142"/>
        <w:jc w:val="center"/>
        <w:rPr>
          <w:b/>
        </w:rPr>
      </w:pPr>
      <w:r w:rsidRPr="00583DBF">
        <w:rPr>
          <w:b/>
        </w:rPr>
        <w:t xml:space="preserve">о проведении конкурса на замещение должности главы администрации Плесского сельсовета Мокшанского района Пензенской области </w:t>
      </w:r>
    </w:p>
    <w:p w:rsidR="0015234F" w:rsidRPr="00583DBF" w:rsidRDefault="0015234F" w:rsidP="0015234F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142" w:hanging="142"/>
        <w:jc w:val="both"/>
        <w:rPr>
          <w:color w:val="000000"/>
        </w:rPr>
      </w:pPr>
      <w:r>
        <w:rPr>
          <w:b/>
        </w:rPr>
        <w:t xml:space="preserve">Комитет местного самоуправления Плесского сельсовета Мокшанского района Пензенской области </w:t>
      </w:r>
      <w:r w:rsidRPr="00583DBF">
        <w:t xml:space="preserve"> объявляет о приеме документов для участия в конкурсе на замещение должности главы администрации </w:t>
      </w:r>
      <w:r>
        <w:rPr>
          <w:i/>
        </w:rPr>
        <w:t xml:space="preserve">Плесского сельсовета Мокшанского района Пензенской области </w:t>
      </w:r>
      <w:r w:rsidRPr="00583DBF">
        <w:t xml:space="preserve"> назначаемого по контракту. </w:t>
      </w:r>
      <w:r w:rsidRPr="00583DBF">
        <w:rPr>
          <w:color w:val="000000"/>
        </w:rPr>
        <w:t xml:space="preserve">Конкурс назначен на </w:t>
      </w:r>
      <w:r>
        <w:rPr>
          <w:color w:val="000000"/>
        </w:rPr>
        <w:t>25.12.2020</w:t>
      </w:r>
      <w:r>
        <w:rPr>
          <w:i/>
          <w:color w:val="000000"/>
        </w:rPr>
        <w:t xml:space="preserve"> </w:t>
      </w:r>
      <w:r w:rsidRPr="00583DBF">
        <w:rPr>
          <w:color w:val="000000"/>
        </w:rPr>
        <w:t xml:space="preserve"> на </w:t>
      </w:r>
      <w:r>
        <w:t>14-00</w:t>
      </w:r>
      <w:r w:rsidRPr="00583DBF">
        <w:rPr>
          <w:i/>
          <w:color w:val="000000"/>
        </w:rPr>
        <w:t xml:space="preserve"> </w:t>
      </w:r>
      <w:r>
        <w:rPr>
          <w:i/>
          <w:color w:val="000000"/>
        </w:rPr>
        <w:t xml:space="preserve">час  </w:t>
      </w:r>
      <w:r w:rsidRPr="00583DBF">
        <w:rPr>
          <w:i/>
          <w:color w:val="000000"/>
        </w:rPr>
        <w:t xml:space="preserve"> </w:t>
      </w:r>
      <w:r w:rsidRPr="00583DBF">
        <w:rPr>
          <w:color w:val="000000"/>
        </w:rPr>
        <w:t>в здании администрации</w:t>
      </w:r>
      <w:r>
        <w:rPr>
          <w:color w:val="000000"/>
        </w:rPr>
        <w:t xml:space="preserve"> </w:t>
      </w:r>
      <w:r w:rsidRPr="00583DBF">
        <w:t xml:space="preserve"> </w:t>
      </w:r>
      <w:r>
        <w:t xml:space="preserve">Плесского сельсовета Мокшанского района Пензенской области </w:t>
      </w:r>
      <w:r w:rsidRPr="00583DBF">
        <w:rPr>
          <w:color w:val="000000"/>
        </w:rPr>
        <w:t xml:space="preserve"> по адресу: </w:t>
      </w:r>
      <w:r>
        <w:t>Пензенская область, Мокшанский район, с. Плесс, ул. Центральная , 42</w:t>
      </w:r>
      <w:r w:rsidRPr="00583DBF">
        <w:t xml:space="preserve"> </w:t>
      </w:r>
      <w:r>
        <w:t>– здание администрации Плесского сельсовета Мокшанского района Пензенской области (</w:t>
      </w:r>
      <w:r w:rsidRPr="00583DBF">
        <w:rPr>
          <w:color w:val="000000"/>
        </w:rPr>
        <w:t xml:space="preserve">кабинет </w:t>
      </w:r>
      <w:r>
        <w:rPr>
          <w:color w:val="000000"/>
        </w:rPr>
        <w:t>главы администрации).</w:t>
      </w:r>
    </w:p>
    <w:p w:rsidR="0015234F" w:rsidRPr="00583DBF" w:rsidRDefault="0015234F" w:rsidP="0015234F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142" w:hanging="142"/>
        <w:jc w:val="both"/>
        <w:rPr>
          <w:color w:val="000000"/>
        </w:rPr>
      </w:pPr>
      <w:proofErr w:type="gramStart"/>
      <w:r w:rsidRPr="00583DBF">
        <w:rPr>
          <w:color w:val="000000"/>
        </w:rPr>
        <w:t xml:space="preserve">Документы принимаются конкурсной комиссией с </w:t>
      </w:r>
      <w:r>
        <w:t>26.11.2020</w:t>
      </w:r>
      <w:r>
        <w:rPr>
          <w:i/>
          <w:color w:val="000000"/>
        </w:rPr>
        <w:t xml:space="preserve"> </w:t>
      </w:r>
      <w:r w:rsidRPr="00583DBF">
        <w:rPr>
          <w:color w:val="000000"/>
        </w:rPr>
        <w:t xml:space="preserve"> по </w:t>
      </w:r>
      <w:r>
        <w:t>11.12.2020</w:t>
      </w:r>
      <w:r w:rsidRPr="00583DBF">
        <w:rPr>
          <w:i/>
          <w:color w:val="000000"/>
        </w:rPr>
        <w:t xml:space="preserve">, </w:t>
      </w:r>
      <w:r>
        <w:rPr>
          <w:i/>
          <w:color w:val="000000"/>
        </w:rPr>
        <w:t xml:space="preserve"> </w:t>
      </w:r>
      <w:r w:rsidRPr="00583DBF">
        <w:rPr>
          <w:color w:val="000000"/>
        </w:rPr>
        <w:t xml:space="preserve"> </w:t>
      </w:r>
      <w:r>
        <w:t xml:space="preserve"> </w:t>
      </w:r>
      <w:r w:rsidRPr="00583DBF">
        <w:t xml:space="preserve"> понедельник – пятница</w:t>
      </w:r>
      <w:r w:rsidRPr="00583DBF">
        <w:rPr>
          <w:color w:val="000000"/>
        </w:rPr>
        <w:t xml:space="preserve"> с </w:t>
      </w:r>
      <w:r>
        <w:t>8-00 до</w:t>
      </w:r>
      <w:r w:rsidRPr="00583DBF">
        <w:rPr>
          <w:i/>
          <w:color w:val="000000"/>
        </w:rPr>
        <w:t xml:space="preserve"> </w:t>
      </w:r>
      <w:r>
        <w:rPr>
          <w:color w:val="000000"/>
        </w:rPr>
        <w:t>16-00</w:t>
      </w:r>
      <w:r w:rsidRPr="00583DBF">
        <w:rPr>
          <w:color w:val="000000"/>
        </w:rPr>
        <w:t xml:space="preserve"> (перерыв с </w:t>
      </w:r>
      <w:r>
        <w:rPr>
          <w:color w:val="000000"/>
        </w:rPr>
        <w:t>12-00</w:t>
      </w:r>
      <w:r w:rsidRPr="00583DBF">
        <w:rPr>
          <w:color w:val="000000"/>
        </w:rPr>
        <w:t xml:space="preserve"> до </w:t>
      </w:r>
      <w:r>
        <w:rPr>
          <w:color w:val="000000"/>
        </w:rPr>
        <w:t>12- 45</w:t>
      </w:r>
      <w:r w:rsidRPr="00583DBF">
        <w:rPr>
          <w:color w:val="000000"/>
        </w:rPr>
        <w:t xml:space="preserve"> в субботу и воскресенье</w:t>
      </w:r>
      <w:r>
        <w:rPr>
          <w:color w:val="000000"/>
        </w:rPr>
        <w:t>, праздничные дни</w:t>
      </w:r>
      <w:r w:rsidRPr="00583DBF">
        <w:rPr>
          <w:color w:val="000000"/>
        </w:rPr>
        <w:t xml:space="preserve"> с </w:t>
      </w:r>
      <w:r>
        <w:rPr>
          <w:color w:val="000000"/>
        </w:rPr>
        <w:t>9-00</w:t>
      </w:r>
      <w:r>
        <w:rPr>
          <w:i/>
          <w:color w:val="000000"/>
        </w:rPr>
        <w:t xml:space="preserve"> </w:t>
      </w:r>
      <w:r w:rsidRPr="00583DBF">
        <w:rPr>
          <w:i/>
          <w:color w:val="000000"/>
        </w:rPr>
        <w:t xml:space="preserve"> </w:t>
      </w:r>
      <w:r>
        <w:rPr>
          <w:i/>
          <w:color w:val="000000"/>
        </w:rPr>
        <w:t xml:space="preserve"> </w:t>
      </w:r>
      <w:r w:rsidRPr="00583DBF">
        <w:rPr>
          <w:color w:val="000000"/>
        </w:rPr>
        <w:t xml:space="preserve"> до </w:t>
      </w:r>
      <w:r>
        <w:rPr>
          <w:color w:val="000000"/>
        </w:rPr>
        <w:t>11-00</w:t>
      </w:r>
      <w:r>
        <w:rPr>
          <w:i/>
          <w:color w:val="000000"/>
        </w:rPr>
        <w:t xml:space="preserve"> </w:t>
      </w:r>
      <w:r w:rsidRPr="00583DBF">
        <w:rPr>
          <w:i/>
          <w:color w:val="000000"/>
        </w:rPr>
        <w:t xml:space="preserve"> </w:t>
      </w:r>
      <w:r w:rsidRPr="00583DBF">
        <w:rPr>
          <w:color w:val="000000"/>
        </w:rPr>
        <w:t xml:space="preserve">в </w:t>
      </w:r>
      <w:r>
        <w:rPr>
          <w:color w:val="000000"/>
        </w:rPr>
        <w:t xml:space="preserve">здании </w:t>
      </w:r>
      <w:r w:rsidRPr="00583DBF">
        <w:rPr>
          <w:color w:val="000000"/>
        </w:rPr>
        <w:t xml:space="preserve">администрации </w:t>
      </w:r>
      <w:r>
        <w:t xml:space="preserve">Плесского сельсовета Мокшанского района Пензенской области </w:t>
      </w:r>
      <w:r w:rsidRPr="00583DBF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t xml:space="preserve"> (</w:t>
      </w:r>
      <w:r w:rsidRPr="00583DBF">
        <w:rPr>
          <w:color w:val="000000"/>
        </w:rPr>
        <w:t xml:space="preserve">кабинет </w:t>
      </w:r>
      <w:r>
        <w:rPr>
          <w:color w:val="000000"/>
        </w:rPr>
        <w:t>главы администрации).</w:t>
      </w:r>
      <w:r w:rsidRPr="00583DBF">
        <w:rPr>
          <w:color w:val="000000"/>
        </w:rPr>
        <w:t>.</w:t>
      </w:r>
      <w:proofErr w:type="gramEnd"/>
    </w:p>
    <w:p w:rsidR="0015234F" w:rsidRPr="00583DBF" w:rsidRDefault="0015234F" w:rsidP="0015234F">
      <w:pPr>
        <w:shd w:val="clear" w:color="auto" w:fill="FFFFFF"/>
        <w:ind w:left="142" w:hanging="142"/>
        <w:jc w:val="both"/>
        <w:rPr>
          <w:color w:val="000000"/>
        </w:rPr>
      </w:pPr>
      <w:r w:rsidRPr="00583DBF">
        <w:t>Гражданин, изъявивший желание участвовать в конкурсе на замещение должности главы администрации, представляет:</w:t>
      </w:r>
    </w:p>
    <w:p w:rsidR="0015234F" w:rsidRPr="00583DBF" w:rsidRDefault="0015234F" w:rsidP="0015234F">
      <w:pPr>
        <w:autoSpaceDE w:val="0"/>
        <w:autoSpaceDN w:val="0"/>
        <w:adjustRightInd w:val="0"/>
        <w:ind w:left="142" w:hanging="142"/>
        <w:jc w:val="both"/>
      </w:pPr>
      <w:r w:rsidRPr="00583DBF">
        <w:t>1) личное заявление;</w:t>
      </w:r>
    </w:p>
    <w:p w:rsidR="0015234F" w:rsidRPr="00583DBF" w:rsidRDefault="0015234F" w:rsidP="0015234F">
      <w:pPr>
        <w:autoSpaceDE w:val="0"/>
        <w:autoSpaceDN w:val="0"/>
        <w:adjustRightInd w:val="0"/>
        <w:ind w:left="142" w:hanging="142"/>
        <w:jc w:val="both"/>
      </w:pPr>
      <w:r w:rsidRPr="00583DBF">
        <w:t>2) собственноручно 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власти;</w:t>
      </w:r>
    </w:p>
    <w:p w:rsidR="0015234F" w:rsidRPr="00583DBF" w:rsidRDefault="0015234F" w:rsidP="0015234F">
      <w:pPr>
        <w:autoSpaceDE w:val="0"/>
        <w:autoSpaceDN w:val="0"/>
        <w:adjustRightInd w:val="0"/>
        <w:ind w:left="142" w:hanging="142"/>
        <w:jc w:val="both"/>
      </w:pPr>
      <w:r w:rsidRPr="00583DBF">
        <w:t>3) паспорт;</w:t>
      </w:r>
    </w:p>
    <w:p w:rsidR="0015234F" w:rsidRPr="00583DBF" w:rsidRDefault="0015234F" w:rsidP="0015234F">
      <w:pPr>
        <w:autoSpaceDE w:val="0"/>
        <w:autoSpaceDN w:val="0"/>
        <w:adjustRightInd w:val="0"/>
        <w:ind w:left="142" w:hanging="142"/>
        <w:jc w:val="both"/>
      </w:pPr>
      <w:r w:rsidRPr="00583DBF">
        <w:t>4) трудовую книжку, за исключением случаев, когда трудовой договор (контракт) заключается впервые;</w:t>
      </w:r>
    </w:p>
    <w:p w:rsidR="0015234F" w:rsidRPr="00583DBF" w:rsidRDefault="0015234F" w:rsidP="0015234F">
      <w:pPr>
        <w:autoSpaceDE w:val="0"/>
        <w:autoSpaceDN w:val="0"/>
        <w:adjustRightInd w:val="0"/>
        <w:ind w:left="142" w:hanging="142"/>
        <w:jc w:val="both"/>
      </w:pPr>
      <w:r w:rsidRPr="00583DBF">
        <w:t>5) документ об образовании;</w:t>
      </w:r>
    </w:p>
    <w:p w:rsidR="0015234F" w:rsidRPr="00583DBF" w:rsidRDefault="0015234F" w:rsidP="0015234F">
      <w:pPr>
        <w:autoSpaceDE w:val="0"/>
        <w:autoSpaceDN w:val="0"/>
        <w:adjustRightInd w:val="0"/>
        <w:ind w:left="142" w:hanging="142"/>
        <w:jc w:val="both"/>
      </w:pPr>
      <w:r w:rsidRPr="00583DBF">
        <w:t>6) страховое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15234F" w:rsidRPr="00583DBF" w:rsidRDefault="0015234F" w:rsidP="0015234F">
      <w:pPr>
        <w:autoSpaceDE w:val="0"/>
        <w:autoSpaceDN w:val="0"/>
        <w:adjustRightInd w:val="0"/>
        <w:ind w:left="142" w:hanging="142"/>
        <w:jc w:val="both"/>
      </w:pPr>
      <w:r w:rsidRPr="00583DBF"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15234F" w:rsidRPr="00583DBF" w:rsidRDefault="0015234F" w:rsidP="0015234F">
      <w:pPr>
        <w:autoSpaceDE w:val="0"/>
        <w:autoSpaceDN w:val="0"/>
        <w:adjustRightInd w:val="0"/>
        <w:ind w:left="142" w:hanging="142"/>
        <w:jc w:val="both"/>
      </w:pPr>
      <w:r w:rsidRPr="00583DBF">
        <w:t>8) документы воинского учета - для граждан, пребывающих в запасе, и лиц, подлежащих призыву на военную службу;</w:t>
      </w:r>
    </w:p>
    <w:p w:rsidR="0015234F" w:rsidRDefault="0015234F" w:rsidP="0015234F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15234F" w:rsidRDefault="0015234F" w:rsidP="0015234F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15234F" w:rsidRDefault="0015234F" w:rsidP="0015234F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15234F" w:rsidRPr="0015234F" w:rsidRDefault="0015234F" w:rsidP="0015234F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Главный редактор</w:t>
      </w:r>
      <w:r>
        <w:rPr>
          <w:sz w:val="22"/>
          <w:szCs w:val="22"/>
        </w:rPr>
        <w:t>:  Шмелева О.А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Учредитель</w:t>
      </w:r>
      <w:r>
        <w:rPr>
          <w:sz w:val="22"/>
          <w:szCs w:val="22"/>
        </w:rPr>
        <w:t>: Комитет местного самоуправления Плесского сельсовета 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Отпечатано</w:t>
      </w:r>
      <w:r>
        <w:rPr>
          <w:sz w:val="22"/>
          <w:szCs w:val="22"/>
        </w:rPr>
        <w:t xml:space="preserve"> в администрации Плесского сельсовета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Тираж</w:t>
      </w:r>
      <w:r>
        <w:rPr>
          <w:sz w:val="22"/>
          <w:szCs w:val="22"/>
        </w:rPr>
        <w:t xml:space="preserve">  20экз.</w:t>
      </w:r>
    </w:p>
    <w:p w:rsidR="00BF6184" w:rsidRDefault="00BF6184" w:rsidP="00BF6184">
      <w:pPr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Адрес редакции,  издателя, типографии (совпадает)</w:t>
      </w:r>
      <w:r>
        <w:rPr>
          <w:sz w:val="22"/>
          <w:szCs w:val="22"/>
        </w:rPr>
        <w:t>: 442381, Пензенская область, Мокшанский район, с. Плесс, ул. Центральная, д.42.</w:t>
      </w:r>
      <w:proofErr w:type="gramEnd"/>
    </w:p>
    <w:p w:rsidR="0071226A" w:rsidRDefault="0071226A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0A6175" w:rsidRDefault="000A6175" w:rsidP="00BF6184">
      <w:pPr>
        <w:tabs>
          <w:tab w:val="left" w:pos="2580"/>
        </w:tabs>
        <w:jc w:val="center"/>
        <w:rPr>
          <w:sz w:val="22"/>
          <w:szCs w:val="22"/>
        </w:rPr>
      </w:pPr>
    </w:p>
    <w:sectPr w:rsidR="000A6175" w:rsidSect="00BF6184">
      <w:pgSz w:w="11906" w:h="16838"/>
      <w:pgMar w:top="709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B7C6C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D76665D"/>
    <w:multiLevelType w:val="hybridMultilevel"/>
    <w:tmpl w:val="2E085EB2"/>
    <w:lvl w:ilvl="0" w:tplc="021E7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9">
    <w:nsid w:val="58E059C8"/>
    <w:multiLevelType w:val="hybridMultilevel"/>
    <w:tmpl w:val="52BA3DF4"/>
    <w:lvl w:ilvl="0" w:tplc="C70CCF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D2E"/>
    <w:rsid w:val="000012EF"/>
    <w:rsid w:val="00006EB5"/>
    <w:rsid w:val="00014946"/>
    <w:rsid w:val="00024EDE"/>
    <w:rsid w:val="0002796C"/>
    <w:rsid w:val="00031218"/>
    <w:rsid w:val="0005011C"/>
    <w:rsid w:val="00056833"/>
    <w:rsid w:val="00061D75"/>
    <w:rsid w:val="00063BA5"/>
    <w:rsid w:val="000673CB"/>
    <w:rsid w:val="00072932"/>
    <w:rsid w:val="00090DD7"/>
    <w:rsid w:val="000A4EC9"/>
    <w:rsid w:val="000A6175"/>
    <w:rsid w:val="000D01D6"/>
    <w:rsid w:val="000D429B"/>
    <w:rsid w:val="000F0D39"/>
    <w:rsid w:val="000F40C9"/>
    <w:rsid w:val="000F5793"/>
    <w:rsid w:val="000F67D4"/>
    <w:rsid w:val="001046AB"/>
    <w:rsid w:val="001072E3"/>
    <w:rsid w:val="001146A2"/>
    <w:rsid w:val="00116E2D"/>
    <w:rsid w:val="00117867"/>
    <w:rsid w:val="00127403"/>
    <w:rsid w:val="00131E3D"/>
    <w:rsid w:val="00146747"/>
    <w:rsid w:val="001467A2"/>
    <w:rsid w:val="0015234F"/>
    <w:rsid w:val="001638DE"/>
    <w:rsid w:val="00164D10"/>
    <w:rsid w:val="00183D2E"/>
    <w:rsid w:val="00185F19"/>
    <w:rsid w:val="0019403E"/>
    <w:rsid w:val="001A1681"/>
    <w:rsid w:val="001A4D9B"/>
    <w:rsid w:val="001B7A41"/>
    <w:rsid w:val="001B7DFA"/>
    <w:rsid w:val="001C6AB9"/>
    <w:rsid w:val="001D64A8"/>
    <w:rsid w:val="001E0F70"/>
    <w:rsid w:val="00206F0E"/>
    <w:rsid w:val="002152D0"/>
    <w:rsid w:val="00221D8E"/>
    <w:rsid w:val="00221E1E"/>
    <w:rsid w:val="002250BC"/>
    <w:rsid w:val="00242335"/>
    <w:rsid w:val="002512FD"/>
    <w:rsid w:val="00255229"/>
    <w:rsid w:val="002957E8"/>
    <w:rsid w:val="002A0D1B"/>
    <w:rsid w:val="002B1CEE"/>
    <w:rsid w:val="002B7403"/>
    <w:rsid w:val="002D3F12"/>
    <w:rsid w:val="002D5C71"/>
    <w:rsid w:val="002D7A30"/>
    <w:rsid w:val="002E4B1D"/>
    <w:rsid w:val="002F0EB3"/>
    <w:rsid w:val="00310511"/>
    <w:rsid w:val="00325B49"/>
    <w:rsid w:val="003307BC"/>
    <w:rsid w:val="003376C7"/>
    <w:rsid w:val="00340995"/>
    <w:rsid w:val="003428D5"/>
    <w:rsid w:val="0039289C"/>
    <w:rsid w:val="00393508"/>
    <w:rsid w:val="00397BFE"/>
    <w:rsid w:val="003B0728"/>
    <w:rsid w:val="003D15A2"/>
    <w:rsid w:val="003D39FF"/>
    <w:rsid w:val="003F6353"/>
    <w:rsid w:val="00403211"/>
    <w:rsid w:val="004056DB"/>
    <w:rsid w:val="00405EFC"/>
    <w:rsid w:val="0040615C"/>
    <w:rsid w:val="0041285C"/>
    <w:rsid w:val="00413E2B"/>
    <w:rsid w:val="00447C66"/>
    <w:rsid w:val="004506D3"/>
    <w:rsid w:val="0047058A"/>
    <w:rsid w:val="00470CF7"/>
    <w:rsid w:val="00472C2B"/>
    <w:rsid w:val="0047369A"/>
    <w:rsid w:val="00482B66"/>
    <w:rsid w:val="00492F81"/>
    <w:rsid w:val="004A08C6"/>
    <w:rsid w:val="004A3E17"/>
    <w:rsid w:val="004B0720"/>
    <w:rsid w:val="004B2C03"/>
    <w:rsid w:val="004C1A3D"/>
    <w:rsid w:val="004E2898"/>
    <w:rsid w:val="004E6915"/>
    <w:rsid w:val="004F7CB3"/>
    <w:rsid w:val="00521934"/>
    <w:rsid w:val="005405DF"/>
    <w:rsid w:val="005563E0"/>
    <w:rsid w:val="005612B5"/>
    <w:rsid w:val="005625B0"/>
    <w:rsid w:val="0057196A"/>
    <w:rsid w:val="00573655"/>
    <w:rsid w:val="005805A1"/>
    <w:rsid w:val="00593461"/>
    <w:rsid w:val="005A23E1"/>
    <w:rsid w:val="005A3EE3"/>
    <w:rsid w:val="005A614A"/>
    <w:rsid w:val="005B24F1"/>
    <w:rsid w:val="005D017A"/>
    <w:rsid w:val="005D699B"/>
    <w:rsid w:val="00620621"/>
    <w:rsid w:val="00634550"/>
    <w:rsid w:val="0066775D"/>
    <w:rsid w:val="00690B23"/>
    <w:rsid w:val="00691DDF"/>
    <w:rsid w:val="00696B6B"/>
    <w:rsid w:val="006B2E4F"/>
    <w:rsid w:val="006D02FA"/>
    <w:rsid w:val="006D408C"/>
    <w:rsid w:val="006D760C"/>
    <w:rsid w:val="00701635"/>
    <w:rsid w:val="007051B7"/>
    <w:rsid w:val="0071183F"/>
    <w:rsid w:val="0071226A"/>
    <w:rsid w:val="00716EA1"/>
    <w:rsid w:val="00730882"/>
    <w:rsid w:val="00731546"/>
    <w:rsid w:val="00737353"/>
    <w:rsid w:val="00750129"/>
    <w:rsid w:val="00761ED3"/>
    <w:rsid w:val="00763A6F"/>
    <w:rsid w:val="00774810"/>
    <w:rsid w:val="007A3FF5"/>
    <w:rsid w:val="007F07A4"/>
    <w:rsid w:val="007F14E8"/>
    <w:rsid w:val="00805727"/>
    <w:rsid w:val="00815CC4"/>
    <w:rsid w:val="008212B5"/>
    <w:rsid w:val="00841C5E"/>
    <w:rsid w:val="00847BEF"/>
    <w:rsid w:val="00851A80"/>
    <w:rsid w:val="00852B24"/>
    <w:rsid w:val="00852E87"/>
    <w:rsid w:val="00855D7A"/>
    <w:rsid w:val="00874D04"/>
    <w:rsid w:val="00877DDB"/>
    <w:rsid w:val="00881641"/>
    <w:rsid w:val="00884670"/>
    <w:rsid w:val="008876FD"/>
    <w:rsid w:val="0089199B"/>
    <w:rsid w:val="008958F0"/>
    <w:rsid w:val="008A7E86"/>
    <w:rsid w:val="008B671B"/>
    <w:rsid w:val="008C1C1E"/>
    <w:rsid w:val="008C7124"/>
    <w:rsid w:val="008D447D"/>
    <w:rsid w:val="008F624E"/>
    <w:rsid w:val="00902CB7"/>
    <w:rsid w:val="00905F2A"/>
    <w:rsid w:val="00911287"/>
    <w:rsid w:val="00915D3F"/>
    <w:rsid w:val="00920FDE"/>
    <w:rsid w:val="009228DC"/>
    <w:rsid w:val="00942DD3"/>
    <w:rsid w:val="00952477"/>
    <w:rsid w:val="009575D7"/>
    <w:rsid w:val="009815D3"/>
    <w:rsid w:val="00997CDA"/>
    <w:rsid w:val="009C4596"/>
    <w:rsid w:val="009C6323"/>
    <w:rsid w:val="009D1400"/>
    <w:rsid w:val="009E34E4"/>
    <w:rsid w:val="009E5AE7"/>
    <w:rsid w:val="00A15C43"/>
    <w:rsid w:val="00A453C3"/>
    <w:rsid w:val="00A47D8A"/>
    <w:rsid w:val="00A62D21"/>
    <w:rsid w:val="00A87502"/>
    <w:rsid w:val="00AC6620"/>
    <w:rsid w:val="00AE49E6"/>
    <w:rsid w:val="00B137B9"/>
    <w:rsid w:val="00B33930"/>
    <w:rsid w:val="00B340A7"/>
    <w:rsid w:val="00B355A4"/>
    <w:rsid w:val="00B450B7"/>
    <w:rsid w:val="00B459CB"/>
    <w:rsid w:val="00B46667"/>
    <w:rsid w:val="00B85956"/>
    <w:rsid w:val="00B94D10"/>
    <w:rsid w:val="00B95C98"/>
    <w:rsid w:val="00BA5C0B"/>
    <w:rsid w:val="00BB070A"/>
    <w:rsid w:val="00BC32D4"/>
    <w:rsid w:val="00BD19DA"/>
    <w:rsid w:val="00BF3C4F"/>
    <w:rsid w:val="00BF6184"/>
    <w:rsid w:val="00C07138"/>
    <w:rsid w:val="00C564D8"/>
    <w:rsid w:val="00C66755"/>
    <w:rsid w:val="00C847EF"/>
    <w:rsid w:val="00C87CFA"/>
    <w:rsid w:val="00C90060"/>
    <w:rsid w:val="00CA5ABE"/>
    <w:rsid w:val="00CC2411"/>
    <w:rsid w:val="00CC56E0"/>
    <w:rsid w:val="00CD08FB"/>
    <w:rsid w:val="00CD6DA8"/>
    <w:rsid w:val="00D15D78"/>
    <w:rsid w:val="00D173E2"/>
    <w:rsid w:val="00D271F2"/>
    <w:rsid w:val="00D65433"/>
    <w:rsid w:val="00D7497C"/>
    <w:rsid w:val="00D7653E"/>
    <w:rsid w:val="00D81581"/>
    <w:rsid w:val="00DA3BC6"/>
    <w:rsid w:val="00DB5EE7"/>
    <w:rsid w:val="00DC5807"/>
    <w:rsid w:val="00DE2C7C"/>
    <w:rsid w:val="00DF7B9C"/>
    <w:rsid w:val="00E02656"/>
    <w:rsid w:val="00E110AA"/>
    <w:rsid w:val="00E22631"/>
    <w:rsid w:val="00E717C0"/>
    <w:rsid w:val="00E80E19"/>
    <w:rsid w:val="00E9183A"/>
    <w:rsid w:val="00EB05CE"/>
    <w:rsid w:val="00EC5106"/>
    <w:rsid w:val="00EF343A"/>
    <w:rsid w:val="00F00F64"/>
    <w:rsid w:val="00F034E8"/>
    <w:rsid w:val="00F11ED4"/>
    <w:rsid w:val="00F13E1D"/>
    <w:rsid w:val="00F157DA"/>
    <w:rsid w:val="00F23B29"/>
    <w:rsid w:val="00F30937"/>
    <w:rsid w:val="00F52AA6"/>
    <w:rsid w:val="00F661B7"/>
    <w:rsid w:val="00F758DE"/>
    <w:rsid w:val="00F80952"/>
    <w:rsid w:val="00FB0B89"/>
    <w:rsid w:val="00FC11CA"/>
    <w:rsid w:val="00FE1E4C"/>
    <w:rsid w:val="00FE32CD"/>
    <w:rsid w:val="00FE6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6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15A2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3D15A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rmal (Web)"/>
    <w:basedOn w:val="a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9">
    <w:basedOn w:val="a"/>
    <w:next w:val="aa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Subtitle"/>
    <w:basedOn w:val="a"/>
    <w:next w:val="a"/>
    <w:link w:val="ab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d">
    <w:name w:val="Strong"/>
    <w:basedOn w:val="a0"/>
    <w:uiPriority w:val="22"/>
    <w:qFormat/>
    <w:rsid w:val="00B340A7"/>
    <w:rPr>
      <w:b/>
      <w:bCs/>
    </w:rPr>
  </w:style>
  <w:style w:type="paragraph" w:styleId="ae">
    <w:name w:val="Body Text"/>
    <w:basedOn w:val="a"/>
    <w:link w:val="af"/>
    <w:uiPriority w:val="99"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basedOn w:val="a0"/>
    <w:link w:val="ae"/>
    <w:uiPriority w:val="99"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3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911287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11287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title0">
    <w:name w:val="title0"/>
    <w:basedOn w:val="a"/>
    <w:rsid w:val="008C1C1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8C1C1E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uiPriority w:val="9"/>
    <w:semiHidden/>
    <w:rsid w:val="004736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369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3F440-A017-4833-8D40-67B1FEC2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2020-10-26T08:56:00Z</cp:lastPrinted>
  <dcterms:created xsi:type="dcterms:W3CDTF">2020-12-09T07:48:00Z</dcterms:created>
  <dcterms:modified xsi:type="dcterms:W3CDTF">2020-12-09T07:48:00Z</dcterms:modified>
</cp:coreProperties>
</file>